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C10BA1" w14:textId="77777777" w:rsidR="004702FB" w:rsidRDefault="004702FB" w:rsidP="006975C6">
      <w:pPr>
        <w:pStyle w:val="Paragraf"/>
        <w:rPr>
          <w:rFonts w:ascii="Arial" w:hAnsi="Arial" w:cs="Arial"/>
        </w:rPr>
      </w:pPr>
    </w:p>
    <w:p w14:paraId="16EF93AD" w14:textId="374E8A33" w:rsidR="00FB3258" w:rsidRPr="00D64EC8" w:rsidRDefault="00555A4A" w:rsidP="00FC2646">
      <w:pPr>
        <w:pStyle w:val="Paragraf"/>
        <w:tabs>
          <w:tab w:val="right" w:pos="9070"/>
        </w:tabs>
        <w:rPr>
          <w:rFonts w:asciiTheme="minorHAnsi" w:hAnsiTheme="minorHAnsi" w:cstheme="minorHAnsi"/>
          <w:sz w:val="20"/>
          <w:szCs w:val="20"/>
        </w:rPr>
      </w:pPr>
      <w:r w:rsidRPr="00D64EC8">
        <w:rPr>
          <w:rFonts w:asciiTheme="minorHAnsi" w:hAnsiTheme="minorHAnsi" w:cstheme="minorHAnsi"/>
          <w:sz w:val="20"/>
          <w:szCs w:val="20"/>
        </w:rPr>
        <w:t xml:space="preserve">Datum: </w:t>
      </w:r>
      <w:r w:rsidR="00080F7E">
        <w:rPr>
          <w:rFonts w:asciiTheme="minorHAnsi" w:hAnsiTheme="minorHAnsi" w:cstheme="minorHAnsi"/>
          <w:sz w:val="20"/>
          <w:szCs w:val="20"/>
        </w:rPr>
        <w:t>30</w:t>
      </w:r>
      <w:r w:rsidR="00AE0582">
        <w:rPr>
          <w:rFonts w:asciiTheme="minorHAnsi" w:hAnsiTheme="minorHAnsi" w:cstheme="minorHAnsi"/>
          <w:sz w:val="20"/>
          <w:szCs w:val="20"/>
        </w:rPr>
        <w:t>.09.2020</w:t>
      </w:r>
      <w:r w:rsidR="00FC2646" w:rsidRPr="00D64EC8">
        <w:rPr>
          <w:rFonts w:asciiTheme="minorHAnsi" w:hAnsiTheme="minorHAnsi" w:cstheme="minorHAnsi"/>
          <w:sz w:val="20"/>
          <w:szCs w:val="20"/>
        </w:rPr>
        <w:tab/>
      </w:r>
    </w:p>
    <w:p w14:paraId="00011ABC" w14:textId="77777777" w:rsidR="00043DDE" w:rsidRPr="00D64EC8" w:rsidRDefault="00043DDE" w:rsidP="006975C6">
      <w:pPr>
        <w:pStyle w:val="Paragraf"/>
        <w:rPr>
          <w:rFonts w:asciiTheme="minorHAnsi" w:hAnsiTheme="minorHAnsi" w:cstheme="minorHAnsi"/>
          <w:sz w:val="20"/>
          <w:szCs w:val="20"/>
        </w:rPr>
      </w:pPr>
    </w:p>
    <w:p w14:paraId="456B4B54" w14:textId="77777777" w:rsidR="000267DB" w:rsidRPr="00D64EC8" w:rsidRDefault="000267DB" w:rsidP="000267DB">
      <w:pPr>
        <w:pStyle w:val="Paragraf"/>
        <w:rPr>
          <w:rFonts w:asciiTheme="minorHAnsi" w:hAnsiTheme="minorHAnsi" w:cstheme="minorHAnsi"/>
          <w:sz w:val="20"/>
          <w:szCs w:val="20"/>
        </w:rPr>
      </w:pPr>
    </w:p>
    <w:p w14:paraId="4035B5BA" w14:textId="77777777" w:rsidR="000267DB" w:rsidRPr="00D64EC8" w:rsidRDefault="000267DB" w:rsidP="000267DB">
      <w:pPr>
        <w:pStyle w:val="Paragraf"/>
        <w:rPr>
          <w:rFonts w:asciiTheme="minorHAnsi" w:hAnsiTheme="minorHAnsi" w:cstheme="minorHAnsi"/>
          <w:sz w:val="20"/>
          <w:szCs w:val="20"/>
        </w:rPr>
      </w:pPr>
    </w:p>
    <w:p w14:paraId="67896A99" w14:textId="77777777" w:rsidR="000267DB" w:rsidRPr="00D64EC8" w:rsidRDefault="000267DB" w:rsidP="000267DB">
      <w:pPr>
        <w:pStyle w:val="Paragraf"/>
        <w:rPr>
          <w:rFonts w:asciiTheme="minorHAnsi" w:hAnsiTheme="minorHAnsi" w:cstheme="minorHAnsi"/>
          <w:sz w:val="20"/>
          <w:szCs w:val="20"/>
        </w:rPr>
      </w:pPr>
    </w:p>
    <w:p w14:paraId="1DCB5B1B" w14:textId="77777777" w:rsidR="000267DB" w:rsidRPr="00D64EC8" w:rsidRDefault="000267DB" w:rsidP="000267DB">
      <w:pPr>
        <w:pStyle w:val="Paragraf"/>
        <w:rPr>
          <w:rFonts w:asciiTheme="minorHAnsi" w:hAnsiTheme="minorHAnsi" w:cstheme="minorHAnsi"/>
          <w:sz w:val="20"/>
          <w:szCs w:val="20"/>
        </w:rPr>
      </w:pPr>
    </w:p>
    <w:p w14:paraId="1D72E763" w14:textId="77777777" w:rsidR="00713B8D" w:rsidRDefault="00713B8D" w:rsidP="00850A7E">
      <w:pPr>
        <w:pStyle w:val="Paragraf"/>
        <w:jc w:val="center"/>
        <w:rPr>
          <w:rFonts w:asciiTheme="minorHAnsi" w:hAnsiTheme="minorHAnsi" w:cstheme="minorHAnsi"/>
          <w:b/>
          <w:sz w:val="36"/>
          <w:szCs w:val="36"/>
        </w:rPr>
      </w:pPr>
    </w:p>
    <w:p w14:paraId="5C238CDE" w14:textId="77777777" w:rsidR="000267DB" w:rsidRPr="00D64EC8" w:rsidRDefault="000267DB" w:rsidP="00850A7E">
      <w:pPr>
        <w:pStyle w:val="Paragraf"/>
        <w:jc w:val="center"/>
        <w:rPr>
          <w:rFonts w:asciiTheme="minorHAnsi" w:hAnsiTheme="minorHAnsi" w:cstheme="minorHAnsi"/>
          <w:b/>
          <w:sz w:val="36"/>
          <w:szCs w:val="36"/>
        </w:rPr>
      </w:pPr>
      <w:r w:rsidRPr="00D64EC8">
        <w:rPr>
          <w:rFonts w:asciiTheme="minorHAnsi" w:hAnsiTheme="minorHAnsi" w:cstheme="minorHAnsi"/>
          <w:b/>
          <w:sz w:val="36"/>
          <w:szCs w:val="36"/>
        </w:rPr>
        <w:t>RAZPISNA DOKUMENTACIJA V ZVEZI Z ODDAJO JAVNEGA NAROČILA</w:t>
      </w:r>
    </w:p>
    <w:p w14:paraId="5ADFFA90" w14:textId="77777777" w:rsidR="00850A7E" w:rsidRDefault="00850A7E" w:rsidP="00850A7E">
      <w:pPr>
        <w:pStyle w:val="Paragraf"/>
        <w:jc w:val="center"/>
        <w:rPr>
          <w:rFonts w:asciiTheme="minorHAnsi" w:hAnsiTheme="minorHAnsi" w:cstheme="minorHAnsi"/>
          <w:b/>
          <w:sz w:val="20"/>
          <w:szCs w:val="20"/>
        </w:rPr>
      </w:pPr>
    </w:p>
    <w:p w14:paraId="5D9C3EF4" w14:textId="77777777" w:rsidR="00D64EC8" w:rsidRDefault="00D64EC8" w:rsidP="00850A7E">
      <w:pPr>
        <w:pStyle w:val="Paragraf"/>
        <w:jc w:val="center"/>
        <w:rPr>
          <w:rFonts w:asciiTheme="minorHAnsi" w:hAnsiTheme="minorHAnsi" w:cstheme="minorHAnsi"/>
          <w:b/>
          <w:sz w:val="20"/>
          <w:szCs w:val="20"/>
        </w:rPr>
      </w:pPr>
    </w:p>
    <w:p w14:paraId="4E27EBE9" w14:textId="77777777" w:rsidR="00D64EC8" w:rsidRPr="00D64EC8" w:rsidRDefault="00D64EC8" w:rsidP="00850A7E">
      <w:pPr>
        <w:pStyle w:val="Paragraf"/>
        <w:jc w:val="center"/>
        <w:rPr>
          <w:rFonts w:asciiTheme="minorHAnsi" w:hAnsiTheme="minorHAnsi" w:cstheme="minorHAnsi"/>
          <w:b/>
          <w:sz w:val="20"/>
          <w:szCs w:val="20"/>
        </w:rPr>
      </w:pPr>
    </w:p>
    <w:p w14:paraId="6C92183E" w14:textId="77777777" w:rsidR="00FB3258" w:rsidRPr="00D64EC8" w:rsidRDefault="00B9768B" w:rsidP="00850A7E">
      <w:pPr>
        <w:pStyle w:val="Paragraf"/>
        <w:jc w:val="center"/>
        <w:rPr>
          <w:rFonts w:asciiTheme="minorHAnsi" w:hAnsiTheme="minorHAnsi" w:cstheme="minorHAnsi"/>
          <w:b/>
          <w:sz w:val="36"/>
          <w:szCs w:val="36"/>
        </w:rPr>
      </w:pPr>
      <w:r>
        <w:rPr>
          <w:rFonts w:asciiTheme="minorHAnsi" w:hAnsiTheme="minorHAnsi" w:cstheme="minorHAnsi"/>
          <w:b/>
          <w:sz w:val="36"/>
          <w:szCs w:val="36"/>
        </w:rPr>
        <w:t>Zavarovanje odgovornosti in premoženja</w:t>
      </w:r>
      <w:r w:rsidR="000267DB" w:rsidRPr="00D64EC8">
        <w:rPr>
          <w:rFonts w:asciiTheme="minorHAnsi" w:hAnsiTheme="minorHAnsi" w:cstheme="minorHAnsi"/>
          <w:b/>
          <w:sz w:val="36"/>
          <w:szCs w:val="36"/>
        </w:rPr>
        <w:t xml:space="preserve"> 2021-2025</w:t>
      </w:r>
    </w:p>
    <w:p w14:paraId="3BB8F11E" w14:textId="77777777" w:rsidR="000267DB" w:rsidRPr="00D64EC8" w:rsidRDefault="000267DB" w:rsidP="006975C6">
      <w:pPr>
        <w:pStyle w:val="Paragraf"/>
        <w:rPr>
          <w:rFonts w:asciiTheme="minorHAnsi" w:hAnsiTheme="minorHAnsi" w:cstheme="minorHAnsi"/>
          <w:sz w:val="20"/>
          <w:szCs w:val="20"/>
        </w:rPr>
      </w:pPr>
    </w:p>
    <w:p w14:paraId="4106E9A2" w14:textId="77777777" w:rsidR="000267DB" w:rsidRPr="00D64EC8" w:rsidRDefault="000267DB" w:rsidP="006975C6">
      <w:pPr>
        <w:pStyle w:val="Paragraf"/>
        <w:rPr>
          <w:rFonts w:asciiTheme="minorHAnsi" w:hAnsiTheme="minorHAnsi" w:cstheme="minorHAnsi"/>
          <w:sz w:val="20"/>
          <w:szCs w:val="20"/>
        </w:rPr>
      </w:pPr>
    </w:p>
    <w:p w14:paraId="413DCE9B" w14:textId="77777777" w:rsidR="000267DB" w:rsidRPr="00D64EC8" w:rsidRDefault="000267DB" w:rsidP="006975C6">
      <w:pPr>
        <w:pStyle w:val="Paragraf"/>
        <w:rPr>
          <w:rFonts w:asciiTheme="minorHAnsi" w:hAnsiTheme="minorHAnsi" w:cstheme="minorHAnsi"/>
          <w:sz w:val="20"/>
          <w:szCs w:val="20"/>
        </w:rPr>
      </w:pPr>
    </w:p>
    <w:p w14:paraId="7B2BF994" w14:textId="77777777" w:rsidR="000267DB" w:rsidRPr="00D64EC8" w:rsidRDefault="000267DB" w:rsidP="006975C6">
      <w:pPr>
        <w:pStyle w:val="Paragraf"/>
        <w:rPr>
          <w:rFonts w:asciiTheme="minorHAnsi" w:hAnsiTheme="minorHAnsi" w:cstheme="minorHAnsi"/>
          <w:sz w:val="20"/>
          <w:szCs w:val="20"/>
        </w:rPr>
      </w:pPr>
    </w:p>
    <w:p w14:paraId="6112AAD5" w14:textId="77777777" w:rsidR="000267DB" w:rsidRPr="00D64EC8" w:rsidRDefault="000267DB" w:rsidP="006975C6">
      <w:pPr>
        <w:pStyle w:val="Paragraf"/>
        <w:rPr>
          <w:rFonts w:asciiTheme="minorHAnsi" w:hAnsiTheme="minorHAnsi" w:cstheme="minorHAnsi"/>
          <w:sz w:val="20"/>
          <w:szCs w:val="20"/>
        </w:rPr>
      </w:pPr>
    </w:p>
    <w:p w14:paraId="2430A830" w14:textId="77777777" w:rsidR="000267DB" w:rsidRPr="00D64EC8" w:rsidRDefault="000267DB" w:rsidP="006975C6">
      <w:pPr>
        <w:pStyle w:val="Paragraf"/>
        <w:rPr>
          <w:rFonts w:asciiTheme="minorHAnsi" w:hAnsiTheme="minorHAnsi" w:cstheme="minorHAnsi"/>
          <w:sz w:val="20"/>
          <w:szCs w:val="20"/>
        </w:rPr>
      </w:pPr>
    </w:p>
    <w:p w14:paraId="79B1081C" w14:textId="77777777" w:rsidR="000267DB" w:rsidRPr="00D64EC8" w:rsidRDefault="000267DB" w:rsidP="006975C6">
      <w:pPr>
        <w:pStyle w:val="Paragraf"/>
        <w:rPr>
          <w:rFonts w:asciiTheme="minorHAnsi" w:hAnsiTheme="minorHAnsi" w:cstheme="minorHAnsi"/>
          <w:sz w:val="20"/>
          <w:szCs w:val="20"/>
        </w:rPr>
      </w:pPr>
    </w:p>
    <w:p w14:paraId="17910FBD" w14:textId="77777777" w:rsidR="000267DB" w:rsidRPr="00D64EC8" w:rsidRDefault="000267DB" w:rsidP="006975C6">
      <w:pPr>
        <w:pStyle w:val="Paragraf"/>
        <w:rPr>
          <w:rFonts w:asciiTheme="minorHAnsi" w:hAnsiTheme="minorHAnsi" w:cstheme="minorHAnsi"/>
          <w:sz w:val="20"/>
          <w:szCs w:val="20"/>
        </w:rPr>
      </w:pPr>
    </w:p>
    <w:p w14:paraId="331578FD" w14:textId="77777777" w:rsidR="000267DB" w:rsidRPr="00D64EC8" w:rsidRDefault="000267DB" w:rsidP="006975C6">
      <w:pPr>
        <w:pStyle w:val="Paragraf"/>
        <w:rPr>
          <w:rFonts w:asciiTheme="minorHAnsi" w:hAnsiTheme="minorHAnsi" w:cstheme="minorHAnsi"/>
          <w:sz w:val="20"/>
          <w:szCs w:val="20"/>
        </w:rPr>
      </w:pPr>
    </w:p>
    <w:p w14:paraId="59CF45A5" w14:textId="77777777" w:rsidR="000267DB" w:rsidRPr="00D64EC8" w:rsidRDefault="000267DB" w:rsidP="006975C6">
      <w:pPr>
        <w:pStyle w:val="Paragraf"/>
        <w:rPr>
          <w:rFonts w:asciiTheme="minorHAnsi" w:hAnsiTheme="minorHAnsi" w:cstheme="minorHAnsi"/>
          <w:sz w:val="20"/>
          <w:szCs w:val="20"/>
        </w:rPr>
      </w:pPr>
    </w:p>
    <w:p w14:paraId="7FAFAC92" w14:textId="77777777" w:rsidR="000267DB" w:rsidRPr="00D64EC8" w:rsidRDefault="000267DB" w:rsidP="006975C6">
      <w:pPr>
        <w:pStyle w:val="Paragraf"/>
        <w:rPr>
          <w:rFonts w:asciiTheme="minorHAnsi" w:hAnsiTheme="minorHAnsi" w:cstheme="minorHAnsi"/>
          <w:sz w:val="20"/>
          <w:szCs w:val="20"/>
        </w:rPr>
      </w:pPr>
    </w:p>
    <w:p w14:paraId="69379AAF" w14:textId="51833AE2" w:rsidR="00FB3258" w:rsidRPr="00D64EC8" w:rsidRDefault="00755744" w:rsidP="006975C6">
      <w:pPr>
        <w:pStyle w:val="Paragraf"/>
        <w:rPr>
          <w:rFonts w:asciiTheme="minorHAnsi" w:hAnsiTheme="minorHAnsi" w:cstheme="minorHAnsi"/>
          <w:sz w:val="20"/>
          <w:szCs w:val="20"/>
        </w:rPr>
      </w:pPr>
      <w:r w:rsidRPr="00D64EC8">
        <w:rPr>
          <w:rFonts w:asciiTheme="minorHAnsi" w:hAnsiTheme="minorHAnsi" w:cstheme="minorHAnsi"/>
          <w:sz w:val="20"/>
          <w:szCs w:val="20"/>
        </w:rPr>
        <w:t xml:space="preserve">Zaporedna številka: </w:t>
      </w:r>
      <w:r w:rsidR="00AE0582">
        <w:rPr>
          <w:rFonts w:asciiTheme="minorHAnsi" w:hAnsiTheme="minorHAnsi" w:cstheme="minorHAnsi"/>
          <w:sz w:val="20"/>
          <w:szCs w:val="20"/>
        </w:rPr>
        <w:t>ZAG-3/2020</w:t>
      </w:r>
    </w:p>
    <w:p w14:paraId="15360857" w14:textId="77777777" w:rsidR="00FB3258" w:rsidRPr="002D6F71" w:rsidRDefault="00FB3258" w:rsidP="006975C6">
      <w:pPr>
        <w:pStyle w:val="Paragraf"/>
        <w:rPr>
          <w:rFonts w:asciiTheme="minorHAnsi" w:hAnsiTheme="minorHAnsi" w:cstheme="minorHAnsi"/>
          <w:sz w:val="20"/>
          <w:szCs w:val="20"/>
        </w:rPr>
      </w:pPr>
      <w:r w:rsidRPr="00D64EC8">
        <w:rPr>
          <w:rFonts w:asciiTheme="minorHAnsi" w:hAnsiTheme="minorHAnsi" w:cstheme="minorHAnsi"/>
          <w:sz w:val="20"/>
          <w:szCs w:val="20"/>
        </w:rPr>
        <w:t xml:space="preserve">Vrsta postopka: </w:t>
      </w:r>
      <w:r w:rsidRPr="002D6F71">
        <w:rPr>
          <w:rFonts w:asciiTheme="minorHAnsi" w:hAnsiTheme="minorHAnsi" w:cstheme="minorHAnsi"/>
          <w:sz w:val="20"/>
          <w:szCs w:val="20"/>
        </w:rPr>
        <w:t>odprti postopek skladno s 40. členom ZJN-3</w:t>
      </w:r>
    </w:p>
    <w:p w14:paraId="54EAA023" w14:textId="77777777" w:rsidR="00337E4D" w:rsidRPr="00D64EC8" w:rsidRDefault="00337E4D">
      <w:pPr>
        <w:rPr>
          <w:rFonts w:asciiTheme="minorHAnsi" w:hAnsiTheme="minorHAnsi" w:cstheme="minorHAnsi"/>
          <w:sz w:val="20"/>
          <w:szCs w:val="20"/>
        </w:rPr>
      </w:pPr>
    </w:p>
    <w:p w14:paraId="480E30D6" w14:textId="77777777" w:rsidR="00960022" w:rsidRPr="00D64EC8" w:rsidRDefault="00960022" w:rsidP="006975C6">
      <w:pPr>
        <w:pStyle w:val="Paragraf"/>
        <w:rPr>
          <w:rFonts w:asciiTheme="minorHAnsi" w:hAnsiTheme="minorHAnsi" w:cstheme="minorHAnsi"/>
          <w:sz w:val="20"/>
          <w:szCs w:val="20"/>
        </w:rPr>
        <w:sectPr w:rsidR="00960022" w:rsidRPr="00D64EC8" w:rsidSect="00FE72A4">
          <w:headerReference w:type="default" r:id="rId9"/>
          <w:footerReference w:type="default" r:id="rId10"/>
          <w:pgSz w:w="11906" w:h="16838"/>
          <w:pgMar w:top="1418" w:right="1418" w:bottom="1418" w:left="1418" w:header="567" w:footer="595"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D64EC8" w14:paraId="2ABAF5A0" w14:textId="77777777" w:rsidTr="004F2927">
        <w:trPr>
          <w:trHeight w:val="1268"/>
        </w:trPr>
        <w:tc>
          <w:tcPr>
            <w:tcW w:w="1668" w:type="dxa"/>
          </w:tcPr>
          <w:p w14:paraId="63745E94" w14:textId="77777777" w:rsidR="004702FB" w:rsidRPr="00D64EC8" w:rsidRDefault="004702FB" w:rsidP="004702FB">
            <w:pPr>
              <w:pStyle w:val="Glava"/>
              <w:rPr>
                <w:rFonts w:asciiTheme="minorHAnsi" w:hAnsiTheme="minorHAnsi" w:cstheme="minorHAnsi"/>
                <w:b/>
                <w:color w:val="000000" w:themeColor="text1"/>
                <w:sz w:val="20"/>
                <w:szCs w:val="20"/>
              </w:rPr>
            </w:pPr>
          </w:p>
        </w:tc>
        <w:tc>
          <w:tcPr>
            <w:tcW w:w="3361" w:type="dxa"/>
          </w:tcPr>
          <w:p w14:paraId="025D2FA2" w14:textId="77777777" w:rsidR="004702FB" w:rsidRPr="00D64EC8" w:rsidRDefault="004702FB" w:rsidP="004702FB">
            <w:pPr>
              <w:pStyle w:val="Glava"/>
              <w:rPr>
                <w:rFonts w:asciiTheme="minorHAnsi" w:hAnsiTheme="minorHAnsi" w:cstheme="minorHAnsi"/>
                <w:b/>
                <w:color w:val="000000" w:themeColor="text1"/>
                <w:sz w:val="20"/>
                <w:szCs w:val="20"/>
              </w:rPr>
            </w:pPr>
          </w:p>
        </w:tc>
        <w:tc>
          <w:tcPr>
            <w:tcW w:w="4209" w:type="dxa"/>
          </w:tcPr>
          <w:p w14:paraId="4BF9017D" w14:textId="77777777" w:rsidR="004702FB" w:rsidRPr="00D64EC8" w:rsidRDefault="004702FB" w:rsidP="004702FB">
            <w:pPr>
              <w:pStyle w:val="Glava"/>
              <w:rPr>
                <w:rFonts w:asciiTheme="minorHAnsi" w:hAnsiTheme="minorHAnsi" w:cstheme="minorHAnsi"/>
                <w:b/>
                <w:color w:val="000000" w:themeColor="text1"/>
                <w:sz w:val="20"/>
                <w:szCs w:val="20"/>
              </w:rPr>
            </w:pPr>
          </w:p>
        </w:tc>
      </w:tr>
    </w:tbl>
    <w:p w14:paraId="616DC41A" w14:textId="77777777" w:rsidR="00720F1E" w:rsidRPr="00D64EC8" w:rsidRDefault="007C5EB1" w:rsidP="00850A7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Theme="minorHAnsi" w:hAnsiTheme="minorHAnsi" w:cstheme="minorHAnsi"/>
          <w:color w:val="FFFFFF" w:themeColor="background1"/>
          <w:sz w:val="24"/>
          <w:szCs w:val="24"/>
        </w:rPr>
      </w:pPr>
      <w:r w:rsidRPr="00D64EC8">
        <w:rPr>
          <w:rFonts w:asciiTheme="minorHAnsi" w:hAnsiTheme="minorHAnsi" w:cstheme="minorHAnsi"/>
          <w:color w:val="FFFFFF" w:themeColor="background1"/>
          <w:sz w:val="24"/>
          <w:szCs w:val="24"/>
        </w:rPr>
        <w:t>Povabilo k oddaji ponudbe</w:t>
      </w:r>
    </w:p>
    <w:p w14:paraId="4B091680" w14:textId="77777777" w:rsidR="00720F1E" w:rsidRPr="00D64EC8" w:rsidRDefault="007C5EB1" w:rsidP="00720F1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Theme="minorHAnsi" w:hAnsiTheme="minorHAnsi" w:cstheme="minorHAnsi"/>
          <w:color w:val="FFFFFF" w:themeColor="background1"/>
          <w:sz w:val="24"/>
          <w:szCs w:val="24"/>
        </w:rPr>
      </w:pPr>
      <w:r w:rsidRPr="004D14A4">
        <w:rPr>
          <w:rFonts w:asciiTheme="minorHAnsi" w:hAnsiTheme="minorHAnsi" w:cstheme="minorHAnsi"/>
          <w:color w:val="FFFFFF" w:themeColor="background1"/>
          <w:sz w:val="24"/>
          <w:szCs w:val="24"/>
        </w:rPr>
        <w:t>OSNOVNI PODATKI O NAROČILU</w:t>
      </w:r>
    </w:p>
    <w:p w14:paraId="36B10C69" w14:textId="77777777" w:rsidR="003F6FB6" w:rsidRPr="00D64EC8" w:rsidRDefault="003E6094">
      <w:pPr>
        <w:spacing w:before="225" w:after="225" w:line="240" w:lineRule="auto"/>
        <w:jc w:val="both"/>
        <w:rPr>
          <w:rFonts w:asciiTheme="minorHAnsi" w:hAnsiTheme="minorHAnsi" w:cstheme="minorHAnsi"/>
          <w:b/>
          <w:sz w:val="20"/>
          <w:szCs w:val="20"/>
        </w:rPr>
      </w:pPr>
      <w:r w:rsidRPr="00D64EC8">
        <w:rPr>
          <w:rFonts w:asciiTheme="minorHAnsi" w:hAnsiTheme="minorHAnsi" w:cstheme="minorHAnsi"/>
          <w:b/>
          <w:color w:val="000000"/>
          <w:sz w:val="20"/>
          <w:szCs w:val="20"/>
        </w:rPr>
        <w:t>»</w:t>
      </w:r>
      <w:r w:rsidR="007C5EB1" w:rsidRPr="00D64EC8">
        <w:rPr>
          <w:rFonts w:asciiTheme="minorHAnsi" w:hAnsiTheme="minorHAnsi" w:cstheme="minorHAnsi"/>
          <w:b/>
          <w:color w:val="000000"/>
          <w:sz w:val="20"/>
          <w:szCs w:val="20"/>
        </w:rPr>
        <w:t>Zavarovanje</w:t>
      </w:r>
      <w:r w:rsidR="001B4424" w:rsidRPr="00D64EC8">
        <w:rPr>
          <w:rFonts w:asciiTheme="minorHAnsi" w:hAnsiTheme="minorHAnsi" w:cstheme="minorHAnsi"/>
          <w:b/>
          <w:color w:val="000000"/>
          <w:sz w:val="20"/>
          <w:szCs w:val="20"/>
        </w:rPr>
        <w:t xml:space="preserve"> odgovornosti in premoženja 2021</w:t>
      </w:r>
      <w:r w:rsidR="00FE72A4" w:rsidRPr="00D64EC8">
        <w:rPr>
          <w:rFonts w:asciiTheme="minorHAnsi" w:hAnsiTheme="minorHAnsi" w:cstheme="minorHAnsi"/>
          <w:b/>
          <w:color w:val="000000"/>
          <w:sz w:val="20"/>
          <w:szCs w:val="20"/>
        </w:rPr>
        <w:t>-2025</w:t>
      </w:r>
      <w:r w:rsidRPr="00D64EC8">
        <w:rPr>
          <w:rFonts w:asciiTheme="minorHAnsi" w:hAnsiTheme="minorHAnsi" w:cstheme="minorHAnsi"/>
          <w:b/>
          <w:color w:val="000000"/>
          <w:sz w:val="20"/>
          <w:szCs w:val="20"/>
        </w:rPr>
        <w:t>«</w:t>
      </w:r>
    </w:p>
    <w:p w14:paraId="4135DECD" w14:textId="500F0FE3"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Na podlagi Zakona o javnem naročanju (ZJN-3, Uradni list RS, št. 91/2015</w:t>
      </w:r>
      <w:r w:rsidR="00A0305F">
        <w:rPr>
          <w:rFonts w:asciiTheme="minorHAnsi" w:hAnsiTheme="minorHAnsi" w:cstheme="minorHAnsi"/>
          <w:color w:val="000000"/>
          <w:sz w:val="20"/>
          <w:szCs w:val="20"/>
        </w:rPr>
        <w:t xml:space="preserve"> in 14/18</w:t>
      </w:r>
      <w:r w:rsidRPr="00D64EC8">
        <w:rPr>
          <w:rFonts w:asciiTheme="minorHAnsi" w:hAnsiTheme="minorHAnsi" w:cstheme="minorHAnsi"/>
          <w:color w:val="000000"/>
          <w:sz w:val="20"/>
          <w:szCs w:val="20"/>
        </w:rPr>
        <w:t xml:space="preserve">), </w:t>
      </w:r>
      <w:r w:rsidR="00797AE8" w:rsidRPr="00D64EC8">
        <w:rPr>
          <w:rFonts w:asciiTheme="minorHAnsi" w:hAnsiTheme="minorHAnsi" w:cstheme="minorHAnsi"/>
          <w:color w:val="000000"/>
          <w:sz w:val="20"/>
          <w:szCs w:val="20"/>
        </w:rPr>
        <w:t xml:space="preserve">ZAVOD ZA GRADBENIŠTVO SLOVENIJE, Dimičeva ulica 12, 1000 Ljubljana </w:t>
      </w:r>
      <w:r w:rsidRPr="00D64EC8">
        <w:rPr>
          <w:rFonts w:asciiTheme="minorHAnsi" w:hAnsiTheme="minorHAnsi" w:cstheme="minorHAnsi"/>
          <w:color w:val="000000"/>
          <w:sz w:val="20"/>
          <w:szCs w:val="20"/>
        </w:rPr>
        <w:t>(v nadaljevanju: naročnik), vabi zainteresirane ponudnike, da predložijo svojo pisno ponudbo v skladu s to dokumentacijo v zvezi z oddajo JN (v nadaljnjem besedilu tudi</w:t>
      </w:r>
      <w:r w:rsidR="003E6094" w:rsidRPr="00D64EC8">
        <w:rPr>
          <w:rFonts w:asciiTheme="minorHAnsi" w:hAnsiTheme="minorHAnsi" w:cstheme="minorHAnsi"/>
          <w:color w:val="000000"/>
          <w:sz w:val="20"/>
          <w:szCs w:val="20"/>
        </w:rPr>
        <w:t>:</w:t>
      </w:r>
      <w:r w:rsidRPr="00D64EC8">
        <w:rPr>
          <w:rFonts w:asciiTheme="minorHAnsi" w:hAnsiTheme="minorHAnsi" w:cstheme="minorHAnsi"/>
          <w:color w:val="000000"/>
          <w:sz w:val="20"/>
          <w:szCs w:val="20"/>
        </w:rPr>
        <w:t xml:space="preserve"> </w:t>
      </w:r>
      <w:r w:rsidRPr="00D64EC8">
        <w:rPr>
          <w:rFonts w:asciiTheme="minorHAnsi" w:hAnsiTheme="minorHAnsi" w:cstheme="minorHAnsi"/>
          <w:i/>
          <w:iCs/>
          <w:color w:val="000000"/>
          <w:sz w:val="20"/>
          <w:szCs w:val="20"/>
        </w:rPr>
        <w:t>razpisna dokumentacija</w:t>
      </w:r>
      <w:r w:rsidRPr="00D64EC8">
        <w:rPr>
          <w:rFonts w:asciiTheme="minorHAnsi" w:hAnsiTheme="minorHAnsi" w:cstheme="minorHAnsi"/>
          <w:color w:val="000000"/>
          <w:sz w:val="20"/>
          <w:szCs w:val="20"/>
        </w:rPr>
        <w:t>) in sodelujejo v postopku oddaje javnega naročila.</w:t>
      </w:r>
    </w:p>
    <w:p w14:paraId="4AB14353"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Predmet javnega naročila je: Zavarovanje</w:t>
      </w:r>
      <w:r w:rsidR="00797AE8" w:rsidRPr="00D64EC8">
        <w:rPr>
          <w:rFonts w:asciiTheme="minorHAnsi" w:hAnsiTheme="minorHAnsi" w:cstheme="minorHAnsi"/>
          <w:color w:val="000000"/>
          <w:sz w:val="20"/>
          <w:szCs w:val="20"/>
        </w:rPr>
        <w:t xml:space="preserve"> odgovornosti in premoženja 2021-2025</w:t>
      </w:r>
      <w:r w:rsidRPr="00D64EC8">
        <w:rPr>
          <w:rFonts w:asciiTheme="minorHAnsi" w:hAnsiTheme="minorHAnsi" w:cstheme="minorHAnsi"/>
          <w:color w:val="000000"/>
          <w:sz w:val="20"/>
          <w:szCs w:val="20"/>
        </w:rPr>
        <w:t>.</w:t>
      </w:r>
    </w:p>
    <w:p w14:paraId="0D70B3BA"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Delitev naročila na sklope: naročilo se oddaja celovito.</w:t>
      </w:r>
    </w:p>
    <w:p w14:paraId="37ABA19D"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Skrbno preverite, da ste prejeli celotno razpisno dokumentacijo in da ste na ta način seznanjeni z vsemi zahtevami naročnika. </w:t>
      </w:r>
    </w:p>
    <w:p w14:paraId="4E63E2F8" w14:textId="77777777" w:rsidR="00720F1E" w:rsidRPr="00D64EC8" w:rsidRDefault="007C5EB1" w:rsidP="00720F1E">
      <w:pPr>
        <w:pStyle w:val="Paragraf"/>
        <w:rPr>
          <w:rFonts w:asciiTheme="minorHAnsi" w:hAnsiTheme="minorHAnsi" w:cstheme="minorHAnsi"/>
          <w:sz w:val="20"/>
          <w:szCs w:val="20"/>
        </w:rPr>
      </w:pPr>
      <w:r w:rsidRPr="00D64EC8">
        <w:rPr>
          <w:rFonts w:asciiTheme="minorHAnsi" w:hAnsiTheme="minorHAnsi" w:cstheme="minorHAnsi"/>
          <w:sz w:val="20"/>
          <w:szCs w:val="20"/>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7732"/>
        <w:gridCol w:w="1554"/>
      </w:tblGrid>
      <w:tr w:rsidR="003F6FB6" w:rsidRPr="00D64EC8" w14:paraId="235CDEC4" w14:textId="77777777" w:rsidTr="004D14A4">
        <w:tc>
          <w:tcPr>
            <w:tcW w:w="416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9072340"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b/>
                <w:bCs/>
                <w:color w:val="000000"/>
                <w:position w:val="-2"/>
                <w:sz w:val="20"/>
                <w:szCs w:val="20"/>
                <w:shd w:val="clear" w:color="auto" w:fill="D1D1D1"/>
              </w:rPr>
              <w:t>Stadij postopka</w:t>
            </w:r>
          </w:p>
        </w:tc>
        <w:tc>
          <w:tcPr>
            <w:tcW w:w="8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E04250"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b/>
                <w:bCs/>
                <w:color w:val="000000"/>
                <w:position w:val="-2"/>
                <w:sz w:val="20"/>
                <w:szCs w:val="20"/>
                <w:shd w:val="clear" w:color="auto" w:fill="D1D1D1"/>
              </w:rPr>
              <w:t>Datumi</w:t>
            </w:r>
          </w:p>
        </w:tc>
      </w:tr>
      <w:tr w:rsidR="003F6FB6" w:rsidRPr="00D64EC8" w14:paraId="59C36F8D" w14:textId="77777777" w:rsidTr="004D14A4">
        <w:tc>
          <w:tcPr>
            <w:tcW w:w="41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DAC7AA"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Rok za postavitev vprašanj</w:t>
            </w:r>
          </w:p>
        </w:tc>
        <w:tc>
          <w:tcPr>
            <w:tcW w:w="8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2AA305" w14:textId="3073AE8D" w:rsidR="00AF3EE4" w:rsidRPr="00AE0582" w:rsidRDefault="00080F7E">
            <w:pPr>
              <w:jc w:val="right"/>
              <w:rPr>
                <w:rFonts w:asciiTheme="minorHAnsi" w:hAnsiTheme="minorHAnsi" w:cstheme="minorHAnsi"/>
                <w:position w:val="-2"/>
                <w:sz w:val="20"/>
                <w:szCs w:val="20"/>
              </w:rPr>
            </w:pPr>
            <w:r>
              <w:rPr>
                <w:rFonts w:asciiTheme="minorHAnsi" w:hAnsiTheme="minorHAnsi" w:cstheme="minorHAnsi"/>
                <w:position w:val="-2"/>
                <w:sz w:val="20"/>
                <w:szCs w:val="20"/>
              </w:rPr>
              <w:t>do 29</w:t>
            </w:r>
            <w:r w:rsidR="004D14A4" w:rsidRPr="00AE0582">
              <w:rPr>
                <w:rFonts w:asciiTheme="minorHAnsi" w:hAnsiTheme="minorHAnsi" w:cstheme="minorHAnsi"/>
                <w:position w:val="-2"/>
                <w:sz w:val="20"/>
                <w:szCs w:val="20"/>
              </w:rPr>
              <w:t>.10.2020</w:t>
            </w:r>
            <w:r w:rsidR="007C5EB1" w:rsidRPr="00AE0582">
              <w:rPr>
                <w:rFonts w:asciiTheme="minorHAnsi" w:hAnsiTheme="minorHAnsi" w:cstheme="minorHAnsi"/>
                <w:position w:val="-2"/>
                <w:sz w:val="20"/>
                <w:szCs w:val="20"/>
              </w:rPr>
              <w:t xml:space="preserve"> </w:t>
            </w:r>
          </w:p>
          <w:p w14:paraId="6EBCBD9F" w14:textId="1072CC96" w:rsidR="003F6FB6" w:rsidRPr="00AE0582" w:rsidRDefault="00AE0582">
            <w:pPr>
              <w:jc w:val="right"/>
              <w:rPr>
                <w:rFonts w:asciiTheme="minorHAnsi" w:hAnsiTheme="minorHAnsi" w:cstheme="minorHAnsi"/>
                <w:sz w:val="20"/>
                <w:szCs w:val="20"/>
              </w:rPr>
            </w:pPr>
            <w:r w:rsidRPr="00AE0582">
              <w:rPr>
                <w:rFonts w:asciiTheme="minorHAnsi" w:hAnsiTheme="minorHAnsi" w:cstheme="minorHAnsi"/>
                <w:position w:val="-2"/>
                <w:sz w:val="20"/>
                <w:szCs w:val="20"/>
              </w:rPr>
              <w:t>do 11</w:t>
            </w:r>
            <w:r w:rsidR="007C5EB1" w:rsidRPr="00AE0582">
              <w:rPr>
                <w:rFonts w:asciiTheme="minorHAnsi" w:hAnsiTheme="minorHAnsi" w:cstheme="minorHAnsi"/>
                <w:position w:val="-2"/>
                <w:sz w:val="20"/>
                <w:szCs w:val="20"/>
              </w:rPr>
              <w:t>:00</w:t>
            </w:r>
          </w:p>
        </w:tc>
      </w:tr>
      <w:tr w:rsidR="003F6FB6" w:rsidRPr="00D64EC8" w14:paraId="301E1E4D" w14:textId="77777777" w:rsidTr="004D14A4">
        <w:tc>
          <w:tcPr>
            <w:tcW w:w="41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B588D" w14:textId="77777777" w:rsidR="003F6FB6" w:rsidRPr="00D64EC8" w:rsidRDefault="00AF3EE4">
            <w:pPr>
              <w:rPr>
                <w:rFonts w:asciiTheme="minorHAnsi" w:hAnsiTheme="minorHAnsi" w:cstheme="minorHAnsi"/>
                <w:sz w:val="20"/>
                <w:szCs w:val="20"/>
              </w:rPr>
            </w:pPr>
            <w:r w:rsidRPr="00D64EC8">
              <w:rPr>
                <w:rFonts w:asciiTheme="minorHAnsi" w:hAnsiTheme="minorHAnsi" w:cstheme="minorHAnsi"/>
                <w:color w:val="000000"/>
                <w:position w:val="-2"/>
                <w:sz w:val="20"/>
                <w:szCs w:val="20"/>
              </w:rPr>
              <w:t>Rok za predložitev elektronske  ponudbe v Informacijskem sistemu e-JN</w:t>
            </w:r>
          </w:p>
        </w:tc>
        <w:tc>
          <w:tcPr>
            <w:tcW w:w="8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A0FB62" w14:textId="5BC15E8B" w:rsidR="00AF3EE4" w:rsidRPr="00AE0582" w:rsidRDefault="00080F7E">
            <w:pPr>
              <w:jc w:val="right"/>
              <w:rPr>
                <w:rFonts w:asciiTheme="minorHAnsi" w:hAnsiTheme="minorHAnsi" w:cstheme="minorHAnsi"/>
                <w:position w:val="-2"/>
                <w:sz w:val="20"/>
                <w:szCs w:val="20"/>
              </w:rPr>
            </w:pPr>
            <w:r>
              <w:rPr>
                <w:rFonts w:asciiTheme="minorHAnsi" w:hAnsiTheme="minorHAnsi" w:cstheme="minorHAnsi"/>
                <w:position w:val="-2"/>
                <w:sz w:val="20"/>
                <w:szCs w:val="20"/>
              </w:rPr>
              <w:t>do 09.11</w:t>
            </w:r>
            <w:r w:rsidR="004D14A4" w:rsidRPr="00AE0582">
              <w:rPr>
                <w:rFonts w:asciiTheme="minorHAnsi" w:hAnsiTheme="minorHAnsi" w:cstheme="minorHAnsi"/>
                <w:position w:val="-2"/>
                <w:sz w:val="20"/>
                <w:szCs w:val="20"/>
              </w:rPr>
              <w:t>.2020</w:t>
            </w:r>
            <w:r w:rsidR="007C5EB1" w:rsidRPr="00AE0582">
              <w:rPr>
                <w:rFonts w:asciiTheme="minorHAnsi" w:hAnsiTheme="minorHAnsi" w:cstheme="minorHAnsi"/>
                <w:position w:val="-2"/>
                <w:sz w:val="20"/>
                <w:szCs w:val="20"/>
              </w:rPr>
              <w:t xml:space="preserve"> </w:t>
            </w:r>
          </w:p>
          <w:p w14:paraId="15D89022" w14:textId="70F15EFB" w:rsidR="003F6FB6" w:rsidRPr="00AE0582" w:rsidRDefault="00AE0582">
            <w:pPr>
              <w:jc w:val="right"/>
              <w:rPr>
                <w:rFonts w:asciiTheme="minorHAnsi" w:hAnsiTheme="minorHAnsi" w:cstheme="minorHAnsi"/>
                <w:sz w:val="20"/>
                <w:szCs w:val="20"/>
              </w:rPr>
            </w:pPr>
            <w:r w:rsidRPr="00AE0582">
              <w:rPr>
                <w:rFonts w:asciiTheme="minorHAnsi" w:hAnsiTheme="minorHAnsi" w:cstheme="minorHAnsi"/>
                <w:position w:val="-2"/>
                <w:sz w:val="20"/>
                <w:szCs w:val="20"/>
              </w:rPr>
              <w:t>do 10</w:t>
            </w:r>
            <w:r w:rsidR="007C5EB1" w:rsidRPr="00AE0582">
              <w:rPr>
                <w:rFonts w:asciiTheme="minorHAnsi" w:hAnsiTheme="minorHAnsi" w:cstheme="minorHAnsi"/>
                <w:position w:val="-2"/>
                <w:sz w:val="20"/>
                <w:szCs w:val="20"/>
              </w:rPr>
              <w:t>:00</w:t>
            </w:r>
          </w:p>
        </w:tc>
      </w:tr>
      <w:tr w:rsidR="003F6FB6" w:rsidRPr="00D64EC8" w14:paraId="25571608" w14:textId="77777777" w:rsidTr="004D14A4">
        <w:tc>
          <w:tcPr>
            <w:tcW w:w="41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D416C" w14:textId="77777777" w:rsidR="003F6FB6" w:rsidRPr="00AE0582" w:rsidRDefault="00AF3EE4">
            <w:pPr>
              <w:rPr>
                <w:rFonts w:asciiTheme="minorHAnsi" w:hAnsiTheme="minorHAnsi" w:cstheme="minorHAnsi"/>
                <w:sz w:val="20"/>
                <w:szCs w:val="20"/>
              </w:rPr>
            </w:pPr>
            <w:r w:rsidRPr="00AE0582">
              <w:rPr>
                <w:rFonts w:asciiTheme="minorHAnsi" w:hAnsiTheme="minorHAnsi" w:cstheme="minorHAnsi"/>
                <w:position w:val="-2"/>
                <w:sz w:val="20"/>
                <w:szCs w:val="20"/>
              </w:rPr>
              <w:t>Rok za predložitev dela ponudbe v pisni obliki (menica in menična izjava za resnost ponudbe)</w:t>
            </w:r>
          </w:p>
        </w:tc>
        <w:tc>
          <w:tcPr>
            <w:tcW w:w="8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390B7" w14:textId="0AFF293A" w:rsidR="00AF3EE4" w:rsidRPr="00AE0582" w:rsidRDefault="00080F7E" w:rsidP="00AF3EE4">
            <w:pPr>
              <w:jc w:val="right"/>
              <w:rPr>
                <w:rFonts w:asciiTheme="minorHAnsi" w:hAnsiTheme="minorHAnsi" w:cstheme="minorHAnsi"/>
                <w:position w:val="-2"/>
                <w:sz w:val="20"/>
                <w:szCs w:val="20"/>
              </w:rPr>
            </w:pPr>
            <w:r>
              <w:rPr>
                <w:rFonts w:asciiTheme="minorHAnsi" w:hAnsiTheme="minorHAnsi" w:cstheme="minorHAnsi"/>
                <w:position w:val="-2"/>
                <w:sz w:val="20"/>
                <w:szCs w:val="20"/>
              </w:rPr>
              <w:t>do 09.11</w:t>
            </w:r>
            <w:r w:rsidR="004D14A4" w:rsidRPr="00AE0582">
              <w:rPr>
                <w:rFonts w:asciiTheme="minorHAnsi" w:hAnsiTheme="minorHAnsi" w:cstheme="minorHAnsi"/>
                <w:position w:val="-2"/>
                <w:sz w:val="20"/>
                <w:szCs w:val="20"/>
              </w:rPr>
              <w:t>.2020</w:t>
            </w:r>
            <w:r w:rsidR="00AF3EE4" w:rsidRPr="00AE0582">
              <w:rPr>
                <w:rFonts w:asciiTheme="minorHAnsi" w:hAnsiTheme="minorHAnsi" w:cstheme="minorHAnsi"/>
                <w:position w:val="-2"/>
                <w:sz w:val="20"/>
                <w:szCs w:val="20"/>
              </w:rPr>
              <w:t xml:space="preserve"> </w:t>
            </w:r>
          </w:p>
          <w:p w14:paraId="1913BD6F" w14:textId="0703E0F2" w:rsidR="003F6FB6" w:rsidRPr="00AE0582" w:rsidRDefault="00AF3EE4" w:rsidP="00AF3EE4">
            <w:pPr>
              <w:jc w:val="right"/>
              <w:rPr>
                <w:rFonts w:asciiTheme="minorHAnsi" w:hAnsiTheme="minorHAnsi" w:cstheme="minorHAnsi"/>
                <w:sz w:val="20"/>
                <w:szCs w:val="20"/>
              </w:rPr>
            </w:pPr>
            <w:r w:rsidRPr="00AE0582">
              <w:rPr>
                <w:rFonts w:asciiTheme="minorHAnsi" w:hAnsiTheme="minorHAnsi" w:cstheme="minorHAnsi"/>
                <w:position w:val="-2"/>
                <w:sz w:val="20"/>
                <w:szCs w:val="20"/>
              </w:rPr>
              <w:t>do</w:t>
            </w:r>
            <w:r w:rsidR="00AE0582" w:rsidRPr="00AE0582">
              <w:rPr>
                <w:rFonts w:asciiTheme="minorHAnsi" w:hAnsiTheme="minorHAnsi" w:cstheme="minorHAnsi"/>
                <w:position w:val="-2"/>
                <w:sz w:val="20"/>
                <w:szCs w:val="20"/>
              </w:rPr>
              <w:t xml:space="preserve"> 10</w:t>
            </w:r>
            <w:r w:rsidR="007C5EB1" w:rsidRPr="00AE0582">
              <w:rPr>
                <w:rFonts w:asciiTheme="minorHAnsi" w:hAnsiTheme="minorHAnsi" w:cstheme="minorHAnsi"/>
                <w:position w:val="-2"/>
                <w:sz w:val="20"/>
                <w:szCs w:val="20"/>
              </w:rPr>
              <w:t>:0</w:t>
            </w:r>
            <w:r w:rsidRPr="00AE0582">
              <w:rPr>
                <w:rFonts w:asciiTheme="minorHAnsi" w:hAnsiTheme="minorHAnsi" w:cstheme="minorHAnsi"/>
                <w:position w:val="-2"/>
                <w:sz w:val="20"/>
                <w:szCs w:val="20"/>
              </w:rPr>
              <w:t>0</w:t>
            </w:r>
          </w:p>
        </w:tc>
      </w:tr>
      <w:tr w:rsidR="00AF3EE4" w:rsidRPr="00D64EC8" w14:paraId="1BC39B74" w14:textId="77777777" w:rsidTr="004D14A4">
        <w:tc>
          <w:tcPr>
            <w:tcW w:w="41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F4E80E" w14:textId="77777777" w:rsidR="00AF3EE4" w:rsidRPr="00D64EC8" w:rsidRDefault="00AF3EE4">
            <w:pPr>
              <w:rPr>
                <w:rFonts w:asciiTheme="minorHAnsi" w:hAnsiTheme="minorHAnsi" w:cstheme="minorHAnsi"/>
                <w:color w:val="000000"/>
                <w:position w:val="-2"/>
                <w:sz w:val="20"/>
                <w:szCs w:val="20"/>
              </w:rPr>
            </w:pPr>
            <w:r w:rsidRPr="00D64EC8">
              <w:rPr>
                <w:rFonts w:asciiTheme="minorHAnsi" w:hAnsiTheme="minorHAnsi" w:cstheme="minorHAnsi"/>
                <w:color w:val="000000"/>
                <w:position w:val="-2"/>
                <w:sz w:val="20"/>
                <w:szCs w:val="20"/>
              </w:rPr>
              <w:t>Odpiranje ponudb</w:t>
            </w:r>
          </w:p>
        </w:tc>
        <w:tc>
          <w:tcPr>
            <w:tcW w:w="8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72EF1" w14:textId="57373860" w:rsidR="00AF3EE4" w:rsidRPr="00AE0582" w:rsidRDefault="00080F7E" w:rsidP="00AF3EE4">
            <w:pPr>
              <w:jc w:val="right"/>
              <w:rPr>
                <w:rFonts w:asciiTheme="minorHAnsi" w:hAnsiTheme="minorHAnsi" w:cstheme="minorHAnsi"/>
                <w:position w:val="-2"/>
                <w:sz w:val="20"/>
                <w:szCs w:val="20"/>
              </w:rPr>
            </w:pPr>
            <w:r>
              <w:rPr>
                <w:rFonts w:asciiTheme="minorHAnsi" w:hAnsiTheme="minorHAnsi" w:cstheme="minorHAnsi"/>
                <w:position w:val="-2"/>
                <w:sz w:val="20"/>
                <w:szCs w:val="20"/>
              </w:rPr>
              <w:t>09.11</w:t>
            </w:r>
            <w:r w:rsidR="004D14A4" w:rsidRPr="00AE0582">
              <w:rPr>
                <w:rFonts w:asciiTheme="minorHAnsi" w:hAnsiTheme="minorHAnsi" w:cstheme="minorHAnsi"/>
                <w:position w:val="-2"/>
                <w:sz w:val="20"/>
                <w:szCs w:val="20"/>
              </w:rPr>
              <w:t>.2020</w:t>
            </w:r>
            <w:r w:rsidR="00AF3EE4" w:rsidRPr="00AE0582">
              <w:rPr>
                <w:rFonts w:asciiTheme="minorHAnsi" w:hAnsiTheme="minorHAnsi" w:cstheme="minorHAnsi"/>
                <w:position w:val="-2"/>
                <w:sz w:val="20"/>
                <w:szCs w:val="20"/>
              </w:rPr>
              <w:t xml:space="preserve"> </w:t>
            </w:r>
          </w:p>
          <w:p w14:paraId="25507C77" w14:textId="126C9973" w:rsidR="00AF3EE4" w:rsidRPr="00D64EC8" w:rsidRDefault="00AE0582" w:rsidP="00AF3EE4">
            <w:pPr>
              <w:jc w:val="right"/>
              <w:rPr>
                <w:rFonts w:asciiTheme="minorHAnsi" w:hAnsiTheme="minorHAnsi" w:cstheme="minorHAnsi"/>
                <w:color w:val="000000"/>
                <w:position w:val="-2"/>
                <w:sz w:val="20"/>
                <w:szCs w:val="20"/>
              </w:rPr>
            </w:pPr>
            <w:r w:rsidRPr="00AE0582">
              <w:rPr>
                <w:rFonts w:asciiTheme="minorHAnsi" w:hAnsiTheme="minorHAnsi" w:cstheme="minorHAnsi"/>
                <w:position w:val="-2"/>
                <w:sz w:val="20"/>
                <w:szCs w:val="20"/>
              </w:rPr>
              <w:t>ob 10:01</w:t>
            </w:r>
          </w:p>
        </w:tc>
      </w:tr>
    </w:tbl>
    <w:p w14:paraId="3A2F69C9" w14:textId="77777777" w:rsidR="00720F1E" w:rsidRPr="00D64EC8" w:rsidRDefault="00720F1E" w:rsidP="00720F1E">
      <w:pPr>
        <w:pStyle w:val="Paragraf"/>
        <w:spacing w:line="240" w:lineRule="auto"/>
        <w:rPr>
          <w:rFonts w:asciiTheme="minorHAnsi" w:hAnsiTheme="minorHAnsi" w:cstheme="minorHAnsi"/>
          <w:sz w:val="20"/>
          <w:szCs w:val="20"/>
        </w:rPr>
      </w:pPr>
    </w:p>
    <w:p w14:paraId="47FA2A26" w14:textId="77777777" w:rsidR="00720F1E" w:rsidRPr="00BF0BC5" w:rsidRDefault="007C5EB1" w:rsidP="00720F1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heme="minorHAnsi" w:hAnsiTheme="minorHAnsi" w:cstheme="minorHAnsi"/>
          <w:color w:val="FFFFFF" w:themeColor="background1"/>
          <w:sz w:val="24"/>
          <w:szCs w:val="24"/>
        </w:rPr>
      </w:pPr>
      <w:r w:rsidRPr="00BF0BC5">
        <w:rPr>
          <w:rFonts w:asciiTheme="minorHAnsi" w:hAnsiTheme="minorHAnsi" w:cstheme="minorHAnsi"/>
          <w:color w:val="FFFFFF" w:themeColor="background1"/>
          <w:sz w:val="24"/>
          <w:szCs w:val="24"/>
        </w:rPr>
        <w:t>KONTAKTNA OSEBA</w:t>
      </w:r>
    </w:p>
    <w:p w14:paraId="632FBD62" w14:textId="243A044B" w:rsidR="00720F1E" w:rsidRPr="00CD5AE1" w:rsidRDefault="007C5EB1" w:rsidP="00720F1E">
      <w:pPr>
        <w:pStyle w:val="Paragraf"/>
        <w:spacing w:line="240" w:lineRule="auto"/>
        <w:rPr>
          <w:rFonts w:asciiTheme="minorHAnsi" w:hAnsiTheme="minorHAnsi" w:cstheme="minorHAnsi"/>
          <w:sz w:val="20"/>
          <w:szCs w:val="20"/>
        </w:rPr>
      </w:pPr>
      <w:r w:rsidRPr="00D64EC8">
        <w:rPr>
          <w:rFonts w:asciiTheme="minorHAnsi" w:hAnsiTheme="minorHAnsi" w:cstheme="minorHAnsi"/>
          <w:sz w:val="20"/>
          <w:szCs w:val="20"/>
        </w:rPr>
        <w:t xml:space="preserve">Kontaktna oseba: </w:t>
      </w:r>
      <w:r w:rsidR="007472B1">
        <w:rPr>
          <w:rFonts w:asciiTheme="minorHAnsi" w:hAnsiTheme="minorHAnsi" w:cstheme="minorHAnsi"/>
          <w:sz w:val="20"/>
          <w:szCs w:val="20"/>
        </w:rPr>
        <w:t>Klavdija Beton</w:t>
      </w:r>
    </w:p>
    <w:p w14:paraId="398140AD" w14:textId="21E6E772" w:rsidR="00720F1E" w:rsidRPr="00D64EC8" w:rsidRDefault="007C5EB1" w:rsidP="00720F1E">
      <w:pPr>
        <w:pStyle w:val="Paragraf"/>
        <w:spacing w:line="240" w:lineRule="auto"/>
        <w:rPr>
          <w:rFonts w:asciiTheme="minorHAnsi" w:hAnsiTheme="minorHAnsi" w:cstheme="minorHAnsi"/>
          <w:sz w:val="20"/>
          <w:szCs w:val="20"/>
        </w:rPr>
      </w:pPr>
      <w:r w:rsidRPr="00CD5AE1">
        <w:rPr>
          <w:rFonts w:asciiTheme="minorHAnsi" w:hAnsiTheme="minorHAnsi" w:cstheme="minorHAnsi"/>
          <w:sz w:val="20"/>
          <w:szCs w:val="20"/>
        </w:rPr>
        <w:t xml:space="preserve">E-poštni naslov: </w:t>
      </w:r>
      <w:r w:rsidR="007472B1">
        <w:rPr>
          <w:rFonts w:asciiTheme="minorHAnsi" w:hAnsiTheme="minorHAnsi" w:cstheme="minorHAnsi"/>
          <w:sz w:val="20"/>
          <w:szCs w:val="20"/>
        </w:rPr>
        <w:t>klavdija.beton</w:t>
      </w:r>
      <w:r w:rsidR="00E83AF6" w:rsidRPr="00CD5AE1">
        <w:rPr>
          <w:rFonts w:asciiTheme="minorHAnsi" w:hAnsiTheme="minorHAnsi" w:cstheme="minorHAnsi"/>
          <w:sz w:val="20"/>
          <w:szCs w:val="20"/>
        </w:rPr>
        <w:t>@zag.si</w:t>
      </w:r>
    </w:p>
    <w:p w14:paraId="0E142BD3"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36E20655" w14:textId="77777777" w:rsidR="00720F1E" w:rsidRPr="00BF0BC5" w:rsidRDefault="007C5EB1" w:rsidP="00720F1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heme="minorHAnsi" w:hAnsiTheme="minorHAnsi" w:cstheme="minorHAnsi"/>
          <w:color w:val="FFFFFF" w:themeColor="background1"/>
          <w:sz w:val="24"/>
          <w:szCs w:val="24"/>
        </w:rPr>
      </w:pPr>
      <w:r w:rsidRPr="00BF0BC5">
        <w:rPr>
          <w:rFonts w:asciiTheme="minorHAnsi" w:hAnsiTheme="minorHAnsi" w:cstheme="minorHAnsi"/>
          <w:color w:val="FFFFFF" w:themeColor="background1"/>
          <w:sz w:val="24"/>
          <w:szCs w:val="24"/>
        </w:rPr>
        <w:lastRenderedPageBreak/>
        <w:t>PREDLOŽITEV PONUDBE</w:t>
      </w:r>
    </w:p>
    <w:p w14:paraId="1819CC10" w14:textId="77777777" w:rsidR="00720F1E" w:rsidRPr="00D64EC8" w:rsidRDefault="007C5EB1" w:rsidP="00720F1E">
      <w:pPr>
        <w:spacing w:before="120" w:after="120"/>
        <w:jc w:val="both"/>
        <w:rPr>
          <w:rFonts w:asciiTheme="minorHAnsi" w:hAnsiTheme="minorHAnsi" w:cstheme="minorHAnsi"/>
          <w:sz w:val="20"/>
          <w:szCs w:val="20"/>
        </w:rPr>
      </w:pPr>
      <w:r w:rsidRPr="00D64EC8">
        <w:rPr>
          <w:rFonts w:asciiTheme="minorHAnsi" w:hAnsiTheme="minorHAnsi" w:cstheme="minorHAnsi"/>
          <w:sz w:val="20"/>
          <w:szCs w:val="20"/>
        </w:rPr>
        <w:t xml:space="preserve">Ponudnik odda ponudbo do </w:t>
      </w:r>
      <w:r w:rsidRPr="00D64EC8">
        <w:rPr>
          <w:rFonts w:asciiTheme="minorHAnsi" w:hAnsiTheme="minorHAnsi" w:cstheme="minorHAnsi"/>
          <w:b/>
          <w:sz w:val="20"/>
          <w:szCs w:val="20"/>
        </w:rPr>
        <w:t>roka za predložitev ponudb</w:t>
      </w:r>
      <w:r w:rsidRPr="00D64EC8">
        <w:rPr>
          <w:rFonts w:asciiTheme="minorHAnsi" w:hAnsiTheme="minorHAnsi" w:cstheme="minorHAnsi"/>
          <w:sz w:val="20"/>
          <w:szCs w:val="20"/>
        </w:rPr>
        <w:t xml:space="preserve"> na način:</w:t>
      </w:r>
    </w:p>
    <w:tbl>
      <w:tblPr>
        <w:tblStyle w:val="NormalTablePHPDOCX"/>
        <w:tblW w:w="0" w:type="auto"/>
        <w:tblInd w:w="108" w:type="dxa"/>
        <w:tblLook w:val="04A0" w:firstRow="1" w:lastRow="0" w:firstColumn="1" w:lastColumn="0" w:noHBand="0" w:noVBand="1"/>
      </w:tblPr>
      <w:tblGrid>
        <w:gridCol w:w="5425"/>
      </w:tblGrid>
      <w:tr w:rsidR="00A0305F" w:rsidRPr="00A0305F" w14:paraId="5C8862A0" w14:textId="77777777">
        <w:tc>
          <w:tcPr>
            <w:tcW w:w="0" w:type="auto"/>
            <w:tcMar>
              <w:top w:w="0" w:type="auto"/>
              <w:bottom w:w="0" w:type="auto"/>
            </w:tcMar>
          </w:tcPr>
          <w:p w14:paraId="30B64BD8" w14:textId="77777777" w:rsidR="003F6FB6" w:rsidRPr="00A0305F" w:rsidRDefault="007C5EB1">
            <w:pPr>
              <w:numPr>
                <w:ilvl w:val="0"/>
                <w:numId w:val="9"/>
              </w:numPr>
              <w:rPr>
                <w:rFonts w:asciiTheme="minorHAnsi" w:hAnsiTheme="minorHAnsi" w:cstheme="minorHAnsi"/>
                <w:sz w:val="20"/>
                <w:szCs w:val="20"/>
              </w:rPr>
            </w:pPr>
            <w:r w:rsidRPr="00A0305F">
              <w:rPr>
                <w:rFonts w:asciiTheme="minorHAnsi" w:hAnsiTheme="minorHAnsi" w:cstheme="minorHAnsi"/>
                <w:sz w:val="20"/>
                <w:szCs w:val="20"/>
              </w:rPr>
              <w:t>elektronska oddaja na URL: https://ejn.gov.si/eJN2</w:t>
            </w:r>
          </w:p>
        </w:tc>
      </w:tr>
    </w:tbl>
    <w:p w14:paraId="773C8710"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Ponudnik predloži ponudbo v sistem </w:t>
      </w:r>
      <w:proofErr w:type="spellStart"/>
      <w:r w:rsidRPr="00D64EC8">
        <w:rPr>
          <w:rFonts w:asciiTheme="minorHAnsi" w:hAnsiTheme="minorHAnsi" w:cstheme="minorHAnsi"/>
          <w:color w:val="000000"/>
          <w:sz w:val="20"/>
          <w:szCs w:val="20"/>
        </w:rPr>
        <w:t>eJN</w:t>
      </w:r>
      <w:proofErr w:type="spellEnd"/>
      <w:r w:rsidRPr="00D64EC8">
        <w:rPr>
          <w:rFonts w:asciiTheme="minorHAnsi" w:hAnsiTheme="minorHAnsi" w:cstheme="minorHAnsi"/>
          <w:color w:val="000000"/>
          <w:sz w:val="20"/>
          <w:szCs w:val="20"/>
        </w:rPr>
        <w:t xml:space="preserve"> v elektronski obliki. Za oddano ponudbo se šteje ponudba, ki je v informacijskem sistemu </w:t>
      </w:r>
      <w:proofErr w:type="spellStart"/>
      <w:r w:rsidRPr="00D64EC8">
        <w:rPr>
          <w:rFonts w:asciiTheme="minorHAnsi" w:hAnsiTheme="minorHAnsi" w:cstheme="minorHAnsi"/>
          <w:color w:val="000000"/>
          <w:sz w:val="20"/>
          <w:szCs w:val="20"/>
        </w:rPr>
        <w:t>eJN</w:t>
      </w:r>
      <w:proofErr w:type="spellEnd"/>
      <w:r w:rsidRPr="00D64EC8">
        <w:rPr>
          <w:rFonts w:asciiTheme="minorHAnsi" w:hAnsiTheme="minorHAnsi" w:cstheme="minorHAnsi"/>
          <w:color w:val="000000"/>
          <w:sz w:val="20"/>
          <w:szCs w:val="20"/>
        </w:rPr>
        <w:t xml:space="preserve"> označena s statusom "ODDANO". V kolikor ponudnik ne odda ponudbe v skladu z zahtevami naročnika, se takšna ponudba zavrne kot nedopustna. </w:t>
      </w:r>
    </w:p>
    <w:p w14:paraId="68166313"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Ponudnik lahko do roka za oddajo ponudbe svojo ponudbo umakne ali spremeni. Če ponudnik svojo ponudbo umakne, se šteje, da ponudba ni bila oddana in je naročnik v sistemu </w:t>
      </w:r>
      <w:proofErr w:type="spellStart"/>
      <w:r w:rsidRPr="00D64EC8">
        <w:rPr>
          <w:rFonts w:asciiTheme="minorHAnsi" w:hAnsiTheme="minorHAnsi" w:cstheme="minorHAnsi"/>
          <w:color w:val="000000"/>
          <w:sz w:val="20"/>
          <w:szCs w:val="20"/>
        </w:rPr>
        <w:t>eJN</w:t>
      </w:r>
      <w:proofErr w:type="spellEnd"/>
      <w:r w:rsidRPr="00D64EC8">
        <w:rPr>
          <w:rFonts w:asciiTheme="minorHAnsi" w:hAnsiTheme="minorHAnsi" w:cstheme="minorHAnsi"/>
          <w:color w:val="000000"/>
          <w:sz w:val="20"/>
          <w:szCs w:val="20"/>
        </w:rPr>
        <w:t xml:space="preserve"> tudi ne bo videl. Če po</w:t>
      </w:r>
      <w:r w:rsidR="00725301" w:rsidRPr="00D64EC8">
        <w:rPr>
          <w:rFonts w:asciiTheme="minorHAnsi" w:hAnsiTheme="minorHAnsi" w:cstheme="minorHAnsi"/>
          <w:color w:val="000000"/>
          <w:sz w:val="20"/>
          <w:szCs w:val="20"/>
        </w:rPr>
        <w:t>nudnik svojo ponudbo spremeni, j</w:t>
      </w:r>
      <w:r w:rsidRPr="00D64EC8">
        <w:rPr>
          <w:rFonts w:asciiTheme="minorHAnsi" w:hAnsiTheme="minorHAnsi" w:cstheme="minorHAnsi"/>
          <w:color w:val="000000"/>
          <w:sz w:val="20"/>
          <w:szCs w:val="20"/>
        </w:rPr>
        <w:t>e naročniku v tem sistemu odprta zadnja oddana ponudba.</w:t>
      </w:r>
    </w:p>
    <w:p w14:paraId="3DE3D041"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Ponudniki morajo izjave in predračune predložiti na predpisanih obrazcih naročnika brez dodatnih pogojev; pripisi in dodatni pogoji ponudnika se ne upoštevajo. Dokumenti so lahko predloženi v sistem </w:t>
      </w:r>
      <w:proofErr w:type="spellStart"/>
      <w:r w:rsidRPr="00D64EC8">
        <w:rPr>
          <w:rFonts w:asciiTheme="minorHAnsi" w:hAnsiTheme="minorHAnsi" w:cstheme="minorHAnsi"/>
          <w:color w:val="000000"/>
          <w:sz w:val="20"/>
          <w:szCs w:val="20"/>
        </w:rPr>
        <w:t>eJN</w:t>
      </w:r>
      <w:proofErr w:type="spellEnd"/>
      <w:r w:rsidRPr="00D64EC8">
        <w:rPr>
          <w:rFonts w:asciiTheme="minorHAnsi" w:hAnsiTheme="minorHAnsi" w:cstheme="minorHAnsi"/>
          <w:color w:val="000000"/>
          <w:sz w:val="20"/>
          <w:szCs w:val="20"/>
        </w:rPr>
        <w:t xml:space="preserve"> v kopijah, vendar morajo ustrezati vsebini originala.</w:t>
      </w:r>
    </w:p>
    <w:p w14:paraId="67B92D38"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Ponudnik mora pripraviti en izvod ponudbene dokumentacije, ki ga sestavljajo izpolnjeni obrazci in zahtevane priloge. Celotna ponudbena dokumentacija mora biti podpisana od osebe, ki ima pravico zastopanja ponudnika. </w:t>
      </w:r>
    </w:p>
    <w:p w14:paraId="4608B4DB"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Ponudba ne sme vsebovati nobenih sprememb in dodatkov (ni dovoljeno spreminjati popisov naročnika), ki niso v skladu z razpisno dokumentacijo ali potrebni za odpravo napak ponudnika.</w:t>
      </w:r>
    </w:p>
    <w:p w14:paraId="570F0488" w14:textId="77777777" w:rsidR="003F6FB6" w:rsidRPr="00D64EC8" w:rsidRDefault="007C5EB1">
      <w:pPr>
        <w:spacing w:before="225" w:after="225" w:line="240" w:lineRule="auto"/>
        <w:jc w:val="both"/>
        <w:rPr>
          <w:rFonts w:asciiTheme="minorHAnsi" w:hAnsiTheme="minorHAnsi" w:cstheme="minorHAnsi"/>
          <w:sz w:val="20"/>
          <w:szCs w:val="20"/>
        </w:rPr>
      </w:pPr>
      <w:r w:rsidRPr="00790A22">
        <w:rPr>
          <w:rFonts w:asciiTheme="minorHAnsi" w:hAnsiTheme="minorHAnsi" w:cstheme="minorHAnsi"/>
          <w:color w:val="000000"/>
          <w:sz w:val="20"/>
          <w:szCs w:val="20"/>
        </w:rPr>
        <w:t xml:space="preserve">Menica in menična izjava morata v pisni (fizični) obliki v vložišče naročnika prispeti do navedene ure oddaje ponudb, v nasprotnem primeru bo ponudba in ostali del ponudbe v sistemu </w:t>
      </w:r>
      <w:proofErr w:type="spellStart"/>
      <w:r w:rsidRPr="00790A22">
        <w:rPr>
          <w:rFonts w:asciiTheme="minorHAnsi" w:hAnsiTheme="minorHAnsi" w:cstheme="minorHAnsi"/>
          <w:color w:val="000000"/>
          <w:sz w:val="20"/>
          <w:szCs w:val="20"/>
        </w:rPr>
        <w:t>eJN</w:t>
      </w:r>
      <w:proofErr w:type="spellEnd"/>
      <w:r w:rsidRPr="00790A22">
        <w:rPr>
          <w:rFonts w:asciiTheme="minorHAnsi" w:hAnsiTheme="minorHAnsi" w:cstheme="minorHAnsi"/>
          <w:color w:val="000000"/>
          <w:sz w:val="20"/>
          <w:szCs w:val="20"/>
        </w:rPr>
        <w:t xml:space="preserve"> izločena kot nedopustna.</w:t>
      </w:r>
    </w:p>
    <w:p w14:paraId="762DC07A" w14:textId="77777777" w:rsidR="003F6FB6" w:rsidRPr="00A0305F" w:rsidRDefault="007C5EB1">
      <w:pPr>
        <w:spacing w:before="225" w:after="225" w:line="240" w:lineRule="auto"/>
        <w:jc w:val="both"/>
        <w:rPr>
          <w:rFonts w:asciiTheme="minorHAnsi" w:hAnsiTheme="minorHAnsi" w:cstheme="minorHAnsi"/>
          <w:sz w:val="20"/>
          <w:szCs w:val="20"/>
        </w:rPr>
      </w:pPr>
      <w:r w:rsidRPr="00790A22">
        <w:rPr>
          <w:rFonts w:asciiTheme="minorHAnsi" w:hAnsiTheme="minorHAnsi" w:cstheme="minorHAnsi"/>
          <w:sz w:val="20"/>
          <w:szCs w:val="20"/>
        </w:rPr>
        <w:t xml:space="preserve">Ponudnik v informacijskem sistemu </w:t>
      </w:r>
      <w:proofErr w:type="spellStart"/>
      <w:r w:rsidRPr="00790A22">
        <w:rPr>
          <w:rFonts w:asciiTheme="minorHAnsi" w:hAnsiTheme="minorHAnsi" w:cstheme="minorHAnsi"/>
          <w:sz w:val="20"/>
          <w:szCs w:val="20"/>
        </w:rPr>
        <w:t>eJN</w:t>
      </w:r>
      <w:proofErr w:type="spellEnd"/>
      <w:r w:rsidR="00720F1E" w:rsidRPr="00790A22">
        <w:rPr>
          <w:rFonts w:asciiTheme="minorHAnsi" w:hAnsiTheme="minorHAnsi" w:cstheme="minorHAnsi"/>
          <w:sz w:val="20"/>
          <w:szCs w:val="20"/>
        </w:rPr>
        <w:t xml:space="preserve"> </w:t>
      </w:r>
      <w:r w:rsidRPr="00790A22">
        <w:rPr>
          <w:rFonts w:asciiTheme="minorHAnsi" w:hAnsiTheme="minorHAnsi" w:cstheme="minorHAnsi"/>
          <w:sz w:val="20"/>
          <w:szCs w:val="20"/>
        </w:rPr>
        <w:t>v razdelek "Predračun" naloži izpolnjen obrazec "Povzetek predračuna (REKAPITULACIJA)" v .</w:t>
      </w:r>
      <w:proofErr w:type="spellStart"/>
      <w:r w:rsidRPr="00790A22">
        <w:rPr>
          <w:rFonts w:asciiTheme="minorHAnsi" w:hAnsiTheme="minorHAnsi" w:cstheme="minorHAnsi"/>
          <w:sz w:val="20"/>
          <w:szCs w:val="20"/>
        </w:rPr>
        <w:t>pdf</w:t>
      </w:r>
      <w:proofErr w:type="spellEnd"/>
      <w:r w:rsidRPr="00790A22">
        <w:rPr>
          <w:rFonts w:asciiTheme="minorHAnsi" w:hAnsiTheme="minorHAnsi" w:cstheme="minorHAnsi"/>
          <w:sz w:val="20"/>
          <w:szCs w:val="20"/>
        </w:rPr>
        <w:t xml:space="preserve"> datoteki, ki bo dostopen na javnem odpiranju ponudb, druge dokumente pa naloži v razdelku "Drugi dokumenti</w:t>
      </w:r>
      <w:r w:rsidR="00725301" w:rsidRPr="00790A22">
        <w:rPr>
          <w:rFonts w:asciiTheme="minorHAnsi" w:hAnsiTheme="minorHAnsi" w:cstheme="minorHAnsi"/>
          <w:sz w:val="20"/>
          <w:szCs w:val="20"/>
        </w:rPr>
        <w:t>.</w:t>
      </w:r>
      <w:r w:rsidRPr="00790A22">
        <w:rPr>
          <w:rFonts w:asciiTheme="minorHAnsi" w:hAnsiTheme="minorHAnsi" w:cstheme="minorHAnsi"/>
          <w:sz w:val="20"/>
          <w:szCs w:val="20"/>
        </w:rPr>
        <w:t>"</w:t>
      </w:r>
    </w:p>
    <w:p w14:paraId="543DF7D0" w14:textId="77777777" w:rsidR="00720F1E" w:rsidRPr="00BF0BC5" w:rsidRDefault="007C5EB1" w:rsidP="00720F1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heme="minorHAnsi" w:hAnsiTheme="minorHAnsi" w:cstheme="minorHAnsi"/>
          <w:color w:val="FFFFFF" w:themeColor="background1"/>
          <w:sz w:val="24"/>
          <w:szCs w:val="24"/>
        </w:rPr>
      </w:pPr>
      <w:r w:rsidRPr="00BF0BC5">
        <w:rPr>
          <w:rFonts w:asciiTheme="minorHAnsi" w:hAnsiTheme="minorHAnsi" w:cstheme="minorHAnsi"/>
          <w:color w:val="FFFFFF" w:themeColor="background1"/>
          <w:sz w:val="24"/>
          <w:szCs w:val="24"/>
        </w:rPr>
        <w:t>ODPIRANJE PONUDB</w:t>
      </w:r>
    </w:p>
    <w:p w14:paraId="6858CB30" w14:textId="77777777" w:rsidR="00720F1E" w:rsidRPr="00D64EC8" w:rsidRDefault="007C5EB1" w:rsidP="00720F1E">
      <w:pPr>
        <w:spacing w:before="120" w:after="120"/>
        <w:jc w:val="both"/>
        <w:rPr>
          <w:rFonts w:asciiTheme="minorHAnsi" w:hAnsiTheme="minorHAnsi" w:cstheme="minorHAnsi"/>
          <w:sz w:val="20"/>
          <w:szCs w:val="20"/>
        </w:rPr>
      </w:pPr>
      <w:r w:rsidRPr="00D64EC8">
        <w:rPr>
          <w:rFonts w:asciiTheme="minorHAnsi" w:hAnsiTheme="minorHAnsi" w:cstheme="minorHAnsi"/>
          <w:sz w:val="20"/>
          <w:szCs w:val="20"/>
        </w:rPr>
        <w:t>Odpiranje ponudb je javno in bo potekalo na naslovu:</w:t>
      </w:r>
    </w:p>
    <w:p w14:paraId="3177EE78" w14:textId="77777777" w:rsidR="00720F1E" w:rsidRPr="00D64EC8" w:rsidRDefault="007C5EB1" w:rsidP="00720F1E">
      <w:pPr>
        <w:spacing w:before="120" w:after="120"/>
        <w:jc w:val="both"/>
        <w:rPr>
          <w:rFonts w:asciiTheme="minorHAnsi" w:hAnsiTheme="minorHAnsi" w:cstheme="minorHAnsi"/>
          <w:b/>
          <w:sz w:val="20"/>
          <w:szCs w:val="20"/>
        </w:rPr>
      </w:pPr>
      <w:r w:rsidRPr="00D64EC8">
        <w:rPr>
          <w:rFonts w:asciiTheme="minorHAnsi" w:hAnsiTheme="minorHAnsi" w:cstheme="minorHAnsi"/>
          <w:b/>
          <w:sz w:val="20"/>
          <w:szCs w:val="20"/>
        </w:rPr>
        <w:t>Spletna aplikacija e-Oddaja</w:t>
      </w:r>
    </w:p>
    <w:p w14:paraId="61043900"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Oddane ponudbe (predračuni) bodo vsem ponudnikom, ki so sodelovali v postopku, vidne preko spletne aplikacije e-Oddaja po poteku roka za predložitev ponudb. Odpiranje ponudb bo potekalo avtomatično v informacijskem sistemu </w:t>
      </w:r>
      <w:proofErr w:type="spellStart"/>
      <w:r w:rsidRPr="00D64EC8">
        <w:rPr>
          <w:rFonts w:asciiTheme="minorHAnsi" w:hAnsiTheme="minorHAnsi" w:cstheme="minorHAnsi"/>
          <w:color w:val="000000"/>
          <w:sz w:val="20"/>
          <w:szCs w:val="20"/>
        </w:rPr>
        <w:t>eJN</w:t>
      </w:r>
      <w:proofErr w:type="spellEnd"/>
      <w:r w:rsidRPr="00D64EC8">
        <w:rPr>
          <w:rFonts w:asciiTheme="minorHAnsi" w:hAnsiTheme="minorHAnsi" w:cstheme="minorHAnsi"/>
          <w:color w:val="000000"/>
          <w:sz w:val="20"/>
          <w:szCs w:val="20"/>
        </w:rPr>
        <w:t xml:space="preserve"> določenega dne ob določeni uri na spletnem naslovu https://ejn.gov.si/e-oddaja.</w:t>
      </w:r>
    </w:p>
    <w:p w14:paraId="7A0B92CF"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Ponudnike opozarjamo, da poskrbijo za pravilno umestitev ponudbenih dokumentov pri oddaji ponudbe. Predračun je javno viden po poteku roka za predložitev ponudb, ostala dokumentacija pa je vidna samo naročniku.</w:t>
      </w:r>
    </w:p>
    <w:p w14:paraId="290BF8ED" w14:textId="77777777" w:rsidR="00720F1E" w:rsidRPr="00BF0BC5" w:rsidRDefault="007C5EB1" w:rsidP="00720F1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heme="minorHAnsi" w:hAnsiTheme="minorHAnsi" w:cstheme="minorHAnsi"/>
          <w:color w:val="FFFFFF" w:themeColor="background1"/>
          <w:sz w:val="24"/>
          <w:szCs w:val="24"/>
        </w:rPr>
      </w:pPr>
      <w:r w:rsidRPr="00BF0BC5">
        <w:rPr>
          <w:rFonts w:asciiTheme="minorHAnsi" w:hAnsiTheme="minorHAnsi" w:cstheme="minorHAnsi"/>
          <w:color w:val="FFFFFF" w:themeColor="background1"/>
          <w:sz w:val="24"/>
          <w:szCs w:val="24"/>
        </w:rPr>
        <w:t>VELJAVNOST PONUDBE</w:t>
      </w:r>
    </w:p>
    <w:p w14:paraId="4B595AF6" w14:textId="77777777" w:rsidR="00720F1E" w:rsidRPr="00D64EC8" w:rsidRDefault="007C5EB1" w:rsidP="00720F1E">
      <w:pPr>
        <w:spacing w:before="120" w:after="120"/>
        <w:jc w:val="both"/>
        <w:rPr>
          <w:rFonts w:asciiTheme="minorHAnsi" w:hAnsiTheme="minorHAnsi" w:cstheme="minorHAnsi"/>
          <w:b/>
          <w:sz w:val="20"/>
          <w:szCs w:val="20"/>
        </w:rPr>
      </w:pPr>
      <w:r w:rsidRPr="00D64EC8">
        <w:rPr>
          <w:rFonts w:asciiTheme="minorHAnsi" w:hAnsiTheme="minorHAnsi" w:cstheme="minorHAnsi"/>
          <w:sz w:val="20"/>
          <w:szCs w:val="20"/>
        </w:rPr>
        <w:t>Čas veljavnosti</w:t>
      </w:r>
      <w:r w:rsidR="00725301" w:rsidRPr="00D64EC8">
        <w:rPr>
          <w:rFonts w:asciiTheme="minorHAnsi" w:hAnsiTheme="minorHAnsi" w:cstheme="minorHAnsi"/>
          <w:sz w:val="20"/>
          <w:szCs w:val="20"/>
        </w:rPr>
        <w:t xml:space="preserve"> </w:t>
      </w:r>
      <w:r w:rsidRPr="00D64EC8">
        <w:rPr>
          <w:rFonts w:asciiTheme="minorHAnsi" w:hAnsiTheme="minorHAnsi" w:cstheme="minorHAnsi"/>
          <w:sz w:val="20"/>
          <w:szCs w:val="20"/>
        </w:rPr>
        <w:t xml:space="preserve">: </w:t>
      </w:r>
      <w:r w:rsidRPr="00D64EC8">
        <w:rPr>
          <w:rFonts w:asciiTheme="minorHAnsi" w:hAnsiTheme="minorHAnsi" w:cstheme="minorHAnsi"/>
          <w:b/>
          <w:sz w:val="20"/>
          <w:szCs w:val="20"/>
        </w:rPr>
        <w:t>najmanj 90 dni od roka za predložitev ponudb.</w:t>
      </w:r>
    </w:p>
    <w:p w14:paraId="3E03786B"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Ponudba mora biti veljavna najmanj do navedenega roka. Prekratka veljavnost ponudbe pomeni razlog za zavrnitev ponudbe.</w:t>
      </w:r>
    </w:p>
    <w:p w14:paraId="262F6DAD" w14:textId="77777777" w:rsidR="00720F1E" w:rsidRPr="00BF0BC5" w:rsidRDefault="007C5EB1" w:rsidP="00720F1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heme="minorHAnsi" w:hAnsiTheme="minorHAnsi" w:cstheme="minorHAnsi"/>
          <w:color w:val="FFFFFF" w:themeColor="background1"/>
          <w:sz w:val="24"/>
          <w:szCs w:val="24"/>
        </w:rPr>
      </w:pPr>
      <w:r w:rsidRPr="00BF0BC5">
        <w:rPr>
          <w:rFonts w:asciiTheme="minorHAnsi" w:hAnsiTheme="minorHAnsi" w:cstheme="minorHAnsi"/>
          <w:color w:val="FFFFFF" w:themeColor="background1"/>
          <w:sz w:val="24"/>
          <w:szCs w:val="24"/>
        </w:rPr>
        <w:lastRenderedPageBreak/>
        <w:t>PREVZEM RAZPISNE DOKUMENTACIJE</w:t>
      </w:r>
    </w:p>
    <w:p w14:paraId="048F404C" w14:textId="5899B533" w:rsidR="00720F1E" w:rsidRPr="00D64EC8" w:rsidRDefault="007C5EB1" w:rsidP="00720F1E">
      <w:pPr>
        <w:pStyle w:val="Paragraf"/>
        <w:jc w:val="both"/>
        <w:rPr>
          <w:rFonts w:asciiTheme="minorHAnsi" w:hAnsiTheme="minorHAnsi" w:cstheme="minorHAnsi"/>
          <w:sz w:val="20"/>
          <w:szCs w:val="20"/>
        </w:rPr>
      </w:pPr>
      <w:r w:rsidRPr="00D64EC8">
        <w:rPr>
          <w:rFonts w:asciiTheme="minorHAnsi" w:hAnsiTheme="minorHAnsi" w:cstheme="minorHAnsi"/>
          <w:sz w:val="20"/>
          <w:szCs w:val="20"/>
        </w:rPr>
        <w:t xml:space="preserve">Razpisna dokumentacija </w:t>
      </w:r>
      <w:r w:rsidRPr="00D64EC8">
        <w:rPr>
          <w:rFonts w:asciiTheme="minorHAnsi" w:hAnsiTheme="minorHAnsi" w:cstheme="minorHAnsi"/>
          <w:b/>
          <w:sz w:val="20"/>
          <w:szCs w:val="20"/>
        </w:rPr>
        <w:t>je brezplačna.</w:t>
      </w:r>
    </w:p>
    <w:p w14:paraId="689775A2" w14:textId="73282496" w:rsidR="00A0305F" w:rsidRPr="00A0305F" w:rsidRDefault="00A0305F" w:rsidP="00A0305F">
      <w:pPr>
        <w:pStyle w:val="Paragraf"/>
        <w:jc w:val="both"/>
        <w:rPr>
          <w:rFonts w:asciiTheme="minorHAnsi" w:hAnsiTheme="minorHAnsi" w:cstheme="minorHAnsi"/>
          <w:sz w:val="20"/>
          <w:szCs w:val="20"/>
        </w:rPr>
      </w:pPr>
      <w:r w:rsidRPr="007472B1">
        <w:rPr>
          <w:rFonts w:asciiTheme="minorHAnsi" w:hAnsiTheme="minorHAnsi" w:cstheme="minorHAnsi"/>
          <w:sz w:val="20"/>
          <w:szCs w:val="20"/>
        </w:rPr>
        <w:t xml:space="preserve">Razpisno dokumentacijo lahko ponudniki dobijo na </w:t>
      </w:r>
      <w:r w:rsidR="00302696" w:rsidRPr="007472B1">
        <w:rPr>
          <w:rFonts w:asciiTheme="minorHAnsi" w:hAnsiTheme="minorHAnsi" w:cstheme="minorHAnsi"/>
          <w:sz w:val="20"/>
          <w:szCs w:val="20"/>
        </w:rPr>
        <w:t xml:space="preserve">Portalu javnih naročil, </w:t>
      </w:r>
      <w:r w:rsidRPr="007472B1">
        <w:rPr>
          <w:rFonts w:asciiTheme="minorHAnsi" w:hAnsiTheme="minorHAnsi" w:cstheme="minorHAnsi"/>
          <w:sz w:val="20"/>
          <w:szCs w:val="20"/>
        </w:rPr>
        <w:t xml:space="preserve">razen priloge Zavarovalno tehnične dokumentacije (t.j. Zavarovalne osnove), ki jo ponudniki prevzamejo na </w:t>
      </w:r>
      <w:r w:rsidR="00302696" w:rsidRPr="007472B1">
        <w:rPr>
          <w:rFonts w:asciiTheme="minorHAnsi" w:hAnsiTheme="minorHAnsi" w:cstheme="minorHAnsi"/>
          <w:sz w:val="20"/>
          <w:szCs w:val="20"/>
        </w:rPr>
        <w:t xml:space="preserve">sedežu naročnika, Dimičeva 12, 1000 Ljubljana, </w:t>
      </w:r>
      <w:r w:rsidRPr="007472B1">
        <w:rPr>
          <w:rFonts w:asciiTheme="minorHAnsi" w:hAnsiTheme="minorHAnsi" w:cstheme="minorHAnsi"/>
          <w:sz w:val="20"/>
          <w:szCs w:val="20"/>
        </w:rPr>
        <w:t>po predhodni elektronski najavi na naslov</w:t>
      </w:r>
      <w:r w:rsidR="00790A22" w:rsidRPr="007472B1">
        <w:rPr>
          <w:rFonts w:asciiTheme="minorHAnsi" w:hAnsiTheme="minorHAnsi" w:cstheme="minorHAnsi"/>
          <w:sz w:val="20"/>
          <w:szCs w:val="20"/>
        </w:rPr>
        <w:t>:</w:t>
      </w:r>
      <w:r w:rsidRPr="007472B1">
        <w:rPr>
          <w:rFonts w:asciiTheme="minorHAnsi" w:hAnsiTheme="minorHAnsi" w:cstheme="minorHAnsi"/>
          <w:sz w:val="20"/>
          <w:szCs w:val="20"/>
        </w:rPr>
        <w:t xml:space="preserve"> </w:t>
      </w:r>
      <w:hyperlink r:id="rId11" w:history="1">
        <w:r w:rsidR="00F116AD" w:rsidRPr="009B1D6D">
          <w:rPr>
            <w:rStyle w:val="Hiperpovezava"/>
            <w:rFonts w:asciiTheme="minorHAnsi" w:hAnsiTheme="minorHAnsi" w:cstheme="minorHAnsi"/>
            <w:sz w:val="20"/>
            <w:szCs w:val="20"/>
          </w:rPr>
          <w:t>klavdija.beton</w:t>
        </w:r>
        <w:r w:rsidR="00F116AD" w:rsidRPr="009B1D6D">
          <w:rPr>
            <w:rStyle w:val="Hiperpovezava"/>
            <w:rFonts w:asciiTheme="minorHAnsi" w:hAnsiTheme="minorHAnsi"/>
            <w:sz w:val="20"/>
            <w:szCs w:val="20"/>
          </w:rPr>
          <w:t>@zag.si</w:t>
        </w:r>
      </w:hyperlink>
      <w:r w:rsidR="00F116AD">
        <w:rPr>
          <w:rFonts w:asciiTheme="minorHAnsi" w:hAnsiTheme="minorHAnsi"/>
          <w:sz w:val="20"/>
          <w:szCs w:val="20"/>
        </w:rPr>
        <w:t xml:space="preserve"> . </w:t>
      </w:r>
    </w:p>
    <w:p w14:paraId="06A24ACD" w14:textId="6B57E4EB"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1B1C4DE0" w14:textId="77777777" w:rsidR="00720F1E" w:rsidRPr="00BF0BC5" w:rsidRDefault="007C5EB1" w:rsidP="00720F1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heme="minorHAnsi" w:hAnsiTheme="minorHAnsi" w:cstheme="minorHAnsi"/>
          <w:color w:val="FFFFFF" w:themeColor="background1"/>
          <w:sz w:val="24"/>
          <w:szCs w:val="24"/>
        </w:rPr>
      </w:pPr>
      <w:r w:rsidRPr="00BF0BC5">
        <w:rPr>
          <w:rFonts w:asciiTheme="minorHAnsi" w:hAnsiTheme="minorHAnsi" w:cstheme="minorHAnsi"/>
          <w:color w:val="FFFFFF" w:themeColor="background1"/>
          <w:sz w:val="24"/>
          <w:szCs w:val="24"/>
        </w:rPr>
        <w:t>VPRAŠANJA IN ODGOVORI / POJASNILA</w:t>
      </w:r>
    </w:p>
    <w:p w14:paraId="27E45515"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Način postavljanja zahtev za pojasnila:</w:t>
      </w:r>
    </w:p>
    <w:tbl>
      <w:tblPr>
        <w:tblStyle w:val="NormalTablePHPDOCX"/>
        <w:tblW w:w="0" w:type="auto"/>
        <w:tblInd w:w="108" w:type="dxa"/>
        <w:tblLook w:val="04A0" w:firstRow="1" w:lastRow="0" w:firstColumn="1" w:lastColumn="0" w:noHBand="0" w:noVBand="1"/>
      </w:tblPr>
      <w:tblGrid>
        <w:gridCol w:w="2917"/>
      </w:tblGrid>
      <w:tr w:rsidR="003F6FB6" w:rsidRPr="00D64EC8" w14:paraId="1A9D4925" w14:textId="77777777">
        <w:tc>
          <w:tcPr>
            <w:tcW w:w="0" w:type="auto"/>
            <w:tcMar>
              <w:top w:w="0" w:type="auto"/>
              <w:bottom w:w="0" w:type="auto"/>
            </w:tcMar>
          </w:tcPr>
          <w:p w14:paraId="7DA0BDC6" w14:textId="77777777" w:rsidR="003F6FB6" w:rsidRPr="00D64EC8" w:rsidRDefault="007C5EB1">
            <w:pPr>
              <w:numPr>
                <w:ilvl w:val="0"/>
                <w:numId w:val="10"/>
              </w:numPr>
              <w:rPr>
                <w:rFonts w:asciiTheme="minorHAnsi" w:hAnsiTheme="minorHAnsi" w:cstheme="minorHAnsi"/>
                <w:color w:val="000000"/>
                <w:sz w:val="20"/>
                <w:szCs w:val="20"/>
              </w:rPr>
            </w:pPr>
            <w:r w:rsidRPr="00D64EC8">
              <w:rPr>
                <w:rFonts w:asciiTheme="minorHAnsi" w:hAnsiTheme="minorHAnsi" w:cstheme="minorHAnsi"/>
                <w:color w:val="000000"/>
                <w:sz w:val="20"/>
                <w:szCs w:val="20"/>
              </w:rPr>
              <w:t>Portal javnih naročil</w:t>
            </w:r>
          </w:p>
        </w:tc>
      </w:tr>
    </w:tbl>
    <w:p w14:paraId="1F0BDFCB"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25952FF0"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Odgovornost ponudnika je, da izpostavi morebitne nejasnosti, protislovja, opustitve in podobno, pred oddajo svoje ponudbe (do roka za zahtevanje pojasnil), tako</w:t>
      </w:r>
      <w:r w:rsidR="00AA08B8">
        <w:rPr>
          <w:rFonts w:asciiTheme="minorHAnsi" w:hAnsiTheme="minorHAnsi" w:cstheme="minorHAnsi"/>
          <w:color w:val="000000"/>
          <w:sz w:val="20"/>
          <w:szCs w:val="20"/>
        </w:rPr>
        <w:t xml:space="preserve">, </w:t>
      </w:r>
      <w:r w:rsidRPr="00D64EC8">
        <w:rPr>
          <w:rFonts w:asciiTheme="minorHAnsi" w:hAnsiTheme="minorHAnsi" w:cstheme="minorHAnsi"/>
          <w:color w:val="000000"/>
          <w:sz w:val="20"/>
          <w:szCs w:val="20"/>
        </w:rPr>
        <w:t xml:space="preserve"> da se lahko zagotovi predložitev dopustne ponudbe, ki je v celoti skladna z zahtevami iz razpisne dokumentacije, vključno z vso spremljajočo dokumentacijo.</w:t>
      </w:r>
    </w:p>
    <w:p w14:paraId="675CBEB6" w14:textId="77777777" w:rsidR="00720F1E" w:rsidRPr="00D64EC8" w:rsidRDefault="00720F1E" w:rsidP="00720F1E">
      <w:pPr>
        <w:pStyle w:val="Paragraf"/>
        <w:spacing w:before="0" w:after="0"/>
        <w:rPr>
          <w:rFonts w:asciiTheme="minorHAnsi" w:hAnsiTheme="minorHAnsi" w:cstheme="minorHAnsi"/>
          <w:sz w:val="20"/>
          <w:szCs w:val="20"/>
        </w:rPr>
      </w:pPr>
    </w:p>
    <w:p w14:paraId="6C0D329E" w14:textId="77777777" w:rsidR="00720F1E" w:rsidRPr="00D64EC8" w:rsidRDefault="00720F1E" w:rsidP="00720F1E">
      <w:pPr>
        <w:pStyle w:val="Paragraf"/>
        <w:spacing w:before="0" w:after="0"/>
        <w:jc w:val="both"/>
        <w:rPr>
          <w:rFonts w:asciiTheme="minorHAnsi" w:hAnsiTheme="minorHAnsi" w:cstheme="minorHAnsi"/>
          <w:sz w:val="20"/>
          <w:szCs w:val="20"/>
        </w:rPr>
      </w:pPr>
    </w:p>
    <w:p w14:paraId="515BC3D2" w14:textId="77777777" w:rsidR="00720F1E" w:rsidRPr="00D64EC8" w:rsidRDefault="00720F1E">
      <w:pPr>
        <w:spacing w:after="0" w:line="240" w:lineRule="auto"/>
        <w:rPr>
          <w:rFonts w:asciiTheme="minorHAnsi" w:hAnsiTheme="minorHAnsi" w:cstheme="minorHAnsi"/>
          <w:sz w:val="20"/>
          <w:szCs w:val="20"/>
        </w:rPr>
      </w:pPr>
    </w:p>
    <w:tbl>
      <w:tblPr>
        <w:tblStyle w:val="NormalTablePHPDOCX"/>
        <w:tblW w:w="5000" w:type="pct"/>
        <w:tblInd w:w="108" w:type="dxa"/>
        <w:tblLook w:val="04A0" w:firstRow="1" w:lastRow="0" w:firstColumn="1" w:lastColumn="0" w:noHBand="0" w:noVBand="1"/>
      </w:tblPr>
      <w:tblGrid>
        <w:gridCol w:w="460"/>
        <w:gridCol w:w="8826"/>
      </w:tblGrid>
      <w:tr w:rsidR="00A917F9" w:rsidRPr="00D64EC8" w14:paraId="238F7EA5" w14:textId="77777777">
        <w:trPr>
          <w:cantSplit/>
        </w:trPr>
        <w:tc>
          <w:tcPr>
            <w:tcW w:w="0" w:type="auto"/>
            <w:tcMar>
              <w:top w:w="135" w:type="dxa"/>
              <w:bottom w:w="135" w:type="dxa"/>
            </w:tcMar>
            <w:vAlign w:val="center"/>
          </w:tcPr>
          <w:p w14:paraId="487422D5" w14:textId="77777777" w:rsidR="003F6FB6" w:rsidRPr="00D64EC8" w:rsidRDefault="003F6FB6">
            <w:pPr>
              <w:rPr>
                <w:rFonts w:asciiTheme="minorHAnsi" w:hAnsiTheme="minorHAnsi" w:cstheme="minorHAnsi"/>
                <w:sz w:val="20"/>
                <w:szCs w:val="20"/>
              </w:rPr>
            </w:pPr>
          </w:p>
        </w:tc>
        <w:tc>
          <w:tcPr>
            <w:tcW w:w="0" w:type="auto"/>
            <w:tcMar>
              <w:top w:w="135" w:type="dxa"/>
              <w:bottom w:w="135" w:type="dxa"/>
            </w:tcMar>
            <w:vAlign w:val="center"/>
          </w:tcPr>
          <w:p w14:paraId="2A693386" w14:textId="77777777" w:rsidR="00725301" w:rsidRPr="00D64EC8" w:rsidRDefault="00A917F9" w:rsidP="00A917F9">
            <w:pPr>
              <w:jc w:val="center"/>
              <w:rPr>
                <w:rFonts w:asciiTheme="minorHAnsi" w:hAnsiTheme="minorHAnsi" w:cstheme="minorHAnsi"/>
                <w:color w:val="000000"/>
                <w:position w:val="-2"/>
                <w:sz w:val="20"/>
                <w:szCs w:val="20"/>
              </w:rPr>
            </w:pPr>
            <w:r w:rsidRPr="00D64EC8">
              <w:rPr>
                <w:rFonts w:asciiTheme="minorHAnsi" w:hAnsiTheme="minorHAnsi" w:cstheme="minorHAnsi"/>
                <w:color w:val="000000"/>
                <w:position w:val="-2"/>
                <w:sz w:val="20"/>
                <w:szCs w:val="20"/>
              </w:rPr>
              <w:t xml:space="preserve">               </w:t>
            </w:r>
            <w:r w:rsidR="00725301" w:rsidRPr="00D64EC8">
              <w:rPr>
                <w:rFonts w:asciiTheme="minorHAnsi" w:hAnsiTheme="minorHAnsi" w:cstheme="minorHAnsi"/>
                <w:color w:val="000000"/>
                <w:position w:val="-2"/>
                <w:sz w:val="20"/>
                <w:szCs w:val="20"/>
              </w:rPr>
              <w:t>Zavod za gradbeništvo Slovenije</w:t>
            </w:r>
          </w:p>
          <w:p w14:paraId="20EA75F8" w14:textId="77777777" w:rsidR="00725301" w:rsidRPr="00D64EC8" w:rsidRDefault="00A917F9" w:rsidP="00A917F9">
            <w:pPr>
              <w:jc w:val="center"/>
              <w:rPr>
                <w:rFonts w:asciiTheme="minorHAnsi" w:hAnsiTheme="minorHAnsi" w:cstheme="minorHAnsi"/>
                <w:color w:val="000000"/>
                <w:position w:val="-2"/>
                <w:sz w:val="20"/>
                <w:szCs w:val="20"/>
              </w:rPr>
            </w:pPr>
            <w:r w:rsidRPr="00D64EC8">
              <w:rPr>
                <w:rFonts w:asciiTheme="minorHAnsi" w:hAnsiTheme="minorHAnsi" w:cstheme="minorHAnsi"/>
                <w:color w:val="000000"/>
                <w:position w:val="-2"/>
                <w:sz w:val="20"/>
                <w:szCs w:val="20"/>
              </w:rPr>
              <w:t xml:space="preserve">               Direktor</w:t>
            </w:r>
          </w:p>
          <w:p w14:paraId="5DBC8036" w14:textId="0EE7BB1D" w:rsidR="003F6FB6" w:rsidRPr="00D64EC8" w:rsidRDefault="00A917F9" w:rsidP="00A917F9">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xml:space="preserve">               doc. dr. Aleš Žnidarič</w:t>
            </w:r>
            <w:r w:rsidR="007472B1">
              <w:rPr>
                <w:rFonts w:asciiTheme="minorHAnsi" w:hAnsiTheme="minorHAnsi" w:cstheme="minorHAnsi"/>
                <w:color w:val="000000"/>
                <w:position w:val="-2"/>
                <w:sz w:val="20"/>
                <w:szCs w:val="20"/>
              </w:rPr>
              <w:t>, univ. dipl. inž. grad.</w:t>
            </w:r>
          </w:p>
        </w:tc>
      </w:tr>
      <w:tr w:rsidR="00D64EC8" w:rsidRPr="00D64EC8" w14:paraId="5C83FE92" w14:textId="77777777">
        <w:trPr>
          <w:cantSplit/>
        </w:trPr>
        <w:tc>
          <w:tcPr>
            <w:tcW w:w="0" w:type="auto"/>
            <w:tcMar>
              <w:top w:w="135" w:type="dxa"/>
              <w:bottom w:w="135" w:type="dxa"/>
            </w:tcMar>
            <w:vAlign w:val="center"/>
          </w:tcPr>
          <w:p w14:paraId="52FA506A" w14:textId="77777777" w:rsidR="00A917F9" w:rsidRPr="00D64EC8" w:rsidRDefault="00A917F9">
            <w:pPr>
              <w:rPr>
                <w:rFonts w:asciiTheme="minorHAnsi" w:hAnsiTheme="minorHAnsi" w:cstheme="minorHAnsi"/>
                <w:sz w:val="20"/>
                <w:szCs w:val="20"/>
              </w:rPr>
            </w:pPr>
          </w:p>
        </w:tc>
        <w:tc>
          <w:tcPr>
            <w:tcW w:w="0" w:type="auto"/>
            <w:tcMar>
              <w:top w:w="135" w:type="dxa"/>
              <w:bottom w:w="135" w:type="dxa"/>
            </w:tcMar>
            <w:vAlign w:val="center"/>
          </w:tcPr>
          <w:p w14:paraId="67EBCF7E" w14:textId="77777777" w:rsidR="00A917F9" w:rsidRPr="00D64EC8" w:rsidRDefault="00A917F9" w:rsidP="00725301">
            <w:pPr>
              <w:jc w:val="right"/>
              <w:rPr>
                <w:rFonts w:asciiTheme="minorHAnsi" w:hAnsiTheme="minorHAnsi" w:cstheme="minorHAnsi"/>
                <w:color w:val="000000"/>
                <w:position w:val="-2"/>
                <w:sz w:val="20"/>
                <w:szCs w:val="20"/>
              </w:rPr>
            </w:pPr>
          </w:p>
        </w:tc>
      </w:tr>
      <w:tr w:rsidR="00D64EC8" w:rsidRPr="00D64EC8" w14:paraId="7D1147DA" w14:textId="77777777">
        <w:trPr>
          <w:cantSplit/>
        </w:trPr>
        <w:tc>
          <w:tcPr>
            <w:tcW w:w="0" w:type="auto"/>
            <w:tcMar>
              <w:top w:w="135" w:type="dxa"/>
              <w:bottom w:w="135" w:type="dxa"/>
            </w:tcMar>
            <w:vAlign w:val="center"/>
          </w:tcPr>
          <w:p w14:paraId="4ECA1329" w14:textId="77777777" w:rsidR="00A917F9" w:rsidRPr="00D64EC8" w:rsidRDefault="00A917F9">
            <w:pPr>
              <w:rPr>
                <w:rFonts w:asciiTheme="minorHAnsi" w:hAnsiTheme="minorHAnsi" w:cstheme="minorHAnsi"/>
                <w:sz w:val="20"/>
                <w:szCs w:val="20"/>
              </w:rPr>
            </w:pPr>
          </w:p>
        </w:tc>
        <w:tc>
          <w:tcPr>
            <w:tcW w:w="0" w:type="auto"/>
            <w:tcMar>
              <w:top w:w="135" w:type="dxa"/>
              <w:bottom w:w="135" w:type="dxa"/>
            </w:tcMar>
            <w:vAlign w:val="center"/>
          </w:tcPr>
          <w:p w14:paraId="394DE9DB" w14:textId="77777777" w:rsidR="00A917F9" w:rsidRPr="00D64EC8" w:rsidRDefault="00A917F9" w:rsidP="00725301">
            <w:pPr>
              <w:jc w:val="right"/>
              <w:rPr>
                <w:rFonts w:asciiTheme="minorHAnsi" w:hAnsiTheme="minorHAnsi" w:cstheme="minorHAnsi"/>
                <w:color w:val="000000"/>
                <w:position w:val="-2"/>
                <w:sz w:val="20"/>
                <w:szCs w:val="20"/>
              </w:rPr>
            </w:pPr>
          </w:p>
        </w:tc>
      </w:tr>
    </w:tbl>
    <w:p w14:paraId="1AFE7979" w14:textId="77777777" w:rsidR="003F6FB6" w:rsidRPr="00D64EC8" w:rsidRDefault="003F6FB6">
      <w:pPr>
        <w:rPr>
          <w:rFonts w:asciiTheme="minorHAnsi" w:hAnsiTheme="minorHAnsi" w:cstheme="minorHAnsi"/>
          <w:sz w:val="20"/>
          <w:szCs w:val="20"/>
        </w:rPr>
        <w:sectPr w:rsidR="003F6FB6" w:rsidRPr="00D64EC8" w:rsidSect="00720F1E">
          <w:headerReference w:type="default" r:id="rId12"/>
          <w:footerReference w:type="default" r:id="rId13"/>
          <w:pgSz w:w="11906" w:h="16838"/>
          <w:pgMar w:top="1418" w:right="1418" w:bottom="1418" w:left="1418" w:header="567" w:footer="596" w:gutter="0"/>
          <w:cols w:space="708"/>
          <w:docGrid w:linePitch="360"/>
        </w:sectPr>
      </w:pPr>
    </w:p>
    <w:p w14:paraId="2F86D36D" w14:textId="77777777" w:rsidR="00720F1E" w:rsidRPr="00BF0BC5" w:rsidRDefault="007C5EB1" w:rsidP="00720F1E">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Theme="minorHAnsi" w:hAnsiTheme="minorHAnsi" w:cstheme="minorHAnsi"/>
          <w:b/>
          <w:color w:val="FFFFFF" w:themeColor="background1"/>
          <w:sz w:val="24"/>
          <w:szCs w:val="24"/>
        </w:rPr>
      </w:pPr>
      <w:r w:rsidRPr="00BF0BC5">
        <w:rPr>
          <w:rFonts w:asciiTheme="minorHAnsi" w:hAnsiTheme="minorHAnsi" w:cstheme="minorHAnsi"/>
          <w:b/>
          <w:color w:val="FFFFFF" w:themeColor="background1"/>
          <w:sz w:val="24"/>
          <w:szCs w:val="24"/>
        </w:rPr>
        <w:lastRenderedPageBreak/>
        <w:t>Navodila ponudnikom za izdelavo ponudbe</w:t>
      </w:r>
    </w:p>
    <w:p w14:paraId="6269C67A" w14:textId="77777777" w:rsidR="00720F1E" w:rsidRPr="00D64EC8" w:rsidRDefault="00720F1E" w:rsidP="00720F1E">
      <w:pPr>
        <w:spacing w:before="120" w:after="120"/>
        <w:rPr>
          <w:rFonts w:asciiTheme="minorHAnsi" w:hAnsiTheme="minorHAnsi" w:cstheme="minorHAnsi"/>
          <w:sz w:val="20"/>
          <w:szCs w:val="20"/>
        </w:rPr>
      </w:pPr>
    </w:p>
    <w:tbl>
      <w:tblPr>
        <w:tblStyle w:val="NormalTablePHPDOCX"/>
        <w:tblW w:w="2560" w:type="pct"/>
        <w:tblLook w:val="04A0" w:firstRow="1" w:lastRow="0" w:firstColumn="1" w:lastColumn="0" w:noHBand="0" w:noVBand="1"/>
      </w:tblPr>
      <w:tblGrid>
        <w:gridCol w:w="4754"/>
      </w:tblGrid>
      <w:tr w:rsidR="003F6FB6" w:rsidRPr="00BF0BC5" w14:paraId="2B38801A" w14:textId="77777777" w:rsidTr="00F20BE4">
        <w:tc>
          <w:tcPr>
            <w:tcW w:w="5000" w:type="pct"/>
            <w:shd w:val="clear" w:color="auto" w:fill="000000"/>
            <w:tcMar>
              <w:top w:w="150" w:type="dxa"/>
              <w:bottom w:w="150" w:type="dxa"/>
            </w:tcMar>
            <w:vAlign w:val="center"/>
          </w:tcPr>
          <w:p w14:paraId="0EF013E9" w14:textId="77777777" w:rsidR="003F6FB6" w:rsidRPr="00BF0BC5" w:rsidRDefault="007C5EB1">
            <w:pPr>
              <w:rPr>
                <w:rFonts w:asciiTheme="minorHAnsi" w:hAnsiTheme="minorHAnsi" w:cstheme="minorHAnsi"/>
                <w:sz w:val="20"/>
                <w:szCs w:val="20"/>
              </w:rPr>
            </w:pPr>
            <w:r w:rsidRPr="00BF0BC5">
              <w:rPr>
                <w:rFonts w:asciiTheme="minorHAnsi" w:hAnsiTheme="minorHAnsi" w:cstheme="minorHAnsi"/>
                <w:b/>
                <w:bCs/>
                <w:color w:val="FFFFFF"/>
                <w:position w:val="-2"/>
                <w:sz w:val="20"/>
                <w:szCs w:val="20"/>
                <w:shd w:val="clear" w:color="auto" w:fill="000000"/>
              </w:rPr>
              <w:t>1. Splošna navodila</w:t>
            </w:r>
          </w:p>
        </w:tc>
      </w:tr>
    </w:tbl>
    <w:p w14:paraId="31973099"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Navodila so namenjena za pomoč pri pripravi ponudbe. Prosimo, da poskrbite, da bo ponudba sestavljena v skladu s temi navodili. Predložite vse zahtevane podatke v obliki in po vrstnem redu, kot je zahtevano. Ponudbo, ki je tako nepregledna, da iz nje ni moč razbrati vseh relevantnih podatkov, lahko naročnik izloči kot nepopolno.</w:t>
      </w:r>
    </w:p>
    <w:p w14:paraId="10303E8B"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Predložite ponudbo skladno z zahtevami naročnika in v zahtevani obliki. Ne smete spreminjati vsebine obrazcev, razen kjer je to predvideno že v samem obrazcu. Če predvideni obrazci ne omogočajo predložitve vseh relevantnih podatkov, jih razmnožite in navedite podatke na naslednji strani. Opremite vse obrazce s podatki o vašem podjetju.</w:t>
      </w:r>
    </w:p>
    <w:p w14:paraId="25DC0F9F"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Poskrbite, da je ponudba izpolnjena skladno z zahtevami, z neizbrisljivo pisavo, v slovenščini, z vsemi cenami v evrih, da je podpisana in datirana. Ponudbo pripravite tako, da bo čim bolj pregledna, saj nam bo to olajšalo pregled ustreznosti ponudbe. Vsi si želimo, da bo postopek zaključen kar se da hitro.</w:t>
      </w:r>
    </w:p>
    <w:p w14:paraId="0650184A"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Pravočasno si zagotovite potrdila tretjih oseb (npr. reference, zavarovanja, kopije potrdil…), da ne bo zaradi formalnih razlogov vaša ponudba zavrnjena.</w:t>
      </w:r>
    </w:p>
    <w:tbl>
      <w:tblPr>
        <w:tblStyle w:val="NormalTablePHPDOCX"/>
        <w:tblW w:w="2560" w:type="pct"/>
        <w:tblLook w:val="04A0" w:firstRow="1" w:lastRow="0" w:firstColumn="1" w:lastColumn="0" w:noHBand="0" w:noVBand="1"/>
      </w:tblPr>
      <w:tblGrid>
        <w:gridCol w:w="4754"/>
      </w:tblGrid>
      <w:tr w:rsidR="003F6FB6" w:rsidRPr="00BF0BC5" w14:paraId="772DEDEC" w14:textId="77777777" w:rsidTr="00F20BE4">
        <w:tc>
          <w:tcPr>
            <w:tcW w:w="5000" w:type="pct"/>
            <w:shd w:val="clear" w:color="auto" w:fill="000000"/>
            <w:tcMar>
              <w:top w:w="150" w:type="dxa"/>
              <w:bottom w:w="150" w:type="dxa"/>
            </w:tcMar>
            <w:vAlign w:val="center"/>
          </w:tcPr>
          <w:p w14:paraId="49C073F9" w14:textId="77777777" w:rsidR="003F6FB6" w:rsidRPr="00BF0BC5" w:rsidRDefault="007C5EB1">
            <w:pPr>
              <w:rPr>
                <w:rFonts w:asciiTheme="minorHAnsi" w:hAnsiTheme="minorHAnsi" w:cstheme="minorHAnsi"/>
                <w:sz w:val="20"/>
                <w:szCs w:val="20"/>
              </w:rPr>
            </w:pPr>
            <w:r w:rsidRPr="00BF0BC5">
              <w:rPr>
                <w:rFonts w:asciiTheme="minorHAnsi" w:hAnsiTheme="minorHAnsi" w:cstheme="minorHAnsi"/>
                <w:b/>
                <w:bCs/>
                <w:color w:val="FFFFFF"/>
                <w:position w:val="-2"/>
                <w:sz w:val="20"/>
                <w:szCs w:val="20"/>
                <w:shd w:val="clear" w:color="auto" w:fill="000000"/>
              </w:rPr>
              <w:t>2. Splošna opredelitev javnega naročila</w:t>
            </w:r>
          </w:p>
        </w:tc>
      </w:tr>
    </w:tbl>
    <w:p w14:paraId="380D681A" w14:textId="56B74DCD"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Na portalu javnih naročil in </w:t>
      </w:r>
      <w:r w:rsidRPr="00302696">
        <w:rPr>
          <w:rFonts w:asciiTheme="minorHAnsi" w:hAnsiTheme="minorHAnsi" w:cstheme="minorHAnsi"/>
          <w:sz w:val="20"/>
          <w:szCs w:val="20"/>
        </w:rPr>
        <w:t xml:space="preserve">v Uradnem listu EU </w:t>
      </w:r>
      <w:r w:rsidRPr="00D64EC8">
        <w:rPr>
          <w:rFonts w:asciiTheme="minorHAnsi" w:hAnsiTheme="minorHAnsi" w:cstheme="minorHAnsi"/>
          <w:color w:val="000000"/>
          <w:sz w:val="20"/>
          <w:szCs w:val="20"/>
        </w:rPr>
        <w:t>je bil objavljen javni razpis po odprtem postopku. Predmet javnega razpisa je "Zavarovanje</w:t>
      </w:r>
      <w:r w:rsidR="00A917F9" w:rsidRPr="00D64EC8">
        <w:rPr>
          <w:rFonts w:asciiTheme="minorHAnsi" w:hAnsiTheme="minorHAnsi" w:cstheme="minorHAnsi"/>
          <w:color w:val="000000"/>
          <w:sz w:val="20"/>
          <w:szCs w:val="20"/>
        </w:rPr>
        <w:t xml:space="preserve"> odgovornosti in premoženja 2021-2025</w:t>
      </w:r>
      <w:r w:rsidRPr="00D64EC8">
        <w:rPr>
          <w:rFonts w:asciiTheme="minorHAnsi" w:hAnsiTheme="minorHAnsi" w:cstheme="minorHAnsi"/>
          <w:color w:val="000000"/>
          <w:sz w:val="20"/>
          <w:szCs w:val="20"/>
        </w:rPr>
        <w:t xml:space="preserve">" in zajema zavarovanje </w:t>
      </w:r>
      <w:r w:rsidR="00B9768B">
        <w:rPr>
          <w:rFonts w:asciiTheme="minorHAnsi" w:hAnsiTheme="minorHAnsi" w:cstheme="minorHAnsi"/>
          <w:color w:val="000000"/>
          <w:sz w:val="20"/>
          <w:szCs w:val="20"/>
        </w:rPr>
        <w:t>odgovornosti in premoženja</w:t>
      </w:r>
      <w:r w:rsidRPr="00D64EC8">
        <w:rPr>
          <w:rFonts w:asciiTheme="minorHAnsi" w:hAnsiTheme="minorHAnsi" w:cstheme="minorHAnsi"/>
          <w:color w:val="000000"/>
          <w:sz w:val="20"/>
          <w:szCs w:val="20"/>
        </w:rPr>
        <w:t xml:space="preserve"> </w:t>
      </w:r>
      <w:r w:rsidR="00666B3B" w:rsidRPr="00D64EC8">
        <w:rPr>
          <w:rFonts w:asciiTheme="minorHAnsi" w:hAnsiTheme="minorHAnsi" w:cstheme="minorHAnsi"/>
          <w:color w:val="000000"/>
          <w:sz w:val="20"/>
          <w:szCs w:val="20"/>
        </w:rPr>
        <w:t>Zavoda za gradbeništvo Slovenije od 1. 1. 2021</w:t>
      </w:r>
      <w:r w:rsidR="00755744" w:rsidRPr="00D64EC8">
        <w:rPr>
          <w:rFonts w:asciiTheme="minorHAnsi" w:hAnsiTheme="minorHAnsi" w:cstheme="minorHAnsi"/>
          <w:color w:val="000000"/>
          <w:sz w:val="20"/>
          <w:szCs w:val="20"/>
        </w:rPr>
        <w:t xml:space="preserve"> do 31. 12</w:t>
      </w:r>
      <w:r w:rsidR="00F116AD">
        <w:rPr>
          <w:rFonts w:asciiTheme="minorHAnsi" w:hAnsiTheme="minorHAnsi" w:cstheme="minorHAnsi"/>
          <w:color w:val="000000"/>
          <w:sz w:val="20"/>
          <w:szCs w:val="20"/>
        </w:rPr>
        <w:t>. 2025</w:t>
      </w:r>
      <w:r w:rsidRPr="00D64EC8">
        <w:rPr>
          <w:rFonts w:asciiTheme="minorHAnsi" w:hAnsiTheme="minorHAnsi" w:cstheme="minorHAnsi"/>
          <w:color w:val="000000"/>
          <w:sz w:val="20"/>
          <w:szCs w:val="20"/>
        </w:rPr>
        <w:t>.</w:t>
      </w:r>
    </w:p>
    <w:p w14:paraId="755F808A"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Zavarovanje vsebuje naslednje rizike:</w:t>
      </w:r>
    </w:p>
    <w:p w14:paraId="6BD318D4" w14:textId="77777777" w:rsidR="003F6FB6" w:rsidRPr="00D64EC8" w:rsidRDefault="007C5EB1">
      <w:pPr>
        <w:spacing w:before="225" w:after="225" w:line="240" w:lineRule="auto"/>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 požarno zavarovanje z dodatnimi riziki,</w:t>
      </w:r>
    </w:p>
    <w:p w14:paraId="1C6C7008" w14:textId="77777777" w:rsidR="0090338F" w:rsidRPr="00D64EC8" w:rsidRDefault="0090338F">
      <w:pPr>
        <w:spacing w:before="225" w:after="225" w:line="240" w:lineRule="auto"/>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 xml:space="preserve">- zavarovanje </w:t>
      </w:r>
      <w:proofErr w:type="spellStart"/>
      <w:r w:rsidRPr="00D64EC8">
        <w:rPr>
          <w:rFonts w:asciiTheme="minorHAnsi" w:hAnsiTheme="minorHAnsi" w:cstheme="minorHAnsi"/>
          <w:color w:val="000000"/>
          <w:sz w:val="20"/>
          <w:szCs w:val="20"/>
        </w:rPr>
        <w:t>strojeloma</w:t>
      </w:r>
      <w:proofErr w:type="spellEnd"/>
      <w:r w:rsidRPr="00D64EC8">
        <w:rPr>
          <w:rFonts w:asciiTheme="minorHAnsi" w:hAnsiTheme="minorHAnsi" w:cstheme="minorHAnsi"/>
          <w:color w:val="000000"/>
          <w:sz w:val="20"/>
          <w:szCs w:val="20"/>
        </w:rPr>
        <w:t>,</w:t>
      </w:r>
    </w:p>
    <w:p w14:paraId="0712B5DB" w14:textId="77777777" w:rsidR="0090338F" w:rsidRPr="00D64EC8" w:rsidRDefault="0090338F">
      <w:pPr>
        <w:spacing w:before="225" w:after="225" w:line="240" w:lineRule="auto"/>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 zavarovanje računalniške opreme,</w:t>
      </w:r>
    </w:p>
    <w:p w14:paraId="73D748F4" w14:textId="77777777" w:rsidR="0090338F" w:rsidRPr="00D64EC8" w:rsidRDefault="0090338F" w:rsidP="0090338F">
      <w:pPr>
        <w:spacing w:before="225" w:after="225" w:line="240" w:lineRule="auto"/>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 xml:space="preserve">- zavarovanje </w:t>
      </w:r>
      <w:r w:rsidR="00E864DF">
        <w:rPr>
          <w:rFonts w:asciiTheme="minorHAnsi" w:hAnsiTheme="minorHAnsi" w:cstheme="minorHAnsi"/>
          <w:color w:val="000000"/>
          <w:sz w:val="20"/>
          <w:szCs w:val="20"/>
        </w:rPr>
        <w:t>splošne in delodajalčeve odgovornosti</w:t>
      </w:r>
      <w:r w:rsidRPr="00D64EC8">
        <w:rPr>
          <w:rFonts w:asciiTheme="minorHAnsi" w:hAnsiTheme="minorHAnsi" w:cstheme="minorHAnsi"/>
          <w:color w:val="000000"/>
          <w:sz w:val="20"/>
          <w:szCs w:val="20"/>
        </w:rPr>
        <w:t>,</w:t>
      </w:r>
    </w:p>
    <w:p w14:paraId="2516B3E6" w14:textId="77777777" w:rsidR="0090338F" w:rsidRPr="00D64EC8" w:rsidRDefault="0090338F">
      <w:pPr>
        <w:spacing w:before="225" w:after="225" w:line="240" w:lineRule="auto"/>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 zavarovanje poklicne odgovornosti,</w:t>
      </w:r>
    </w:p>
    <w:p w14:paraId="730050C0"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 zavarovanje </w:t>
      </w:r>
      <w:proofErr w:type="spellStart"/>
      <w:r w:rsidRPr="00D64EC8">
        <w:rPr>
          <w:rFonts w:asciiTheme="minorHAnsi" w:hAnsiTheme="minorHAnsi" w:cstheme="minorHAnsi"/>
          <w:color w:val="000000"/>
          <w:sz w:val="20"/>
          <w:szCs w:val="20"/>
        </w:rPr>
        <w:t>vlomske</w:t>
      </w:r>
      <w:proofErr w:type="spellEnd"/>
      <w:r w:rsidRPr="00D64EC8">
        <w:rPr>
          <w:rFonts w:asciiTheme="minorHAnsi" w:hAnsiTheme="minorHAnsi" w:cstheme="minorHAnsi"/>
          <w:color w:val="000000"/>
          <w:sz w:val="20"/>
          <w:szCs w:val="20"/>
        </w:rPr>
        <w:t xml:space="preserve"> tatvine in ropa,</w:t>
      </w:r>
    </w:p>
    <w:p w14:paraId="6E26B98D" w14:textId="77777777" w:rsidR="007F782F"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zavarovanje stekla,</w:t>
      </w:r>
    </w:p>
    <w:p w14:paraId="5EA95453" w14:textId="77777777" w:rsidR="003F6FB6" w:rsidRPr="00D64EC8" w:rsidRDefault="000A2B1B">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zavarovanje vozil.</w:t>
      </w:r>
    </w:p>
    <w:p w14:paraId="2114E8F8"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Podrobnejša opredelitev zavarovanj je razvidna iz PRILOGE - Zavarovalno tehnična dokumentacija.</w:t>
      </w:r>
    </w:p>
    <w:p w14:paraId="3A3A2C63" w14:textId="45A5C8CC"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lastRenderedPageBreak/>
        <w:t>Pri tem javnem naročilu sodeluje zavarovalno posredniška družba ADP Adria d.o.o. Plačilo storitev zavarovalnega posrednika v skladu z določili OZ in ZZavar-1 nosi izključno izbrani ponudnik</w:t>
      </w:r>
      <w:r w:rsidR="00931C64">
        <w:rPr>
          <w:rFonts w:asciiTheme="minorHAnsi" w:hAnsiTheme="minorHAnsi" w:cstheme="minorHAnsi"/>
          <w:color w:val="000000"/>
          <w:sz w:val="20"/>
          <w:szCs w:val="20"/>
        </w:rPr>
        <w:t xml:space="preserve"> </w:t>
      </w:r>
      <w:r w:rsidR="00931C64" w:rsidRPr="000D57C6">
        <w:rPr>
          <w:rFonts w:asciiTheme="minorHAnsi" w:hAnsiTheme="minorHAnsi" w:cstheme="minorHAnsi"/>
          <w:color w:val="000000"/>
          <w:sz w:val="20"/>
          <w:szCs w:val="20"/>
        </w:rPr>
        <w:t>in je določeno v zavarovalno tehničnem delu</w:t>
      </w:r>
      <w:r w:rsidRPr="000D57C6">
        <w:rPr>
          <w:rFonts w:asciiTheme="minorHAnsi" w:hAnsiTheme="minorHAnsi" w:cstheme="minorHAnsi"/>
          <w:color w:val="000000"/>
          <w:sz w:val="20"/>
          <w:szCs w:val="20"/>
        </w:rPr>
        <w:t>.</w:t>
      </w:r>
      <w:r w:rsidRPr="00D64EC8">
        <w:rPr>
          <w:rFonts w:asciiTheme="minorHAnsi" w:hAnsiTheme="minorHAnsi" w:cstheme="minorHAnsi"/>
          <w:color w:val="000000"/>
          <w:sz w:val="20"/>
          <w:szCs w:val="20"/>
        </w:rPr>
        <w:t xml:space="preserve"> </w:t>
      </w:r>
    </w:p>
    <w:tbl>
      <w:tblPr>
        <w:tblStyle w:val="NormalTablePHPDOCX"/>
        <w:tblW w:w="2560" w:type="pct"/>
        <w:tblLook w:val="04A0" w:firstRow="1" w:lastRow="0" w:firstColumn="1" w:lastColumn="0" w:noHBand="0" w:noVBand="1"/>
      </w:tblPr>
      <w:tblGrid>
        <w:gridCol w:w="4754"/>
      </w:tblGrid>
      <w:tr w:rsidR="003F6FB6" w:rsidRPr="00BF0BC5" w14:paraId="102E7A8F" w14:textId="77777777" w:rsidTr="00F20BE4">
        <w:tc>
          <w:tcPr>
            <w:tcW w:w="5000" w:type="pct"/>
            <w:shd w:val="clear" w:color="auto" w:fill="000000"/>
            <w:tcMar>
              <w:top w:w="150" w:type="dxa"/>
              <w:bottom w:w="150" w:type="dxa"/>
            </w:tcMar>
            <w:vAlign w:val="center"/>
          </w:tcPr>
          <w:p w14:paraId="64C5B7F1" w14:textId="77777777" w:rsidR="003F6FB6" w:rsidRPr="00BF0BC5" w:rsidRDefault="007C5EB1">
            <w:pPr>
              <w:rPr>
                <w:rFonts w:asciiTheme="minorHAnsi" w:hAnsiTheme="minorHAnsi" w:cstheme="minorHAnsi"/>
                <w:sz w:val="20"/>
                <w:szCs w:val="20"/>
              </w:rPr>
            </w:pPr>
            <w:r w:rsidRPr="00BF0BC5">
              <w:rPr>
                <w:rFonts w:asciiTheme="minorHAnsi" w:hAnsiTheme="minorHAnsi" w:cstheme="minorHAnsi"/>
                <w:b/>
                <w:bCs/>
                <w:color w:val="FFFFFF"/>
                <w:position w:val="-2"/>
                <w:sz w:val="20"/>
                <w:szCs w:val="20"/>
                <w:shd w:val="clear" w:color="auto" w:fill="000000"/>
              </w:rPr>
              <w:t>3. Zakoni in predpisi</w:t>
            </w:r>
          </w:p>
        </w:tc>
      </w:tr>
    </w:tbl>
    <w:p w14:paraId="622089E7"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3F6FB6" w:rsidRPr="00302696" w14:paraId="388D203A" w14:textId="77777777">
        <w:tc>
          <w:tcPr>
            <w:tcW w:w="0" w:type="auto"/>
            <w:tcMar>
              <w:top w:w="0" w:type="auto"/>
              <w:bottom w:w="0" w:type="auto"/>
            </w:tcMar>
          </w:tcPr>
          <w:p w14:paraId="1557477A" w14:textId="77777777" w:rsidR="003F6FB6" w:rsidRPr="00D64EC8" w:rsidRDefault="007C5EB1">
            <w:pPr>
              <w:numPr>
                <w:ilvl w:val="0"/>
                <w:numId w:val="11"/>
              </w:numPr>
              <w:rPr>
                <w:rFonts w:asciiTheme="minorHAnsi" w:hAnsiTheme="minorHAnsi" w:cstheme="minorHAnsi"/>
                <w:color w:val="000000"/>
                <w:sz w:val="20"/>
                <w:szCs w:val="20"/>
              </w:rPr>
            </w:pPr>
            <w:r w:rsidRPr="00D64EC8">
              <w:rPr>
                <w:rFonts w:asciiTheme="minorHAnsi" w:hAnsiTheme="minorHAnsi" w:cstheme="minorHAnsi"/>
                <w:color w:val="000000"/>
                <w:sz w:val="20"/>
                <w:szCs w:val="20"/>
              </w:rPr>
              <w:t>Zakon o javnem naročanju (ZJN-3;  Uradni list RS, št. 91/15 in 14/18)</w:t>
            </w:r>
          </w:p>
          <w:p w14:paraId="505DBDA7" w14:textId="40D5F3CB" w:rsidR="003F6FB6" w:rsidRPr="00D64EC8" w:rsidRDefault="007C5EB1">
            <w:pPr>
              <w:numPr>
                <w:ilvl w:val="0"/>
                <w:numId w:val="11"/>
              </w:numPr>
              <w:rPr>
                <w:rFonts w:asciiTheme="minorHAnsi" w:hAnsiTheme="minorHAnsi" w:cstheme="minorHAnsi"/>
                <w:color w:val="000000"/>
                <w:sz w:val="20"/>
                <w:szCs w:val="20"/>
              </w:rPr>
            </w:pPr>
            <w:r w:rsidRPr="00D64EC8">
              <w:rPr>
                <w:rFonts w:asciiTheme="minorHAnsi" w:hAnsiTheme="minorHAnsi" w:cstheme="minorHAnsi"/>
                <w:color w:val="000000"/>
                <w:sz w:val="20"/>
                <w:szCs w:val="20"/>
              </w:rPr>
              <w:t>Zakon o pravnem varstvu v postopkih javnega naročanja (Uradni list RS, št. 43/11, 60/11 – ZTP-D, 63/13, 90/14 – ZDU-1I</w:t>
            </w:r>
            <w:r w:rsidR="00302696">
              <w:rPr>
                <w:rFonts w:asciiTheme="minorHAnsi" w:hAnsiTheme="minorHAnsi" w:cstheme="minorHAnsi"/>
                <w:color w:val="000000"/>
                <w:sz w:val="20"/>
                <w:szCs w:val="20"/>
              </w:rPr>
              <w:t xml:space="preserve">, </w:t>
            </w:r>
            <w:r w:rsidRPr="00D64EC8">
              <w:rPr>
                <w:rFonts w:asciiTheme="minorHAnsi" w:hAnsiTheme="minorHAnsi" w:cstheme="minorHAnsi"/>
                <w:color w:val="000000"/>
                <w:sz w:val="20"/>
                <w:szCs w:val="20"/>
              </w:rPr>
              <w:t>60/17</w:t>
            </w:r>
            <w:r w:rsidR="00302696">
              <w:rPr>
                <w:rFonts w:asciiTheme="minorHAnsi" w:hAnsiTheme="minorHAnsi" w:cstheme="minorHAnsi"/>
                <w:color w:val="000000"/>
                <w:sz w:val="20"/>
                <w:szCs w:val="20"/>
              </w:rPr>
              <w:t xml:space="preserve"> in 72/19</w:t>
            </w:r>
            <w:r w:rsidRPr="00D64EC8">
              <w:rPr>
                <w:rFonts w:asciiTheme="minorHAnsi" w:hAnsiTheme="minorHAnsi" w:cstheme="minorHAnsi"/>
                <w:color w:val="000000"/>
                <w:sz w:val="20"/>
                <w:szCs w:val="20"/>
              </w:rPr>
              <w:t>)</w:t>
            </w:r>
          </w:p>
          <w:p w14:paraId="3741A18F" w14:textId="77777777" w:rsidR="003F6FB6" w:rsidRPr="00D64EC8" w:rsidRDefault="007C5EB1">
            <w:pPr>
              <w:numPr>
                <w:ilvl w:val="0"/>
                <w:numId w:val="11"/>
              </w:numPr>
              <w:rPr>
                <w:rFonts w:asciiTheme="minorHAnsi" w:hAnsiTheme="minorHAnsi" w:cstheme="minorHAnsi"/>
                <w:color w:val="000000"/>
                <w:sz w:val="20"/>
                <w:szCs w:val="20"/>
              </w:rPr>
            </w:pPr>
            <w:r w:rsidRPr="00D64EC8">
              <w:rPr>
                <w:rFonts w:asciiTheme="minorHAnsi" w:hAnsiTheme="minorHAnsi" w:cstheme="minorHAnsi"/>
                <w:color w:val="000000"/>
                <w:sz w:val="20"/>
                <w:szCs w:val="20"/>
              </w:rPr>
              <w:t xml:space="preserve">Zakon o javnih financah (Uradni list RS, št. 11/11 – uradno prečiščeno besedilo, 14/13 – </w:t>
            </w:r>
            <w:proofErr w:type="spellStart"/>
            <w:r w:rsidRPr="00D64EC8">
              <w:rPr>
                <w:rFonts w:asciiTheme="minorHAnsi" w:hAnsiTheme="minorHAnsi" w:cstheme="minorHAnsi"/>
                <w:color w:val="000000"/>
                <w:sz w:val="20"/>
                <w:szCs w:val="20"/>
              </w:rPr>
              <w:t>popr</w:t>
            </w:r>
            <w:proofErr w:type="spellEnd"/>
            <w:r w:rsidRPr="00D64EC8">
              <w:rPr>
                <w:rFonts w:asciiTheme="minorHAnsi" w:hAnsiTheme="minorHAnsi" w:cstheme="minorHAnsi"/>
                <w:color w:val="000000"/>
                <w:sz w:val="20"/>
                <w:szCs w:val="20"/>
              </w:rPr>
              <w:t xml:space="preserve">., 101/13, 55/15 – </w:t>
            </w:r>
            <w:proofErr w:type="spellStart"/>
            <w:r w:rsidRPr="00D64EC8">
              <w:rPr>
                <w:rFonts w:asciiTheme="minorHAnsi" w:hAnsiTheme="minorHAnsi" w:cstheme="minorHAnsi"/>
                <w:color w:val="000000"/>
                <w:sz w:val="20"/>
                <w:szCs w:val="20"/>
              </w:rPr>
              <w:t>ZFisP</w:t>
            </w:r>
            <w:proofErr w:type="spellEnd"/>
            <w:r w:rsidRPr="00D64EC8">
              <w:rPr>
                <w:rFonts w:asciiTheme="minorHAnsi" w:hAnsiTheme="minorHAnsi" w:cstheme="minorHAnsi"/>
                <w:color w:val="000000"/>
                <w:sz w:val="20"/>
                <w:szCs w:val="20"/>
              </w:rPr>
              <w:t>, 96/15 – ZIPRS1617 in 13/18)</w:t>
            </w:r>
          </w:p>
          <w:p w14:paraId="6BDFC862" w14:textId="77777777" w:rsidR="003F6FB6" w:rsidRPr="00D64EC8" w:rsidRDefault="007C5EB1">
            <w:pPr>
              <w:numPr>
                <w:ilvl w:val="0"/>
                <w:numId w:val="11"/>
              </w:numPr>
              <w:rPr>
                <w:rFonts w:asciiTheme="minorHAnsi" w:hAnsiTheme="minorHAnsi" w:cstheme="minorHAnsi"/>
                <w:color w:val="000000"/>
                <w:sz w:val="20"/>
                <w:szCs w:val="20"/>
              </w:rPr>
            </w:pPr>
            <w:r w:rsidRPr="00D64EC8">
              <w:rPr>
                <w:rFonts w:asciiTheme="minorHAnsi" w:hAnsiTheme="minorHAnsi" w:cstheme="minorHAnsi"/>
                <w:color w:val="000000"/>
                <w:sz w:val="20"/>
                <w:szCs w:val="20"/>
              </w:rPr>
              <w:t>Zakon o integriteti in preprečevanju korupcije (Uradni list RS, št. 69/11 - uradno prečiščeno besedilo);</w:t>
            </w:r>
          </w:p>
          <w:p w14:paraId="031744DA" w14:textId="77777777" w:rsidR="003F6FB6" w:rsidRPr="00D64EC8" w:rsidRDefault="007C5EB1">
            <w:pPr>
              <w:numPr>
                <w:ilvl w:val="0"/>
                <w:numId w:val="11"/>
              </w:numPr>
              <w:rPr>
                <w:rFonts w:asciiTheme="minorHAnsi" w:hAnsiTheme="minorHAnsi" w:cstheme="minorHAnsi"/>
                <w:color w:val="000000"/>
                <w:sz w:val="20"/>
                <w:szCs w:val="20"/>
              </w:rPr>
            </w:pPr>
            <w:r w:rsidRPr="00D64EC8">
              <w:rPr>
                <w:rFonts w:asciiTheme="minorHAnsi" w:hAnsiTheme="minorHAnsi" w:cstheme="minorHAnsi"/>
                <w:color w:val="000000"/>
                <w:sz w:val="20"/>
                <w:szCs w:val="20"/>
              </w:rPr>
              <w:t>Uredba o finančnih zavarovanjih pri javnem naročanju (Uradni list RS, št. 27/16)</w:t>
            </w:r>
          </w:p>
          <w:p w14:paraId="2EB90C61" w14:textId="04F138E2" w:rsidR="003F6FB6" w:rsidRPr="00D64EC8" w:rsidRDefault="007C5EB1">
            <w:pPr>
              <w:numPr>
                <w:ilvl w:val="0"/>
                <w:numId w:val="11"/>
              </w:numPr>
              <w:rPr>
                <w:rFonts w:asciiTheme="minorHAnsi" w:hAnsiTheme="minorHAnsi" w:cstheme="minorHAnsi"/>
                <w:color w:val="000000"/>
                <w:sz w:val="20"/>
                <w:szCs w:val="20"/>
              </w:rPr>
            </w:pPr>
            <w:r w:rsidRPr="00D64EC8">
              <w:rPr>
                <w:rFonts w:asciiTheme="minorHAnsi" w:hAnsiTheme="minorHAnsi" w:cstheme="minorHAnsi"/>
                <w:color w:val="000000"/>
                <w:sz w:val="20"/>
                <w:szCs w:val="20"/>
              </w:rPr>
              <w:t>Obligacijski zakonik (Uradni list RS, št. 97/07 – uradno prečiščeno besedilo</w:t>
            </w:r>
            <w:r w:rsidR="00302696">
              <w:rPr>
                <w:rFonts w:asciiTheme="minorHAnsi" w:hAnsiTheme="minorHAnsi" w:cstheme="minorHAnsi"/>
                <w:color w:val="000000"/>
                <w:sz w:val="20"/>
                <w:szCs w:val="20"/>
              </w:rPr>
              <w:t xml:space="preserve">, </w:t>
            </w:r>
            <w:r w:rsidRPr="00D64EC8">
              <w:rPr>
                <w:rFonts w:asciiTheme="minorHAnsi" w:hAnsiTheme="minorHAnsi" w:cstheme="minorHAnsi"/>
                <w:color w:val="000000"/>
                <w:sz w:val="20"/>
                <w:szCs w:val="20"/>
              </w:rPr>
              <w:t xml:space="preserve">64/16 – </w:t>
            </w:r>
            <w:proofErr w:type="spellStart"/>
            <w:r w:rsidRPr="00D64EC8">
              <w:rPr>
                <w:rFonts w:asciiTheme="minorHAnsi" w:hAnsiTheme="minorHAnsi" w:cstheme="minorHAnsi"/>
                <w:color w:val="000000"/>
                <w:sz w:val="20"/>
                <w:szCs w:val="20"/>
              </w:rPr>
              <w:t>odl</w:t>
            </w:r>
            <w:proofErr w:type="spellEnd"/>
            <w:r w:rsidRPr="00D64EC8">
              <w:rPr>
                <w:rFonts w:asciiTheme="minorHAnsi" w:hAnsiTheme="minorHAnsi" w:cstheme="minorHAnsi"/>
                <w:color w:val="000000"/>
                <w:sz w:val="20"/>
                <w:szCs w:val="20"/>
              </w:rPr>
              <w:t>. US</w:t>
            </w:r>
            <w:r w:rsidR="00302696">
              <w:rPr>
                <w:rFonts w:asciiTheme="minorHAnsi" w:hAnsiTheme="minorHAnsi" w:cstheme="minorHAnsi"/>
                <w:color w:val="000000"/>
                <w:sz w:val="20"/>
                <w:szCs w:val="20"/>
              </w:rPr>
              <w:t xml:space="preserve"> in </w:t>
            </w:r>
            <w:hyperlink r:id="rId14" w:tgtFrame="_blank" w:tooltip="Avtentična razlaga 631. člena Obligacijskega zakonika" w:history="1">
              <w:r w:rsidR="00302696" w:rsidRPr="00302696">
                <w:rPr>
                  <w:rFonts w:asciiTheme="minorHAnsi" w:hAnsiTheme="minorHAnsi" w:cstheme="minorHAnsi"/>
                  <w:color w:val="000000"/>
                  <w:sz w:val="20"/>
                  <w:szCs w:val="20"/>
                </w:rPr>
                <w:t>20/18</w:t>
              </w:r>
            </w:hyperlink>
            <w:r w:rsidR="00302696" w:rsidRPr="00302696">
              <w:rPr>
                <w:rFonts w:asciiTheme="minorHAnsi" w:hAnsiTheme="minorHAnsi" w:cstheme="minorHAnsi"/>
                <w:color w:val="000000"/>
                <w:sz w:val="20"/>
                <w:szCs w:val="20"/>
              </w:rPr>
              <w:t> – OROZ631</w:t>
            </w:r>
            <w:r w:rsidRPr="00D64EC8">
              <w:rPr>
                <w:rFonts w:asciiTheme="minorHAnsi" w:hAnsiTheme="minorHAnsi" w:cstheme="minorHAnsi"/>
                <w:color w:val="000000"/>
                <w:sz w:val="20"/>
                <w:szCs w:val="20"/>
              </w:rPr>
              <w:t>)</w:t>
            </w:r>
          </w:p>
          <w:p w14:paraId="0C1CAD07" w14:textId="1F5FF1B0" w:rsidR="003F6FB6" w:rsidRPr="00D64EC8" w:rsidRDefault="007C5EB1">
            <w:pPr>
              <w:numPr>
                <w:ilvl w:val="0"/>
                <w:numId w:val="11"/>
              </w:numPr>
              <w:rPr>
                <w:rFonts w:asciiTheme="minorHAnsi" w:hAnsiTheme="minorHAnsi" w:cstheme="minorHAnsi"/>
                <w:color w:val="000000"/>
                <w:sz w:val="20"/>
                <w:szCs w:val="20"/>
              </w:rPr>
            </w:pPr>
            <w:r w:rsidRPr="00D64EC8">
              <w:rPr>
                <w:rFonts w:asciiTheme="minorHAnsi" w:hAnsiTheme="minorHAnsi" w:cstheme="minorHAnsi"/>
                <w:color w:val="000000"/>
                <w:sz w:val="20"/>
                <w:szCs w:val="20"/>
              </w:rPr>
              <w:t>Zakon o zavarovalništvu (Uradni list RS, št. 93/15</w:t>
            </w:r>
            <w:r w:rsidR="00302696">
              <w:rPr>
                <w:rFonts w:asciiTheme="minorHAnsi" w:hAnsiTheme="minorHAnsi" w:cstheme="minorHAnsi"/>
                <w:color w:val="000000"/>
                <w:sz w:val="20"/>
                <w:szCs w:val="20"/>
              </w:rPr>
              <w:t>, 9/19 in 102/20</w:t>
            </w:r>
            <w:r w:rsidRPr="00D64EC8">
              <w:rPr>
                <w:rFonts w:asciiTheme="minorHAnsi" w:hAnsiTheme="minorHAnsi" w:cstheme="minorHAnsi"/>
                <w:color w:val="000000"/>
                <w:sz w:val="20"/>
                <w:szCs w:val="20"/>
              </w:rPr>
              <w:t>) ter</w:t>
            </w:r>
          </w:p>
          <w:p w14:paraId="43268A1C" w14:textId="77777777" w:rsidR="003F6FB6" w:rsidRPr="00D64EC8" w:rsidRDefault="007C5EB1">
            <w:pPr>
              <w:numPr>
                <w:ilvl w:val="0"/>
                <w:numId w:val="11"/>
              </w:numPr>
              <w:rPr>
                <w:rFonts w:asciiTheme="minorHAnsi" w:hAnsiTheme="minorHAnsi" w:cstheme="minorHAnsi"/>
                <w:color w:val="000000"/>
                <w:sz w:val="20"/>
                <w:szCs w:val="20"/>
              </w:rPr>
            </w:pPr>
            <w:r w:rsidRPr="00D64EC8">
              <w:rPr>
                <w:rFonts w:asciiTheme="minorHAnsi" w:hAnsiTheme="minorHAnsi" w:cstheme="minorHAnsi"/>
                <w:color w:val="000000"/>
                <w:sz w:val="20"/>
                <w:szCs w:val="20"/>
              </w:rPr>
              <w:t>vsa ostala veljavna zakonodaja, ki velja v Republiki Sloveniji in ureja zadevno področje.</w:t>
            </w:r>
          </w:p>
        </w:tc>
      </w:tr>
    </w:tbl>
    <w:p w14:paraId="191A128F"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Pri izvedbi javnega naročila ne more nastopati subjekt, za katerega je podana absolutna prepoved poslovanja na podlagi določbe 35. člena </w:t>
      </w:r>
      <w:proofErr w:type="spellStart"/>
      <w:r w:rsidRPr="00D64EC8">
        <w:rPr>
          <w:rFonts w:asciiTheme="minorHAnsi" w:hAnsiTheme="minorHAnsi" w:cstheme="minorHAnsi"/>
          <w:color w:val="000000"/>
          <w:sz w:val="20"/>
          <w:szCs w:val="20"/>
        </w:rPr>
        <w:t>ZIntPK</w:t>
      </w:r>
      <w:proofErr w:type="spellEnd"/>
      <w:r w:rsidRPr="00D64EC8">
        <w:rPr>
          <w:rFonts w:asciiTheme="minorHAnsi" w:hAnsiTheme="minorHAnsi" w:cstheme="minorHAnsi"/>
          <w:color w:val="000000"/>
          <w:sz w:val="20"/>
          <w:szCs w:val="20"/>
        </w:rPr>
        <w:t xml:space="preserve">. V primeru nastopanja subjekta za katerega je na podlagi določbe 35. člena </w:t>
      </w:r>
      <w:proofErr w:type="spellStart"/>
      <w:r w:rsidRPr="00D64EC8">
        <w:rPr>
          <w:rFonts w:asciiTheme="minorHAnsi" w:hAnsiTheme="minorHAnsi" w:cstheme="minorHAnsi"/>
          <w:color w:val="000000"/>
          <w:sz w:val="20"/>
          <w:szCs w:val="20"/>
        </w:rPr>
        <w:t>ZIntPK</w:t>
      </w:r>
      <w:proofErr w:type="spellEnd"/>
      <w:r w:rsidRPr="00D64EC8">
        <w:rPr>
          <w:rFonts w:asciiTheme="minorHAnsi" w:hAnsiTheme="minorHAnsi" w:cstheme="minorHAnsi"/>
          <w:color w:val="000000"/>
          <w:sz w:val="20"/>
          <w:szCs w:val="20"/>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D64EC8">
        <w:rPr>
          <w:rFonts w:asciiTheme="minorHAnsi" w:hAnsiTheme="minorHAnsi" w:cstheme="minorHAnsi"/>
          <w:color w:val="000000"/>
          <w:sz w:val="20"/>
          <w:szCs w:val="20"/>
        </w:rPr>
        <w:t>ZIntPK</w:t>
      </w:r>
      <w:proofErr w:type="spellEnd"/>
      <w:r w:rsidRPr="00D64EC8">
        <w:rPr>
          <w:rFonts w:asciiTheme="minorHAnsi" w:hAnsiTheme="minorHAnsi" w:cstheme="minorHAnsi"/>
          <w:color w:val="000000"/>
          <w:sz w:val="20"/>
          <w:szCs w:val="20"/>
        </w:rPr>
        <w:t xml:space="preserve"> in relevantne določbe ZJN-3 (3. odstavek 91. člena). V primeru kršitev navedenih določb bo takšna ponudba izločena iz nadaljnjega postopka.</w:t>
      </w:r>
    </w:p>
    <w:p w14:paraId="1846C85A"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9178"/>
      </w:tblGrid>
      <w:tr w:rsidR="003F6FB6" w:rsidRPr="00D64EC8" w14:paraId="6563AB12" w14:textId="77777777">
        <w:tc>
          <w:tcPr>
            <w:tcW w:w="0" w:type="auto"/>
            <w:tcMar>
              <w:top w:w="0" w:type="auto"/>
              <w:bottom w:w="0" w:type="auto"/>
            </w:tcMar>
          </w:tcPr>
          <w:p w14:paraId="6E80D459" w14:textId="77777777" w:rsidR="003F6FB6" w:rsidRPr="00D64EC8" w:rsidRDefault="007C5EB1">
            <w:pPr>
              <w:numPr>
                <w:ilvl w:val="0"/>
                <w:numId w:val="12"/>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 xml:space="preserve">svojih ustanoviteljih, družbenikih, delničarjih, </w:t>
            </w:r>
            <w:proofErr w:type="spellStart"/>
            <w:r w:rsidRPr="00D64EC8">
              <w:rPr>
                <w:rFonts w:asciiTheme="minorHAnsi" w:hAnsiTheme="minorHAnsi" w:cstheme="minorHAnsi"/>
                <w:color w:val="000000"/>
                <w:sz w:val="20"/>
                <w:szCs w:val="20"/>
              </w:rPr>
              <w:t>komanditistih</w:t>
            </w:r>
            <w:proofErr w:type="spellEnd"/>
            <w:r w:rsidRPr="00D64EC8">
              <w:rPr>
                <w:rFonts w:asciiTheme="minorHAnsi" w:hAnsiTheme="minorHAnsi" w:cstheme="minorHAnsi"/>
                <w:color w:val="000000"/>
                <w:sz w:val="20"/>
                <w:szCs w:val="20"/>
              </w:rPr>
              <w:t xml:space="preserve"> ali drugih lastnikih in podatke o lastniških deležih navedenih oseb in</w:t>
            </w:r>
          </w:p>
          <w:p w14:paraId="5F5F4840" w14:textId="77777777" w:rsidR="003F6FB6" w:rsidRPr="00D64EC8" w:rsidRDefault="007C5EB1">
            <w:pPr>
              <w:numPr>
                <w:ilvl w:val="0"/>
                <w:numId w:val="12"/>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gospodarskih subjektih, za katere se glede na določbe zakona, ki ureja gospodarske družbe, šteje, da so z njim povezane družbe.</w:t>
            </w:r>
          </w:p>
        </w:tc>
      </w:tr>
    </w:tbl>
    <w:p w14:paraId="3BA6B9FD"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Izbrani ponudnik mora podatke posredovati naročniku v roku osmih dni od prejema naročnikovega poziva.</w:t>
      </w:r>
    </w:p>
    <w:p w14:paraId="063A00B2"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Zaradi zagotovitve transparentnosti posla in preprečitve korupcijskih tveganj</w:t>
      </w:r>
      <w:r w:rsidR="00C35BB7" w:rsidRPr="00D64EC8">
        <w:rPr>
          <w:rFonts w:asciiTheme="minorHAnsi" w:hAnsiTheme="minorHAnsi" w:cstheme="minorHAnsi"/>
          <w:color w:val="000000"/>
          <w:sz w:val="20"/>
          <w:szCs w:val="20"/>
        </w:rPr>
        <w:t>,</w:t>
      </w:r>
      <w:r w:rsidRPr="00D64EC8">
        <w:rPr>
          <w:rFonts w:asciiTheme="minorHAnsi" w:hAnsiTheme="minorHAnsi" w:cstheme="minorHAnsi"/>
          <w:color w:val="000000"/>
          <w:sz w:val="20"/>
          <w:szCs w:val="20"/>
        </w:rPr>
        <w:t xml:space="preserve"> je naročnik dolžan skladno s 6. odstavkom 14. člena </w:t>
      </w:r>
      <w:proofErr w:type="spellStart"/>
      <w:r w:rsidRPr="00D64EC8">
        <w:rPr>
          <w:rFonts w:asciiTheme="minorHAnsi" w:hAnsiTheme="minorHAnsi" w:cstheme="minorHAnsi"/>
          <w:color w:val="000000"/>
          <w:sz w:val="20"/>
          <w:szCs w:val="20"/>
        </w:rPr>
        <w:t>ZIntPK</w:t>
      </w:r>
      <w:proofErr w:type="spellEnd"/>
      <w:r w:rsidRPr="00D64EC8">
        <w:rPr>
          <w:rFonts w:asciiTheme="minorHAnsi" w:hAnsiTheme="minorHAnsi" w:cstheme="minorHAnsi"/>
          <w:color w:val="000000"/>
          <w:sz w:val="20"/>
          <w:szCs w:val="20"/>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7A3961B6"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666740A" w14:textId="77777777" w:rsidR="003F6FB6" w:rsidRDefault="007C5EB1">
      <w:pPr>
        <w:spacing w:before="225" w:after="225" w:line="240" w:lineRule="auto"/>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V primeru ustavitve postopka nobena stran ne sme začenjati in izvajati postopkov, ki bi oteževali razveljavitev ali spremembo odločitve o izbiri izvajalca ali bi vplivali na nepristranskost naročnika in/ali Državne revizijske komisije.</w:t>
      </w:r>
    </w:p>
    <w:p w14:paraId="237E4CEC" w14:textId="77777777" w:rsidR="00BF0BC5" w:rsidRPr="00D64EC8" w:rsidRDefault="00BF0BC5">
      <w:pPr>
        <w:spacing w:before="225" w:after="225" w:line="240" w:lineRule="auto"/>
        <w:jc w:val="both"/>
        <w:rPr>
          <w:rFonts w:asciiTheme="minorHAnsi" w:hAnsiTheme="minorHAnsi" w:cstheme="minorHAnsi"/>
          <w:sz w:val="20"/>
          <w:szCs w:val="20"/>
        </w:rPr>
      </w:pPr>
    </w:p>
    <w:tbl>
      <w:tblPr>
        <w:tblStyle w:val="NormalTablePHPDOCX"/>
        <w:tblW w:w="2560" w:type="pct"/>
        <w:tblLook w:val="04A0" w:firstRow="1" w:lastRow="0" w:firstColumn="1" w:lastColumn="0" w:noHBand="0" w:noVBand="1"/>
      </w:tblPr>
      <w:tblGrid>
        <w:gridCol w:w="4754"/>
      </w:tblGrid>
      <w:tr w:rsidR="003F6FB6" w:rsidRPr="00BF0BC5" w14:paraId="6ED25CBA" w14:textId="77777777" w:rsidTr="00F20BE4">
        <w:tc>
          <w:tcPr>
            <w:tcW w:w="5000" w:type="pct"/>
            <w:shd w:val="clear" w:color="auto" w:fill="000000"/>
            <w:tcMar>
              <w:top w:w="150" w:type="dxa"/>
              <w:bottom w:w="150" w:type="dxa"/>
            </w:tcMar>
            <w:vAlign w:val="center"/>
          </w:tcPr>
          <w:p w14:paraId="3F59B06F" w14:textId="77777777" w:rsidR="003F6FB6" w:rsidRPr="00BF0BC5" w:rsidRDefault="007C5EB1">
            <w:pPr>
              <w:rPr>
                <w:rFonts w:asciiTheme="minorHAnsi" w:hAnsiTheme="minorHAnsi" w:cstheme="minorHAnsi"/>
                <w:sz w:val="20"/>
                <w:szCs w:val="20"/>
              </w:rPr>
            </w:pPr>
            <w:r w:rsidRPr="00BF0BC5">
              <w:rPr>
                <w:rFonts w:asciiTheme="minorHAnsi" w:hAnsiTheme="minorHAnsi" w:cstheme="minorHAnsi"/>
                <w:b/>
                <w:bCs/>
                <w:color w:val="FFFFFF"/>
                <w:position w:val="-2"/>
                <w:sz w:val="20"/>
                <w:szCs w:val="20"/>
                <w:shd w:val="clear" w:color="auto" w:fill="000000"/>
              </w:rPr>
              <w:t>4. Jezik razpisne dokumentacije in ponudbe ter oblika</w:t>
            </w:r>
          </w:p>
        </w:tc>
      </w:tr>
    </w:tbl>
    <w:p w14:paraId="173C3393"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Razpisna dokumentacija je pripravljena v slovenskem jeziku. Ponudbe se oddajo v slovenskem jeziku.</w:t>
      </w:r>
    </w:p>
    <w:p w14:paraId="7B93465F"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Ponudba je lahko v delu, ki se nanaša na tehnične značilnosti, kakovost in tehnično dokumentacijo, kot so na primer prospekti, propagandni ter tehnični material in drugo, predložena v tujem jeziku. </w:t>
      </w:r>
    </w:p>
    <w:p w14:paraId="5BFF9EA6"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Potrdila tujih organov se predložijo v izvirniku, ki mu je priložen prevod v slovenski jezik.</w:t>
      </w:r>
    </w:p>
    <w:p w14:paraId="7876351F"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9E0D8E6" w14:textId="77777777" w:rsidR="003F6FB6" w:rsidRDefault="007C5EB1">
      <w:pPr>
        <w:spacing w:before="225" w:after="225" w:line="240" w:lineRule="auto"/>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60" w:type="pct"/>
        <w:tblLook w:val="04A0" w:firstRow="1" w:lastRow="0" w:firstColumn="1" w:lastColumn="0" w:noHBand="0" w:noVBand="1"/>
      </w:tblPr>
      <w:tblGrid>
        <w:gridCol w:w="4754"/>
      </w:tblGrid>
      <w:tr w:rsidR="003F6FB6" w:rsidRPr="00D64EC8" w14:paraId="4F953CD7" w14:textId="77777777" w:rsidTr="00F20BE4">
        <w:tc>
          <w:tcPr>
            <w:tcW w:w="5000" w:type="pct"/>
            <w:shd w:val="clear" w:color="auto" w:fill="000000"/>
            <w:tcMar>
              <w:top w:w="150" w:type="dxa"/>
              <w:bottom w:w="150" w:type="dxa"/>
            </w:tcMar>
            <w:vAlign w:val="center"/>
          </w:tcPr>
          <w:p w14:paraId="71EDEC75"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b/>
                <w:bCs/>
                <w:color w:val="FFFFFF"/>
                <w:position w:val="-2"/>
                <w:sz w:val="20"/>
                <w:szCs w:val="20"/>
                <w:shd w:val="clear" w:color="auto" w:fill="000000"/>
              </w:rPr>
              <w:t>5. Skupna ponudba</w:t>
            </w:r>
          </w:p>
        </w:tc>
      </w:tr>
    </w:tbl>
    <w:p w14:paraId="2B4BD328"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3F6FB6" w:rsidRPr="00D64EC8" w14:paraId="52D5CB54" w14:textId="77777777">
        <w:tc>
          <w:tcPr>
            <w:tcW w:w="0" w:type="auto"/>
            <w:tcMar>
              <w:top w:w="0" w:type="auto"/>
              <w:bottom w:w="0" w:type="auto"/>
            </w:tcMar>
          </w:tcPr>
          <w:p w14:paraId="16F07136" w14:textId="77777777" w:rsidR="003F6FB6" w:rsidRPr="00D64EC8" w:rsidRDefault="007C5EB1">
            <w:pPr>
              <w:numPr>
                <w:ilvl w:val="0"/>
                <w:numId w:val="13"/>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imenovanje nosilca posla pri izvedbi javnega naročila,</w:t>
            </w:r>
          </w:p>
          <w:p w14:paraId="2133E9A1" w14:textId="77777777" w:rsidR="003F6FB6" w:rsidRPr="00D64EC8" w:rsidRDefault="007C5EB1">
            <w:pPr>
              <w:numPr>
                <w:ilvl w:val="0"/>
                <w:numId w:val="13"/>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pooblastilo nosilcu posla in odgovorni osebi za podpis ponudbe, za komunikacijo z naročnikom, za zastopnika za sprejem pošiljk ter podpis pogodbe,</w:t>
            </w:r>
          </w:p>
          <w:p w14:paraId="5F968420" w14:textId="77777777" w:rsidR="003F6FB6" w:rsidRPr="00D64EC8" w:rsidRDefault="007C5EB1">
            <w:pPr>
              <w:numPr>
                <w:ilvl w:val="0"/>
                <w:numId w:val="13"/>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obseg posla (natančna navedba vrste in obsega del), ki ga bo opravil posamezni gospodarski subjekt v skupni ponudbi prevzel in odgovornosti posameznega gospodarskega subjekta v skupni ponudbi,</w:t>
            </w:r>
          </w:p>
          <w:p w14:paraId="2C57BA22" w14:textId="77777777" w:rsidR="003F6FB6" w:rsidRPr="00D64EC8" w:rsidRDefault="007C5EB1">
            <w:pPr>
              <w:numPr>
                <w:ilvl w:val="0"/>
                <w:numId w:val="13"/>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izjava, da so vsi gospodarski subjekti v skupni ponudbi seznanjeni z navodili ponudnikom in razpisnimi pogoji ter merili za dodelitev javnega naročila in da z njimi v celoti soglašajo,</w:t>
            </w:r>
          </w:p>
          <w:p w14:paraId="3C8C8384" w14:textId="77777777" w:rsidR="003F6FB6" w:rsidRPr="00D64EC8" w:rsidRDefault="007C5EB1">
            <w:pPr>
              <w:numPr>
                <w:ilvl w:val="0"/>
                <w:numId w:val="13"/>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izjava, da so vsi gospodarski subjekti v skupni ponudbi seznanjeni s plačilnimi pogoji iz razpisne dokumentacije, in</w:t>
            </w:r>
          </w:p>
          <w:p w14:paraId="759E3EA2" w14:textId="77777777" w:rsidR="003F6FB6" w:rsidRPr="00D64EC8" w:rsidRDefault="007C5EB1">
            <w:pPr>
              <w:numPr>
                <w:ilvl w:val="0"/>
                <w:numId w:val="13"/>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navedba, da gospodarski subjekti odgovarjajo naročniku neomejeno solidarno za izvedbo celotnega naročila.</w:t>
            </w:r>
          </w:p>
        </w:tc>
      </w:tr>
    </w:tbl>
    <w:p w14:paraId="6EE646BB"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13345F62" w14:textId="77777777" w:rsidR="003F6FB6" w:rsidRDefault="007C5EB1">
      <w:pPr>
        <w:spacing w:before="225" w:after="225" w:line="240" w:lineRule="auto"/>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Izpolnjevanje pogojev za sodelovanje, kot jih opredeljuje 76. člen ZJN-3, se, če ni pri posameznem pogoju te razpisne dokumentacije določeno drugače, ugotavlja kumulativno, za vse gospodarske subjekte v skupni ponudbi. </w:t>
      </w:r>
    </w:p>
    <w:p w14:paraId="5B3BF85C" w14:textId="77777777" w:rsidR="00BF0BC5" w:rsidRPr="00D64EC8" w:rsidRDefault="00BF0BC5">
      <w:pPr>
        <w:spacing w:before="225" w:after="225" w:line="240" w:lineRule="auto"/>
        <w:jc w:val="both"/>
        <w:rPr>
          <w:rFonts w:asciiTheme="minorHAnsi" w:hAnsiTheme="minorHAnsi" w:cstheme="minorHAnsi"/>
          <w:sz w:val="20"/>
          <w:szCs w:val="20"/>
        </w:rPr>
      </w:pPr>
    </w:p>
    <w:tbl>
      <w:tblPr>
        <w:tblStyle w:val="NormalTablePHPDOCX"/>
        <w:tblW w:w="2560" w:type="pct"/>
        <w:tblLook w:val="04A0" w:firstRow="1" w:lastRow="0" w:firstColumn="1" w:lastColumn="0" w:noHBand="0" w:noVBand="1"/>
      </w:tblPr>
      <w:tblGrid>
        <w:gridCol w:w="4754"/>
      </w:tblGrid>
      <w:tr w:rsidR="003F6FB6" w:rsidRPr="00D64EC8" w14:paraId="58C1E3E6" w14:textId="77777777" w:rsidTr="00F20BE4">
        <w:tc>
          <w:tcPr>
            <w:tcW w:w="5000" w:type="pct"/>
            <w:shd w:val="clear" w:color="auto" w:fill="000000"/>
            <w:tcMar>
              <w:top w:w="150" w:type="dxa"/>
              <w:bottom w:w="150" w:type="dxa"/>
            </w:tcMar>
            <w:vAlign w:val="center"/>
          </w:tcPr>
          <w:p w14:paraId="26B3BF62"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b/>
                <w:bCs/>
                <w:color w:val="FFFFFF"/>
                <w:position w:val="-2"/>
                <w:sz w:val="20"/>
                <w:szCs w:val="20"/>
                <w:shd w:val="clear" w:color="auto" w:fill="000000"/>
              </w:rPr>
              <w:lastRenderedPageBreak/>
              <w:t>6. ESPD</w:t>
            </w:r>
          </w:p>
        </w:tc>
      </w:tr>
    </w:tbl>
    <w:p w14:paraId="2150CB78"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339A7710" w14:textId="77777777" w:rsidR="003F6FB6" w:rsidRDefault="007C5EB1">
      <w:pPr>
        <w:spacing w:before="225" w:after="225" w:line="240" w:lineRule="auto"/>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60" w:type="pct"/>
        <w:tblLook w:val="04A0" w:firstRow="1" w:lastRow="0" w:firstColumn="1" w:lastColumn="0" w:noHBand="0" w:noVBand="1"/>
      </w:tblPr>
      <w:tblGrid>
        <w:gridCol w:w="4754"/>
      </w:tblGrid>
      <w:tr w:rsidR="003F6FB6" w:rsidRPr="00D64EC8" w14:paraId="07C7E5E4" w14:textId="77777777" w:rsidTr="00F20BE4">
        <w:tc>
          <w:tcPr>
            <w:tcW w:w="5000" w:type="pct"/>
            <w:shd w:val="clear" w:color="auto" w:fill="000000"/>
            <w:tcMar>
              <w:top w:w="150" w:type="dxa"/>
              <w:bottom w:w="150" w:type="dxa"/>
            </w:tcMar>
            <w:vAlign w:val="center"/>
          </w:tcPr>
          <w:p w14:paraId="47D66AB1"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b/>
                <w:bCs/>
                <w:color w:val="FFFFFF"/>
                <w:position w:val="-2"/>
                <w:sz w:val="20"/>
                <w:szCs w:val="20"/>
                <w:shd w:val="clear" w:color="auto" w:fill="000000"/>
              </w:rPr>
              <w:t>7. Ponudba s podizvajalci</w:t>
            </w:r>
          </w:p>
        </w:tc>
      </w:tr>
    </w:tbl>
    <w:p w14:paraId="1ACB0A49"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Za </w:t>
      </w:r>
      <w:proofErr w:type="spellStart"/>
      <w:r w:rsidRPr="00D64EC8">
        <w:rPr>
          <w:rFonts w:asciiTheme="minorHAnsi" w:hAnsiTheme="minorHAnsi" w:cstheme="minorHAnsi"/>
          <w:color w:val="000000"/>
          <w:sz w:val="20"/>
          <w:szCs w:val="20"/>
        </w:rPr>
        <w:t>podizvajalsko</w:t>
      </w:r>
      <w:proofErr w:type="spellEnd"/>
      <w:r w:rsidRPr="00D64EC8">
        <w:rPr>
          <w:rFonts w:asciiTheme="minorHAnsi" w:hAnsiTheme="minorHAnsi" w:cstheme="minorHAnsi"/>
          <w:color w:val="000000"/>
          <w:sz w:val="20"/>
          <w:szCs w:val="20"/>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7A565DAB"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729"/>
      </w:tblGrid>
      <w:tr w:rsidR="003F6FB6" w:rsidRPr="00D64EC8" w14:paraId="31C73CEC" w14:textId="77777777">
        <w:tc>
          <w:tcPr>
            <w:tcW w:w="0" w:type="auto"/>
            <w:tcMar>
              <w:top w:w="0" w:type="auto"/>
              <w:bottom w:w="0" w:type="auto"/>
            </w:tcMar>
          </w:tcPr>
          <w:p w14:paraId="5E547071" w14:textId="77777777" w:rsidR="003F6FB6" w:rsidRPr="00D64EC8" w:rsidRDefault="007C5EB1">
            <w:pPr>
              <w:numPr>
                <w:ilvl w:val="0"/>
                <w:numId w:val="14"/>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 xml:space="preserve">navesti vse podizvajalce ter vsak del javnega naročila, ki ga namerava oddati v </w:t>
            </w:r>
            <w:proofErr w:type="spellStart"/>
            <w:r w:rsidRPr="00D64EC8">
              <w:rPr>
                <w:rFonts w:asciiTheme="minorHAnsi" w:hAnsiTheme="minorHAnsi" w:cstheme="minorHAnsi"/>
                <w:color w:val="000000"/>
                <w:sz w:val="20"/>
                <w:szCs w:val="20"/>
              </w:rPr>
              <w:t>podizvajanje</w:t>
            </w:r>
            <w:proofErr w:type="spellEnd"/>
            <w:r w:rsidRPr="00D64EC8">
              <w:rPr>
                <w:rFonts w:asciiTheme="minorHAnsi" w:hAnsiTheme="minorHAnsi" w:cstheme="minorHAnsi"/>
                <w:color w:val="000000"/>
                <w:sz w:val="20"/>
                <w:szCs w:val="20"/>
              </w:rPr>
              <w:t>,</w:t>
            </w:r>
          </w:p>
          <w:p w14:paraId="686A7AB0" w14:textId="77777777" w:rsidR="003F6FB6" w:rsidRPr="00D64EC8" w:rsidRDefault="007C5EB1">
            <w:pPr>
              <w:numPr>
                <w:ilvl w:val="0"/>
                <w:numId w:val="14"/>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kontaktne podatke in zakonite zastopnike predlaganih podizvajalcev,</w:t>
            </w:r>
          </w:p>
          <w:p w14:paraId="57F19165" w14:textId="77777777" w:rsidR="003F6FB6" w:rsidRPr="00D64EC8" w:rsidRDefault="007C5EB1">
            <w:pPr>
              <w:numPr>
                <w:ilvl w:val="0"/>
                <w:numId w:val="14"/>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izpolnjene ESPD teh podizvajalcev v skladu z 79. členom ZJN-3 ter</w:t>
            </w:r>
          </w:p>
          <w:p w14:paraId="6963B943" w14:textId="77777777" w:rsidR="003F6FB6" w:rsidRPr="00D64EC8" w:rsidRDefault="007C5EB1">
            <w:pPr>
              <w:numPr>
                <w:ilvl w:val="0"/>
                <w:numId w:val="14"/>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priložiti zahtevo podizvajalca za neposredno plačilo, če podizvajalec to zahteva.</w:t>
            </w:r>
          </w:p>
        </w:tc>
      </w:tr>
    </w:tbl>
    <w:p w14:paraId="4378EDB2"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114395D7"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68D81A37"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Naročnik bo zavrnil vsakega podizvajalca, če zanj obstajajo razlogi za izključitev iz prvega, drugega ali četrtega odstavka 75. člena ZJN-3, razen v primeru iz tretjega odstavka 75. člena ZJN-3.</w:t>
      </w:r>
    </w:p>
    <w:p w14:paraId="4572AA43"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5AFAB6F6"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5F49E76A"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lastRenderedPageBreak/>
        <w:t>V kolikor podizvajalec v skladu z 2. in 3. odstavkom 94. člena ZJN-3, zahteva neposredno plačilo, se šteje, da je neposredno plačilo podizvajalcu obvezno, kar sta dolžan upoštevati naročnik in glavni izvajalec.</w:t>
      </w:r>
    </w:p>
    <w:p w14:paraId="313FA480"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9178"/>
      </w:tblGrid>
      <w:tr w:rsidR="003F6FB6" w:rsidRPr="00D64EC8" w14:paraId="6563A534" w14:textId="77777777">
        <w:tc>
          <w:tcPr>
            <w:tcW w:w="0" w:type="auto"/>
            <w:tcMar>
              <w:top w:w="0" w:type="auto"/>
              <w:bottom w:w="0" w:type="auto"/>
            </w:tcMar>
          </w:tcPr>
          <w:p w14:paraId="719697EA" w14:textId="77777777" w:rsidR="003F6FB6" w:rsidRPr="00D64EC8" w:rsidRDefault="007C5EB1">
            <w:pPr>
              <w:numPr>
                <w:ilvl w:val="0"/>
                <w:numId w:val="15"/>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glavni izvajalec v pogodbi pooblastiti naročnika, da na podlagi potrjenega računa oziroma situacije s strani glavnega izvajalca neposredno plačuje podizvajalcu,</w:t>
            </w:r>
          </w:p>
          <w:p w14:paraId="394EEEE9" w14:textId="77777777" w:rsidR="003F6FB6" w:rsidRPr="00D64EC8" w:rsidRDefault="007C5EB1">
            <w:pPr>
              <w:numPr>
                <w:ilvl w:val="0"/>
                <w:numId w:val="15"/>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podizvajalec predložiti soglasje, na podlagi katerega naročnik namesto ponudnika poravna podizvajalčevo terjatev do ponudnika,</w:t>
            </w:r>
          </w:p>
          <w:p w14:paraId="243020B6" w14:textId="77777777" w:rsidR="003F6FB6" w:rsidRPr="00D64EC8" w:rsidRDefault="007C5EB1">
            <w:pPr>
              <w:numPr>
                <w:ilvl w:val="0"/>
                <w:numId w:val="15"/>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glavni izvajalec svojemu računu ali situaciji priložiti račun ali situacijo podizvajalca, ki ga je predhodno potrdil.</w:t>
            </w:r>
          </w:p>
        </w:tc>
      </w:tr>
    </w:tbl>
    <w:p w14:paraId="3AC5B9D9" w14:textId="14D16C3E"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storitve neposredno povezano s predmetom javnega naročila. </w:t>
      </w:r>
      <w:proofErr w:type="spellStart"/>
      <w:r w:rsidRPr="00D64EC8">
        <w:rPr>
          <w:rFonts w:asciiTheme="minorHAnsi" w:hAnsiTheme="minorHAnsi" w:cstheme="minorHAnsi"/>
          <w:color w:val="000000"/>
          <w:sz w:val="20"/>
          <w:szCs w:val="20"/>
        </w:rPr>
        <w:t>Nepredložitev</w:t>
      </w:r>
      <w:proofErr w:type="spellEnd"/>
      <w:r w:rsidRPr="00D64EC8">
        <w:rPr>
          <w:rFonts w:asciiTheme="minorHAnsi" w:hAnsiTheme="minorHAnsi" w:cstheme="minorHAnsi"/>
          <w:color w:val="000000"/>
          <w:sz w:val="20"/>
          <w:szCs w:val="20"/>
        </w:rPr>
        <w:t xml:space="preserve"> izjave v roku je razlog za uvedbo </w:t>
      </w:r>
      <w:proofErr w:type="spellStart"/>
      <w:r w:rsidRPr="00D64EC8">
        <w:rPr>
          <w:rFonts w:asciiTheme="minorHAnsi" w:hAnsiTheme="minorHAnsi" w:cstheme="minorHAnsi"/>
          <w:color w:val="000000"/>
          <w:sz w:val="20"/>
          <w:szCs w:val="20"/>
        </w:rPr>
        <w:t>prekrškovnega</w:t>
      </w:r>
      <w:proofErr w:type="spellEnd"/>
      <w:r w:rsidRPr="00D64EC8">
        <w:rPr>
          <w:rFonts w:asciiTheme="minorHAnsi" w:hAnsiTheme="minorHAnsi" w:cstheme="minorHAnsi"/>
          <w:color w:val="000000"/>
          <w:sz w:val="20"/>
          <w:szCs w:val="20"/>
        </w:rPr>
        <w:t xml:space="preserve"> postopka zoper ponudnika pred Državno revizijsko komisijo. Poleg globe je sankcija tudi izločitev  iz postopkov naročanja za predpisano obdobje. </w:t>
      </w:r>
    </w:p>
    <w:tbl>
      <w:tblPr>
        <w:tblStyle w:val="NormalTablePHPDOCX"/>
        <w:tblW w:w="2658" w:type="pct"/>
        <w:tblLook w:val="04A0" w:firstRow="1" w:lastRow="0" w:firstColumn="1" w:lastColumn="0" w:noHBand="0" w:noVBand="1"/>
      </w:tblPr>
      <w:tblGrid>
        <w:gridCol w:w="4936"/>
      </w:tblGrid>
      <w:tr w:rsidR="003F6FB6" w:rsidRPr="00D64EC8" w14:paraId="589A8AFF" w14:textId="77777777" w:rsidTr="00BF0BC5">
        <w:tc>
          <w:tcPr>
            <w:tcW w:w="5000" w:type="pct"/>
            <w:shd w:val="clear" w:color="auto" w:fill="000000"/>
            <w:tcMar>
              <w:top w:w="150" w:type="dxa"/>
              <w:bottom w:w="150" w:type="dxa"/>
            </w:tcMar>
            <w:vAlign w:val="center"/>
          </w:tcPr>
          <w:p w14:paraId="4E777A45"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b/>
                <w:bCs/>
                <w:color w:val="FFFFFF"/>
                <w:position w:val="-2"/>
                <w:sz w:val="20"/>
                <w:szCs w:val="20"/>
                <w:shd w:val="clear" w:color="auto" w:fill="000000"/>
              </w:rPr>
              <w:t>8. Ustavitev postopka, zavrnitev vseh ponudb, odstop od izvedbe javnega naročila</w:t>
            </w:r>
          </w:p>
        </w:tc>
      </w:tr>
    </w:tbl>
    <w:p w14:paraId="3BD341FD"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Naročnik lahko skladno z določili 90. člena ZJN-3 ustavi postopek oddaje javnega naročila, zavrne vse ponudbe ali odstopi od izvedbe javnega naročila.</w:t>
      </w:r>
    </w:p>
    <w:tbl>
      <w:tblPr>
        <w:tblStyle w:val="NormalTablePHPDOCX"/>
        <w:tblW w:w="2560" w:type="pct"/>
        <w:tblLook w:val="04A0" w:firstRow="1" w:lastRow="0" w:firstColumn="1" w:lastColumn="0" w:noHBand="0" w:noVBand="1"/>
      </w:tblPr>
      <w:tblGrid>
        <w:gridCol w:w="4754"/>
      </w:tblGrid>
      <w:tr w:rsidR="003F6FB6" w:rsidRPr="00D64EC8" w14:paraId="70E0E007" w14:textId="77777777" w:rsidTr="00BF0BC5">
        <w:tc>
          <w:tcPr>
            <w:tcW w:w="5000" w:type="pct"/>
            <w:shd w:val="clear" w:color="auto" w:fill="000000"/>
            <w:tcMar>
              <w:top w:w="150" w:type="dxa"/>
              <w:bottom w:w="150" w:type="dxa"/>
            </w:tcMar>
            <w:vAlign w:val="center"/>
          </w:tcPr>
          <w:p w14:paraId="32974939"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b/>
                <w:bCs/>
                <w:color w:val="FFFFFF"/>
                <w:position w:val="-2"/>
                <w:sz w:val="20"/>
                <w:szCs w:val="20"/>
                <w:shd w:val="clear" w:color="auto" w:fill="000000"/>
              </w:rPr>
              <w:t>9. Zmanjšanje obsega naročila</w:t>
            </w:r>
          </w:p>
        </w:tc>
      </w:tr>
    </w:tbl>
    <w:p w14:paraId="7DFF61F4"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Naročnik si pridržuje pravico, da zmanjša obseg naročila, ne da bi zato moral navajati posebne razloge. Ponudniki morajo to dejstvo upoštevati pri sestavi ponudbenih cen.</w:t>
      </w:r>
    </w:p>
    <w:p w14:paraId="495DBFC2"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60" w:type="pct"/>
        <w:tblLook w:val="04A0" w:firstRow="1" w:lastRow="0" w:firstColumn="1" w:lastColumn="0" w:noHBand="0" w:noVBand="1"/>
      </w:tblPr>
      <w:tblGrid>
        <w:gridCol w:w="4754"/>
      </w:tblGrid>
      <w:tr w:rsidR="003F6FB6" w:rsidRPr="00D64EC8" w14:paraId="01E8BFE6" w14:textId="77777777" w:rsidTr="00BF0BC5">
        <w:tc>
          <w:tcPr>
            <w:tcW w:w="5000" w:type="pct"/>
            <w:shd w:val="clear" w:color="auto" w:fill="000000"/>
            <w:tcMar>
              <w:top w:w="150" w:type="dxa"/>
              <w:bottom w:w="150" w:type="dxa"/>
            </w:tcMar>
            <w:vAlign w:val="center"/>
          </w:tcPr>
          <w:p w14:paraId="2C924188"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b/>
                <w:bCs/>
                <w:color w:val="FFFFFF"/>
                <w:position w:val="-2"/>
                <w:sz w:val="20"/>
                <w:szCs w:val="20"/>
                <w:shd w:val="clear" w:color="auto" w:fill="000000"/>
              </w:rPr>
              <w:t>10. Dopolnjevanje, spreminjanje ter pojasnjevanje ponudb</w:t>
            </w:r>
          </w:p>
        </w:tc>
      </w:tr>
    </w:tbl>
    <w:p w14:paraId="59168497"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Naročnik bo v primeru dopolnjevanja ter pojasnjevanja ponudbe ravnal skladno z določili 89. člena ZJN-3.</w:t>
      </w:r>
    </w:p>
    <w:p w14:paraId="4FE96AE0"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48B5F1EF"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w:t>
      </w:r>
      <w:r w:rsidRPr="00D64EC8">
        <w:rPr>
          <w:rFonts w:asciiTheme="minorHAnsi" w:hAnsiTheme="minorHAnsi" w:cstheme="minorHAnsi"/>
          <w:color w:val="000000"/>
          <w:sz w:val="20"/>
          <w:szCs w:val="20"/>
        </w:rPr>
        <w:lastRenderedPageBreak/>
        <w:t>objektivno preveriti. Če gospodarski subjekt ne predloži manjkajočega dokumenta ali ne dopolni, popravi ali pojasni ustrezne informacije ali dokumentacije, bo naročnik gospodarski subjekt izključil iz nadaljnjega ocenjevanja.</w:t>
      </w:r>
    </w:p>
    <w:p w14:paraId="070F4082"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9178"/>
      </w:tblGrid>
      <w:tr w:rsidR="003F6FB6" w:rsidRPr="00D64EC8" w14:paraId="4B8C4BE6" w14:textId="77777777">
        <w:tc>
          <w:tcPr>
            <w:tcW w:w="0" w:type="auto"/>
            <w:tcMar>
              <w:top w:w="0" w:type="auto"/>
              <w:bottom w:w="0" w:type="auto"/>
            </w:tcMar>
          </w:tcPr>
          <w:p w14:paraId="6F2A772B" w14:textId="77777777" w:rsidR="003F6FB6" w:rsidRPr="00D64EC8" w:rsidRDefault="007C5EB1">
            <w:pPr>
              <w:numPr>
                <w:ilvl w:val="0"/>
                <w:numId w:val="16"/>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svoje cene brez DPZP na enoto, vrednosti postavke brez DPZP, skupne vrednosti ponudbe brez DPZP, razen kadar se skupna vrednost spremeni v skladu s sedmim odstavkom 89. člena ZJN-3 in ponudbe v okviru meril,</w:t>
            </w:r>
          </w:p>
          <w:p w14:paraId="4B2A9273" w14:textId="77777777" w:rsidR="003F6FB6" w:rsidRPr="00D64EC8" w:rsidRDefault="007C5EB1">
            <w:pPr>
              <w:numPr>
                <w:ilvl w:val="0"/>
                <w:numId w:val="16"/>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tistega dela ponudbe, ki se veže na tehnične specifikacije predmeta javnega naročila,</w:t>
            </w:r>
          </w:p>
          <w:p w14:paraId="3B4119EC" w14:textId="77777777" w:rsidR="003F6FB6" w:rsidRPr="00D64EC8" w:rsidRDefault="007C5EB1">
            <w:pPr>
              <w:numPr>
                <w:ilvl w:val="0"/>
                <w:numId w:val="16"/>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tistih elementov ponudbe, ki vplivajo ali bi lahko vplivali na drugačno razvrstitev njegove ponudbe glede na preostale ponudbe, ki jih je naročnik prejel v postopku javnega naročanja.</w:t>
            </w:r>
          </w:p>
        </w:tc>
      </w:tr>
    </w:tbl>
    <w:p w14:paraId="6048963D"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Na glede na prejšnji odstavek sme izključno naročnik ob pisnem soglasju ponudnika popraviti računske napake, ki jih odkrije pri pregledu in ocenjevanju ponudb. Pri tem se količina in cena na enoto brez DPZP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DPZP in količin, ki jih ponudi ponudnik, izračuna vrednost ponudbe z upoštevanjem pravilne matematične operacije. Naročnik lahko ob pisnem soglasju ponudnika napačno zapisano stopnjo DPZP popravi v pravilno.</w:t>
      </w:r>
    </w:p>
    <w:p w14:paraId="5BB87A46"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b/>
          <w:bCs/>
          <w:color w:val="000000"/>
          <w:sz w:val="20"/>
          <w:szCs w:val="20"/>
        </w:rPr>
        <w:t xml:space="preserve">V primeru, da ponudniki v razpisni dokumentaciji ugotovijo napake v </w:t>
      </w:r>
      <w:proofErr w:type="spellStart"/>
      <w:r w:rsidRPr="00D64EC8">
        <w:rPr>
          <w:rFonts w:asciiTheme="minorHAnsi" w:hAnsiTheme="minorHAnsi" w:cstheme="minorHAnsi"/>
          <w:b/>
          <w:bCs/>
          <w:color w:val="000000"/>
          <w:sz w:val="20"/>
          <w:szCs w:val="20"/>
        </w:rPr>
        <w:t>prednastavljenih</w:t>
      </w:r>
      <w:proofErr w:type="spellEnd"/>
      <w:r w:rsidRPr="00D64EC8">
        <w:rPr>
          <w:rFonts w:asciiTheme="minorHAnsi" w:hAnsiTheme="minorHAnsi" w:cstheme="minorHAnsi"/>
          <w:b/>
          <w:bCs/>
          <w:color w:val="000000"/>
          <w:sz w:val="20"/>
          <w:szCs w:val="20"/>
        </w:rPr>
        <w:t xml:space="preserve"> formulah za izračune ponudbenih cen, naj o tem čim prej obvestijo naročnika.</w:t>
      </w:r>
      <w:r w:rsidRPr="00D64EC8">
        <w:rPr>
          <w:rFonts w:asciiTheme="minorHAnsi" w:hAnsiTheme="minorHAnsi" w:cstheme="minorHAnsi"/>
          <w:color w:val="000000"/>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D64EC8">
        <w:rPr>
          <w:rFonts w:asciiTheme="minorHAnsi" w:hAnsiTheme="minorHAnsi" w:cstheme="minorHAnsi"/>
          <w:color w:val="000000"/>
          <w:sz w:val="20"/>
          <w:szCs w:val="20"/>
        </w:rPr>
        <w:t>predizpolnjenih</w:t>
      </w:r>
      <w:proofErr w:type="spellEnd"/>
      <w:r w:rsidRPr="00D64EC8">
        <w:rPr>
          <w:rFonts w:asciiTheme="minorHAnsi" w:hAnsiTheme="minorHAnsi" w:cstheme="minorHAnsi"/>
          <w:color w:val="000000"/>
          <w:sz w:val="20"/>
          <w:szCs w:val="20"/>
        </w:rPr>
        <w:t xml:space="preserve"> količin ali na kakršenkoli način posegati v same vsebinske zahteve predmeta naročila. </w:t>
      </w:r>
    </w:p>
    <w:tbl>
      <w:tblPr>
        <w:tblStyle w:val="NormalTablePHPDOCX"/>
        <w:tblW w:w="2560" w:type="pct"/>
        <w:tblLook w:val="04A0" w:firstRow="1" w:lastRow="0" w:firstColumn="1" w:lastColumn="0" w:noHBand="0" w:noVBand="1"/>
      </w:tblPr>
      <w:tblGrid>
        <w:gridCol w:w="4754"/>
      </w:tblGrid>
      <w:tr w:rsidR="003F6FB6" w:rsidRPr="00D64EC8" w14:paraId="28E66564" w14:textId="77777777" w:rsidTr="00F20BE4">
        <w:tc>
          <w:tcPr>
            <w:tcW w:w="5000" w:type="pct"/>
            <w:shd w:val="clear" w:color="auto" w:fill="000000"/>
            <w:tcMar>
              <w:top w:w="150" w:type="dxa"/>
              <w:bottom w:w="150" w:type="dxa"/>
            </w:tcMar>
            <w:vAlign w:val="center"/>
          </w:tcPr>
          <w:p w14:paraId="4F37C0A5"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b/>
                <w:bCs/>
                <w:color w:val="FFFFFF"/>
                <w:position w:val="-2"/>
                <w:sz w:val="20"/>
                <w:szCs w:val="20"/>
                <w:shd w:val="clear" w:color="auto" w:fill="000000"/>
              </w:rPr>
              <w:t>11. Obvestilo o oddaji naročila</w:t>
            </w:r>
          </w:p>
        </w:tc>
      </w:tr>
    </w:tbl>
    <w:p w14:paraId="29CC72F0"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Po sprejemu odločitve o oddaji naročila bo naročnik slednjo </w:t>
      </w:r>
      <w:r w:rsidRPr="00D64EC8">
        <w:rPr>
          <w:rFonts w:asciiTheme="minorHAnsi" w:hAnsiTheme="minorHAnsi" w:cstheme="minorHAnsi"/>
          <w:b/>
          <w:bCs/>
          <w:color w:val="000000"/>
          <w:sz w:val="20"/>
          <w:szCs w:val="20"/>
          <w:u w:val="single"/>
        </w:rPr>
        <w:t>objavil na portalu javnih naročil</w:t>
      </w:r>
      <w:r w:rsidRPr="00D64EC8">
        <w:rPr>
          <w:rFonts w:asciiTheme="minorHAnsi" w:hAnsiTheme="minorHAnsi" w:cstheme="minorHAnsi"/>
          <w:color w:val="000000"/>
          <w:sz w:val="20"/>
          <w:szCs w:val="20"/>
        </w:rPr>
        <w:t xml:space="preserve">. Naročnik o vseh odločitvah obvesti ponudnike in kandidate na način, da odločitev objavi na portalu javnih naročil. </w:t>
      </w:r>
      <w:r w:rsidRPr="00D64EC8">
        <w:rPr>
          <w:rFonts w:asciiTheme="minorHAnsi" w:hAnsiTheme="minorHAnsi" w:cstheme="minorHAnsi"/>
          <w:b/>
          <w:bCs/>
          <w:color w:val="000000"/>
          <w:sz w:val="20"/>
          <w:szCs w:val="20"/>
          <w:u w:val="single"/>
        </w:rPr>
        <w:t>Odločitev se šteje za vročeno z dnem ob</w:t>
      </w:r>
      <w:r w:rsidR="00C35BB7" w:rsidRPr="00D64EC8">
        <w:rPr>
          <w:rFonts w:asciiTheme="minorHAnsi" w:hAnsiTheme="minorHAnsi" w:cstheme="minorHAnsi"/>
          <w:b/>
          <w:bCs/>
          <w:color w:val="000000"/>
          <w:sz w:val="20"/>
          <w:szCs w:val="20"/>
          <w:u w:val="single"/>
        </w:rPr>
        <w:t>jave na portalu javnih naročil.</w:t>
      </w:r>
    </w:p>
    <w:p w14:paraId="23623137"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b/>
          <w:bCs/>
          <w:color w:val="000000"/>
          <w:sz w:val="20"/>
          <w:szCs w:val="20"/>
        </w:rPr>
        <w:t>Ponudnike opozarjamo, da so sami dolžni spremljati objave odločitev na portalu javnih naročil.</w:t>
      </w:r>
    </w:p>
    <w:p w14:paraId="0906BE29"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2B9E0B1"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60" w:type="pct"/>
        <w:tblLook w:val="04A0" w:firstRow="1" w:lastRow="0" w:firstColumn="1" w:lastColumn="0" w:noHBand="0" w:noVBand="1"/>
      </w:tblPr>
      <w:tblGrid>
        <w:gridCol w:w="4754"/>
      </w:tblGrid>
      <w:tr w:rsidR="003F6FB6" w:rsidRPr="00D64EC8" w14:paraId="31581B13" w14:textId="77777777" w:rsidTr="00F20BE4">
        <w:tc>
          <w:tcPr>
            <w:tcW w:w="5000" w:type="pct"/>
            <w:shd w:val="clear" w:color="auto" w:fill="000000"/>
            <w:tcMar>
              <w:top w:w="150" w:type="dxa"/>
              <w:bottom w:w="150" w:type="dxa"/>
            </w:tcMar>
            <w:vAlign w:val="center"/>
          </w:tcPr>
          <w:p w14:paraId="0FEDD02D"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b/>
                <w:bCs/>
                <w:color w:val="FFFFFF"/>
                <w:position w:val="-2"/>
                <w:sz w:val="20"/>
                <w:szCs w:val="20"/>
                <w:shd w:val="clear" w:color="auto" w:fill="000000"/>
              </w:rPr>
              <w:t>12. Sklenitev pogodbe in spremembe pogodbe</w:t>
            </w:r>
          </w:p>
        </w:tc>
      </w:tr>
    </w:tbl>
    <w:p w14:paraId="1C1381BE"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Izbrani ponudnik bo pozvan k podpisu pogodbe. Pogodba bo v primeru zahtevanega zavarovanja za dobro izvedbo sklenjena pod </w:t>
      </w:r>
      <w:proofErr w:type="spellStart"/>
      <w:r w:rsidRPr="00D64EC8">
        <w:rPr>
          <w:rFonts w:asciiTheme="minorHAnsi" w:hAnsiTheme="minorHAnsi" w:cstheme="minorHAnsi"/>
          <w:color w:val="000000"/>
          <w:sz w:val="20"/>
          <w:szCs w:val="20"/>
        </w:rPr>
        <w:t>odložnim</w:t>
      </w:r>
      <w:proofErr w:type="spellEnd"/>
      <w:r w:rsidRPr="00D64EC8">
        <w:rPr>
          <w:rFonts w:asciiTheme="minorHAnsi" w:hAnsiTheme="minorHAnsi" w:cstheme="minorHAnsi"/>
          <w:color w:val="000000"/>
          <w:sz w:val="20"/>
          <w:szCs w:val="20"/>
        </w:rPr>
        <w:t xml:space="preserve"> pogojem do predložitve zahtevanega zavarovanja naročniku in do izpolnitve morebitnih drugih pogojev, kot izhajajo iz vzorca pogodbe in te razpisne dokumentacije.</w:t>
      </w:r>
    </w:p>
    <w:p w14:paraId="336527B2"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lastRenderedPageBreak/>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4AB0B10E"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7785344F"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9178"/>
      </w:tblGrid>
      <w:tr w:rsidR="003F6FB6" w:rsidRPr="00D64EC8" w14:paraId="12DDF3AD" w14:textId="77777777">
        <w:tc>
          <w:tcPr>
            <w:tcW w:w="0" w:type="auto"/>
            <w:tcMar>
              <w:top w:w="0" w:type="auto"/>
              <w:bottom w:w="0" w:type="auto"/>
            </w:tcMar>
          </w:tcPr>
          <w:p w14:paraId="4C34ACD1" w14:textId="77777777" w:rsidR="003F6FB6" w:rsidRPr="00D64EC8" w:rsidRDefault="007C5EB1">
            <w:pPr>
              <w:numPr>
                <w:ilvl w:val="0"/>
                <w:numId w:val="17"/>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1BD699FB" w14:textId="77777777" w:rsidR="003F6FB6" w:rsidRPr="00D64EC8" w:rsidRDefault="007C5EB1">
            <w:pPr>
              <w:numPr>
                <w:ilvl w:val="0"/>
                <w:numId w:val="17"/>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za dodatne storitve, ki jih izvede prvotni izvajalec, če so potrebne, čeprav niso bile vključene v prvotno javno naročilo, in če zamenjava izvajalca:</w:t>
            </w:r>
          </w:p>
        </w:tc>
      </w:tr>
    </w:tbl>
    <w:p w14:paraId="67D9DDE1" w14:textId="77777777" w:rsidR="003F6FB6" w:rsidRPr="00D64EC8" w:rsidRDefault="003F6FB6">
      <w:pPr>
        <w:rPr>
          <w:rFonts w:asciiTheme="minorHAnsi" w:hAnsiTheme="minorHAnsi" w:cstheme="minorHAnsi"/>
          <w:sz w:val="20"/>
          <w:szCs w:val="20"/>
        </w:rPr>
      </w:pPr>
    </w:p>
    <w:tbl>
      <w:tblPr>
        <w:tblStyle w:val="NormalTablePHPDOCX"/>
        <w:tblW w:w="0" w:type="auto"/>
        <w:tblInd w:w="108" w:type="dxa"/>
        <w:tblLook w:val="04A0" w:firstRow="1" w:lastRow="0" w:firstColumn="1" w:lastColumn="0" w:noHBand="0" w:noVBand="1"/>
      </w:tblPr>
      <w:tblGrid>
        <w:gridCol w:w="9178"/>
      </w:tblGrid>
      <w:tr w:rsidR="003F6FB6" w:rsidRPr="00D64EC8" w14:paraId="08011EAD" w14:textId="77777777">
        <w:tc>
          <w:tcPr>
            <w:tcW w:w="0" w:type="auto"/>
            <w:tcMar>
              <w:top w:w="0" w:type="auto"/>
              <w:bottom w:w="0" w:type="auto"/>
            </w:tcMar>
          </w:tcPr>
          <w:p w14:paraId="2C21FD1F" w14:textId="77777777" w:rsidR="003F6FB6" w:rsidRPr="00D64EC8" w:rsidRDefault="007C5EB1">
            <w:pPr>
              <w:numPr>
                <w:ilvl w:val="0"/>
                <w:numId w:val="18"/>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 xml:space="preserve">ni mogoča iz ekonomskih ali tehničnih razlogov, kot so zahteve glede zamenljivosti ali </w:t>
            </w:r>
            <w:proofErr w:type="spellStart"/>
            <w:r w:rsidRPr="00D64EC8">
              <w:rPr>
                <w:rFonts w:asciiTheme="minorHAnsi" w:hAnsiTheme="minorHAnsi" w:cstheme="minorHAnsi"/>
                <w:color w:val="000000"/>
                <w:sz w:val="20"/>
                <w:szCs w:val="20"/>
              </w:rPr>
              <w:t>interoperabilnosti</w:t>
            </w:r>
            <w:proofErr w:type="spellEnd"/>
            <w:r w:rsidRPr="00D64EC8">
              <w:rPr>
                <w:rFonts w:asciiTheme="minorHAnsi" w:hAnsiTheme="minorHAnsi" w:cstheme="minorHAnsi"/>
                <w:color w:val="000000"/>
                <w:sz w:val="20"/>
                <w:szCs w:val="20"/>
              </w:rPr>
              <w:t xml:space="preserve"> z obstoječimi storitvami, naročenimi v okviru prvotnega javnega naročila, ter</w:t>
            </w:r>
          </w:p>
          <w:p w14:paraId="2EF855D2" w14:textId="77777777" w:rsidR="003F6FB6" w:rsidRPr="00D64EC8" w:rsidRDefault="007C5EB1">
            <w:pPr>
              <w:numPr>
                <w:ilvl w:val="0"/>
                <w:numId w:val="18"/>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bi naročniku povzročila velike nevšečnosti ali znatno podvajanje stroškov;</w:t>
            </w:r>
          </w:p>
        </w:tc>
      </w:tr>
    </w:tbl>
    <w:p w14:paraId="2E028DF8" w14:textId="77777777" w:rsidR="003F6FB6" w:rsidRPr="00D64EC8" w:rsidRDefault="003F6FB6">
      <w:pPr>
        <w:rPr>
          <w:rFonts w:asciiTheme="minorHAnsi" w:hAnsiTheme="minorHAnsi" w:cstheme="minorHAnsi"/>
          <w:sz w:val="20"/>
          <w:szCs w:val="20"/>
        </w:rPr>
      </w:pPr>
    </w:p>
    <w:tbl>
      <w:tblPr>
        <w:tblStyle w:val="NormalTablePHPDOCX"/>
        <w:tblW w:w="0" w:type="auto"/>
        <w:tblInd w:w="108" w:type="dxa"/>
        <w:tblLook w:val="04A0" w:firstRow="1" w:lastRow="0" w:firstColumn="1" w:lastColumn="0" w:noHBand="0" w:noVBand="1"/>
      </w:tblPr>
      <w:tblGrid>
        <w:gridCol w:w="9178"/>
      </w:tblGrid>
      <w:tr w:rsidR="003F6FB6" w:rsidRPr="00D64EC8" w14:paraId="1FFBA7E8" w14:textId="77777777">
        <w:tc>
          <w:tcPr>
            <w:tcW w:w="0" w:type="auto"/>
            <w:tcMar>
              <w:top w:w="0" w:type="auto"/>
              <w:bottom w:w="0" w:type="auto"/>
            </w:tcMar>
          </w:tcPr>
          <w:p w14:paraId="330D22A2" w14:textId="77777777" w:rsidR="003F6FB6" w:rsidRPr="00D64EC8" w:rsidRDefault="007C5EB1">
            <w:pPr>
              <w:numPr>
                <w:ilvl w:val="0"/>
                <w:numId w:val="19"/>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če je sprememba potrebna zaradi okoliščin, ki jih skrben naročnik ni mogel predvideti, in sprememba ne spreminja splošne narave javnega naročila;</w:t>
            </w:r>
          </w:p>
          <w:p w14:paraId="19F67BE4" w14:textId="77777777" w:rsidR="003F6FB6" w:rsidRPr="00D64EC8" w:rsidRDefault="007C5EB1">
            <w:pPr>
              <w:numPr>
                <w:ilvl w:val="0"/>
                <w:numId w:val="19"/>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če izvajalca, ki mu je naročnik prvotno oddal javno naročilo, zamenja nov izvajalec kot posledica enega od naslednjih razlogov:</w:t>
            </w:r>
          </w:p>
        </w:tc>
      </w:tr>
    </w:tbl>
    <w:p w14:paraId="14652D1A" w14:textId="77777777" w:rsidR="003F6FB6" w:rsidRPr="00D64EC8" w:rsidRDefault="003F6FB6">
      <w:pPr>
        <w:rPr>
          <w:rFonts w:asciiTheme="minorHAnsi" w:hAnsiTheme="minorHAnsi" w:cstheme="minorHAnsi"/>
          <w:sz w:val="20"/>
          <w:szCs w:val="20"/>
        </w:rPr>
      </w:pPr>
    </w:p>
    <w:tbl>
      <w:tblPr>
        <w:tblStyle w:val="NormalTablePHPDOCX"/>
        <w:tblW w:w="0" w:type="auto"/>
        <w:tblInd w:w="108" w:type="dxa"/>
        <w:tblLook w:val="04A0" w:firstRow="1" w:lastRow="0" w:firstColumn="1" w:lastColumn="0" w:noHBand="0" w:noVBand="1"/>
      </w:tblPr>
      <w:tblGrid>
        <w:gridCol w:w="9178"/>
      </w:tblGrid>
      <w:tr w:rsidR="003F6FB6" w:rsidRPr="00D64EC8" w14:paraId="4457B55F" w14:textId="77777777">
        <w:tc>
          <w:tcPr>
            <w:tcW w:w="0" w:type="auto"/>
            <w:tcMar>
              <w:top w:w="0" w:type="auto"/>
              <w:bottom w:w="0" w:type="auto"/>
            </w:tcMar>
          </w:tcPr>
          <w:p w14:paraId="087FEC4E" w14:textId="77777777" w:rsidR="003F6FB6" w:rsidRPr="00D64EC8" w:rsidRDefault="007C5EB1">
            <w:pPr>
              <w:numPr>
                <w:ilvl w:val="0"/>
                <w:numId w:val="20"/>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nedvoumna določba o reviziji ali opcija v skladu z a. točko;</w:t>
            </w:r>
          </w:p>
          <w:p w14:paraId="2E99261B" w14:textId="77777777" w:rsidR="003F6FB6" w:rsidRPr="00D64EC8" w:rsidRDefault="007C5EB1">
            <w:pPr>
              <w:numPr>
                <w:ilvl w:val="0"/>
                <w:numId w:val="20"/>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 xml:space="preserve">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D64EC8">
              <w:rPr>
                <w:rFonts w:asciiTheme="minorHAnsi" w:hAnsiTheme="minorHAnsi" w:cstheme="minorHAnsi"/>
                <w:color w:val="000000"/>
                <w:sz w:val="20"/>
                <w:szCs w:val="20"/>
              </w:rPr>
              <w:t>obidu</w:t>
            </w:r>
            <w:proofErr w:type="spellEnd"/>
            <w:r w:rsidRPr="00D64EC8">
              <w:rPr>
                <w:rFonts w:asciiTheme="minorHAnsi" w:hAnsiTheme="minorHAnsi" w:cstheme="minorHAnsi"/>
                <w:color w:val="000000"/>
                <w:sz w:val="20"/>
                <w:szCs w:val="20"/>
              </w:rPr>
              <w:t xml:space="preserve"> določb zakona;</w:t>
            </w:r>
          </w:p>
        </w:tc>
      </w:tr>
    </w:tbl>
    <w:p w14:paraId="73D5D600" w14:textId="77777777" w:rsidR="003F6FB6" w:rsidRPr="00D64EC8" w:rsidRDefault="003F6FB6">
      <w:pPr>
        <w:rPr>
          <w:rFonts w:asciiTheme="minorHAnsi" w:hAnsiTheme="minorHAnsi" w:cstheme="minorHAnsi"/>
          <w:sz w:val="20"/>
          <w:szCs w:val="20"/>
        </w:rPr>
      </w:pPr>
    </w:p>
    <w:tbl>
      <w:tblPr>
        <w:tblStyle w:val="NormalTablePHPDOCX"/>
        <w:tblW w:w="0" w:type="auto"/>
        <w:tblInd w:w="108" w:type="dxa"/>
        <w:tblLook w:val="04A0" w:firstRow="1" w:lastRow="0" w:firstColumn="1" w:lastColumn="0" w:noHBand="0" w:noVBand="1"/>
      </w:tblPr>
      <w:tblGrid>
        <w:gridCol w:w="5736"/>
      </w:tblGrid>
      <w:tr w:rsidR="003F6FB6" w:rsidRPr="00D64EC8" w14:paraId="55EAA281" w14:textId="77777777">
        <w:tc>
          <w:tcPr>
            <w:tcW w:w="0" w:type="auto"/>
            <w:tcMar>
              <w:top w:w="0" w:type="auto"/>
              <w:bottom w:w="0" w:type="auto"/>
            </w:tcMar>
          </w:tcPr>
          <w:p w14:paraId="6D7FABB1" w14:textId="77777777" w:rsidR="003F6FB6" w:rsidRPr="00D64EC8" w:rsidRDefault="007C5EB1">
            <w:pPr>
              <w:numPr>
                <w:ilvl w:val="0"/>
                <w:numId w:val="21"/>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če sprememba ne glede na njeno vrednost ni bistvena.</w:t>
            </w:r>
          </w:p>
        </w:tc>
      </w:tr>
    </w:tbl>
    <w:p w14:paraId="25691CC9"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4C821067"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9178"/>
      </w:tblGrid>
      <w:tr w:rsidR="003F6FB6" w:rsidRPr="00D64EC8" w14:paraId="79644B37" w14:textId="77777777">
        <w:tc>
          <w:tcPr>
            <w:tcW w:w="0" w:type="auto"/>
            <w:tcMar>
              <w:top w:w="0" w:type="auto"/>
              <w:bottom w:w="0" w:type="auto"/>
            </w:tcMar>
          </w:tcPr>
          <w:p w14:paraId="34BC20E7" w14:textId="77777777" w:rsidR="003F6FB6" w:rsidRPr="00D64EC8" w:rsidRDefault="007C5EB1">
            <w:pPr>
              <w:numPr>
                <w:ilvl w:val="0"/>
                <w:numId w:val="22"/>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lastRenderedPageBreak/>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3046FD75" w14:textId="77777777" w:rsidR="003F6FB6" w:rsidRPr="00D64EC8" w:rsidRDefault="007C5EB1">
            <w:pPr>
              <w:numPr>
                <w:ilvl w:val="0"/>
                <w:numId w:val="22"/>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sprememba spreminja ekonomsko ravnotežje pogodbe o izvedbi javnega naročila v korist izvajalca na način, ki ni bil predviden v prvotni pogodbi;</w:t>
            </w:r>
          </w:p>
          <w:p w14:paraId="2E764C8B" w14:textId="77777777" w:rsidR="003F6FB6" w:rsidRPr="00D64EC8" w:rsidRDefault="007C5EB1">
            <w:pPr>
              <w:numPr>
                <w:ilvl w:val="0"/>
                <w:numId w:val="22"/>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zaradi spremembe je znatno razširjen obseg pogodbe o izvedbi javnega naročila;</w:t>
            </w:r>
          </w:p>
          <w:p w14:paraId="0B633E93" w14:textId="77777777" w:rsidR="003F6FB6" w:rsidRPr="00D64EC8" w:rsidRDefault="007C5EB1">
            <w:pPr>
              <w:numPr>
                <w:ilvl w:val="0"/>
                <w:numId w:val="22"/>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drug gospodarski subjekt zamenja prvotnega izvajalca v primeru, ki ni naveden v d. točki.</w:t>
            </w:r>
          </w:p>
        </w:tc>
      </w:tr>
    </w:tbl>
    <w:p w14:paraId="17A67791" w14:textId="77777777" w:rsidR="003F6FB6" w:rsidRPr="00D64EC8" w:rsidRDefault="003F6FB6">
      <w:pPr>
        <w:rPr>
          <w:rFonts w:asciiTheme="minorHAnsi" w:hAnsiTheme="minorHAnsi" w:cstheme="minorHAnsi"/>
          <w:sz w:val="20"/>
          <w:szCs w:val="20"/>
        </w:rPr>
      </w:pPr>
    </w:p>
    <w:tbl>
      <w:tblPr>
        <w:tblStyle w:val="NormalTablePHPDOCX"/>
        <w:tblW w:w="2560" w:type="pct"/>
        <w:tblLook w:val="04A0" w:firstRow="1" w:lastRow="0" w:firstColumn="1" w:lastColumn="0" w:noHBand="0" w:noVBand="1"/>
      </w:tblPr>
      <w:tblGrid>
        <w:gridCol w:w="4754"/>
      </w:tblGrid>
      <w:tr w:rsidR="003F6FB6" w:rsidRPr="00D64EC8" w14:paraId="546883FA" w14:textId="77777777" w:rsidTr="00F20BE4">
        <w:tc>
          <w:tcPr>
            <w:tcW w:w="5000" w:type="pct"/>
            <w:shd w:val="clear" w:color="auto" w:fill="000000"/>
            <w:tcMar>
              <w:top w:w="150" w:type="dxa"/>
              <w:bottom w:w="150" w:type="dxa"/>
            </w:tcMar>
            <w:vAlign w:val="center"/>
          </w:tcPr>
          <w:p w14:paraId="6845AF72"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b/>
                <w:bCs/>
                <w:color w:val="FFFFFF"/>
                <w:position w:val="-2"/>
                <w:sz w:val="20"/>
                <w:szCs w:val="20"/>
                <w:shd w:val="clear" w:color="auto" w:fill="000000"/>
              </w:rPr>
              <w:t>13. Zaupnost ponudbene dokumentacije</w:t>
            </w:r>
          </w:p>
        </w:tc>
      </w:tr>
    </w:tbl>
    <w:p w14:paraId="489BE64F"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Ponudniki, ki z udeležbo v postopku oziroma izvajanju pogodbenih obveznosti izvedo za zaupne podatke oziroma poslovne skrivnosti, so jih dolžni varovati v skladu s predpisi.</w:t>
      </w:r>
    </w:p>
    <w:p w14:paraId="1FDF5266"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 </w:t>
      </w:r>
    </w:p>
    <w:p w14:paraId="5568C388" w14:textId="423ABD64"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Na podlagi drugega odstavka 35. člena ZJN-3 so javni podatki specifikacije storitve in količina iz te specifikacije, cena na enoto, vrednost posamezne postavke in skupna vrednost iz ponudbe ter vsi tisti podatki, ki so vplivali na razvrstitev ponudbe v okviru drugih meril.</w:t>
      </w:r>
    </w:p>
    <w:p w14:paraId="2F222641"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60" w:type="pct"/>
        <w:tblLook w:val="04A0" w:firstRow="1" w:lastRow="0" w:firstColumn="1" w:lastColumn="0" w:noHBand="0" w:noVBand="1"/>
      </w:tblPr>
      <w:tblGrid>
        <w:gridCol w:w="4754"/>
      </w:tblGrid>
      <w:tr w:rsidR="003F6FB6" w:rsidRPr="00D64EC8" w14:paraId="5A7ED425" w14:textId="77777777" w:rsidTr="00F20BE4">
        <w:tc>
          <w:tcPr>
            <w:tcW w:w="5000" w:type="pct"/>
            <w:shd w:val="clear" w:color="auto" w:fill="000000"/>
            <w:tcMar>
              <w:top w:w="150" w:type="dxa"/>
              <w:bottom w:w="150" w:type="dxa"/>
            </w:tcMar>
            <w:vAlign w:val="center"/>
          </w:tcPr>
          <w:p w14:paraId="4C224A07"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b/>
                <w:bCs/>
                <w:color w:val="FFFFFF"/>
                <w:position w:val="-2"/>
                <w:sz w:val="20"/>
                <w:szCs w:val="20"/>
                <w:shd w:val="clear" w:color="auto" w:fill="000000"/>
              </w:rPr>
              <w:t>14. Način predložitve dokumentov v ponudbi</w:t>
            </w:r>
          </w:p>
        </w:tc>
      </w:tr>
    </w:tbl>
    <w:p w14:paraId="4E9D74F8"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Zaželeno je:</w:t>
      </w:r>
    </w:p>
    <w:tbl>
      <w:tblPr>
        <w:tblStyle w:val="NormalTablePHPDOCX"/>
        <w:tblW w:w="0" w:type="auto"/>
        <w:tblInd w:w="108" w:type="dxa"/>
        <w:tblLook w:val="04A0" w:firstRow="1" w:lastRow="0" w:firstColumn="1" w:lastColumn="0" w:noHBand="0" w:noVBand="1"/>
      </w:tblPr>
      <w:tblGrid>
        <w:gridCol w:w="9178"/>
      </w:tblGrid>
      <w:tr w:rsidR="003F6FB6" w:rsidRPr="00D64EC8" w14:paraId="3B36780B" w14:textId="77777777">
        <w:tc>
          <w:tcPr>
            <w:tcW w:w="0" w:type="auto"/>
            <w:tcMar>
              <w:top w:w="0" w:type="auto"/>
              <w:bottom w:w="0" w:type="auto"/>
            </w:tcMar>
          </w:tcPr>
          <w:p w14:paraId="099D2CA8" w14:textId="77777777" w:rsidR="003F6FB6" w:rsidRPr="00D64EC8" w:rsidRDefault="007C5EB1">
            <w:pPr>
              <w:numPr>
                <w:ilvl w:val="0"/>
                <w:numId w:val="23"/>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da so vsi dokumenti na mestih, kjer je to označeno, podpisani s strani pooblaščene osebe in žigosani z žigom ponudnika;</w:t>
            </w:r>
          </w:p>
          <w:p w14:paraId="6DC6E559" w14:textId="77777777" w:rsidR="003F6FB6" w:rsidRPr="00D64EC8" w:rsidRDefault="007C5EB1">
            <w:pPr>
              <w:numPr>
                <w:ilvl w:val="0"/>
                <w:numId w:val="23"/>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da so vse strani v ponudbi oštevilčene z zaporednimi številkami, ponudnik pa v spremnem dopisu navede skupno število strani v ponudbi;</w:t>
            </w:r>
          </w:p>
          <w:p w14:paraId="025969A4" w14:textId="77777777" w:rsidR="003F6FB6" w:rsidRPr="00D64EC8" w:rsidRDefault="007C5EB1">
            <w:pPr>
              <w:numPr>
                <w:ilvl w:val="0"/>
                <w:numId w:val="23"/>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da ponudnik morebitne popravke opremi z žigom in podpisom svoje pooblaščene osebe.</w:t>
            </w:r>
          </w:p>
        </w:tc>
      </w:tr>
    </w:tbl>
    <w:p w14:paraId="33A81212"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1C9FF60"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lastRenderedPageBreak/>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D56E09D"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Če obstaja naročnikova zahteva po najvišji dovoljeni starosti dokumentov, ki jih ponudnik prilaga kot dokazila, je to navedeno ob vsakem posameznem dokazilu.</w:t>
      </w:r>
    </w:p>
    <w:p w14:paraId="18F3BF9A"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60" w:type="pct"/>
        <w:tblLook w:val="04A0" w:firstRow="1" w:lastRow="0" w:firstColumn="1" w:lastColumn="0" w:noHBand="0" w:noVBand="1"/>
      </w:tblPr>
      <w:tblGrid>
        <w:gridCol w:w="4754"/>
      </w:tblGrid>
      <w:tr w:rsidR="003F6FB6" w:rsidRPr="00D64EC8" w14:paraId="570F549B" w14:textId="77777777" w:rsidTr="00F20BE4">
        <w:tc>
          <w:tcPr>
            <w:tcW w:w="5000" w:type="pct"/>
            <w:shd w:val="clear" w:color="auto" w:fill="000000"/>
            <w:tcMar>
              <w:top w:w="150" w:type="dxa"/>
              <w:bottom w:w="150" w:type="dxa"/>
            </w:tcMar>
            <w:vAlign w:val="center"/>
          </w:tcPr>
          <w:p w14:paraId="5A0A453E"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b/>
                <w:bCs/>
                <w:color w:val="FFFFFF"/>
                <w:position w:val="-2"/>
                <w:sz w:val="20"/>
                <w:szCs w:val="20"/>
                <w:shd w:val="clear" w:color="auto" w:fill="000000"/>
              </w:rPr>
              <w:t>15. Finančna zavarovanja</w:t>
            </w:r>
          </w:p>
        </w:tc>
      </w:tr>
    </w:tbl>
    <w:p w14:paraId="022DAC88" w14:textId="77777777" w:rsidR="003E6094" w:rsidRPr="00D64EC8" w:rsidRDefault="003E6094" w:rsidP="003E6094">
      <w:pPr>
        <w:spacing w:line="240" w:lineRule="auto"/>
        <w:rPr>
          <w:rFonts w:asciiTheme="minorHAnsi" w:hAnsiTheme="minorHAnsi" w:cstheme="minorHAnsi"/>
          <w:sz w:val="20"/>
          <w:szCs w:val="20"/>
        </w:rPr>
      </w:pPr>
    </w:p>
    <w:p w14:paraId="10AE3E74" w14:textId="6ADBCD09" w:rsidR="0089324A" w:rsidRDefault="003E6094" w:rsidP="003E6094">
      <w:pPr>
        <w:spacing w:line="240" w:lineRule="auto"/>
        <w:rPr>
          <w:rFonts w:asciiTheme="minorHAnsi" w:hAnsiTheme="minorHAnsi" w:cstheme="minorHAnsi"/>
          <w:sz w:val="20"/>
          <w:szCs w:val="20"/>
        </w:rPr>
      </w:pPr>
      <w:r w:rsidRPr="00790A22">
        <w:rPr>
          <w:rFonts w:asciiTheme="minorHAnsi" w:hAnsiTheme="minorHAnsi" w:cstheme="minorHAnsi"/>
          <w:sz w:val="20"/>
          <w:szCs w:val="20"/>
        </w:rPr>
        <w:t xml:space="preserve">I. </w:t>
      </w:r>
      <w:r w:rsidR="0089324A">
        <w:rPr>
          <w:rFonts w:asciiTheme="minorHAnsi" w:hAnsiTheme="minorHAnsi" w:cstheme="minorHAnsi"/>
          <w:sz w:val="20"/>
          <w:szCs w:val="20"/>
        </w:rPr>
        <w:t>Zavarovanje za resnost ponudbe</w:t>
      </w:r>
    </w:p>
    <w:p w14:paraId="2D40984D" w14:textId="079E9C38" w:rsidR="003F6FB6" w:rsidRPr="00790A22" w:rsidRDefault="007C5EB1" w:rsidP="003E6094">
      <w:pPr>
        <w:spacing w:line="240" w:lineRule="auto"/>
        <w:rPr>
          <w:rFonts w:asciiTheme="minorHAnsi" w:hAnsiTheme="minorHAnsi" w:cstheme="minorHAnsi"/>
          <w:sz w:val="20"/>
          <w:szCs w:val="20"/>
        </w:rPr>
      </w:pPr>
      <w:r w:rsidRPr="00790A22">
        <w:rPr>
          <w:rFonts w:asciiTheme="minorHAnsi" w:hAnsiTheme="minorHAnsi" w:cstheme="minorHAnsi"/>
          <w:sz w:val="20"/>
          <w:szCs w:val="20"/>
        </w:rPr>
        <w:t xml:space="preserve">Ponudnik mora </w:t>
      </w:r>
      <w:r w:rsidRPr="00790A22">
        <w:rPr>
          <w:rFonts w:asciiTheme="minorHAnsi" w:hAnsiTheme="minorHAnsi" w:cstheme="minorHAnsi"/>
          <w:b/>
          <w:sz w:val="20"/>
          <w:szCs w:val="20"/>
        </w:rPr>
        <w:t xml:space="preserve">predložiti finančno zavarovanje za resnost ponudbe - </w:t>
      </w:r>
      <w:proofErr w:type="spellStart"/>
      <w:r w:rsidRPr="00790A22">
        <w:rPr>
          <w:rFonts w:asciiTheme="minorHAnsi" w:hAnsiTheme="minorHAnsi" w:cstheme="minorHAnsi"/>
          <w:b/>
          <w:sz w:val="20"/>
          <w:szCs w:val="20"/>
        </w:rPr>
        <w:t>bianco</w:t>
      </w:r>
      <w:proofErr w:type="spellEnd"/>
      <w:r w:rsidRPr="00790A22">
        <w:rPr>
          <w:rFonts w:asciiTheme="minorHAnsi" w:hAnsiTheme="minorHAnsi" w:cstheme="minorHAnsi"/>
          <w:b/>
          <w:sz w:val="20"/>
          <w:szCs w:val="20"/>
        </w:rPr>
        <w:t xml:space="preserve"> menico z menično izjavo v višini zavarovanja najmanj </w:t>
      </w:r>
      <w:r w:rsidR="008A4461" w:rsidRPr="00790A22">
        <w:rPr>
          <w:rFonts w:asciiTheme="minorHAnsi" w:hAnsiTheme="minorHAnsi" w:cstheme="minorHAnsi"/>
          <w:b/>
          <w:sz w:val="20"/>
          <w:szCs w:val="20"/>
        </w:rPr>
        <w:t>1</w:t>
      </w:r>
      <w:r w:rsidRPr="00790A22">
        <w:rPr>
          <w:rFonts w:asciiTheme="minorHAnsi" w:hAnsiTheme="minorHAnsi" w:cstheme="minorHAnsi"/>
          <w:b/>
          <w:sz w:val="20"/>
          <w:szCs w:val="20"/>
        </w:rPr>
        <w:t>0.000,00 EUR</w:t>
      </w:r>
      <w:r w:rsidR="00946EE3">
        <w:rPr>
          <w:rFonts w:asciiTheme="minorHAnsi" w:hAnsiTheme="minorHAnsi" w:cstheme="minorHAnsi"/>
          <w:sz w:val="20"/>
          <w:szCs w:val="20"/>
        </w:rPr>
        <w:t xml:space="preserve"> za čas veljavnosti najmanj </w:t>
      </w:r>
      <w:r w:rsidRPr="00790A22">
        <w:rPr>
          <w:rFonts w:asciiTheme="minorHAnsi" w:hAnsiTheme="minorHAnsi" w:cstheme="minorHAnsi"/>
          <w:sz w:val="20"/>
          <w:szCs w:val="20"/>
        </w:rPr>
        <w:t>90 dni od roka za oddajo ponudbe.</w:t>
      </w:r>
    </w:p>
    <w:p w14:paraId="221F92FA" w14:textId="77777777" w:rsidR="003E6094" w:rsidRPr="00FE3435" w:rsidRDefault="003E6094" w:rsidP="003E6094">
      <w:pPr>
        <w:spacing w:line="240" w:lineRule="auto"/>
        <w:rPr>
          <w:rFonts w:asciiTheme="minorHAnsi" w:hAnsiTheme="minorHAnsi" w:cstheme="minorHAnsi"/>
          <w:sz w:val="20"/>
          <w:szCs w:val="20"/>
        </w:rPr>
      </w:pPr>
      <w:r w:rsidRPr="00FE3435">
        <w:rPr>
          <w:rFonts w:asciiTheme="minorHAnsi" w:hAnsiTheme="minorHAnsi" w:cstheme="minorHAnsi"/>
          <w:sz w:val="20"/>
          <w:szCs w:val="20"/>
        </w:rPr>
        <w:t>Ponudnik mora predložiti originalno zavarovanje za resnost,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prijavo/ponudbo zavrnil.</w:t>
      </w:r>
    </w:p>
    <w:p w14:paraId="30563280" w14:textId="77777777" w:rsidR="003E6094" w:rsidRPr="00FE3435" w:rsidRDefault="003E6094" w:rsidP="003E6094">
      <w:pPr>
        <w:spacing w:line="240" w:lineRule="auto"/>
        <w:rPr>
          <w:rFonts w:asciiTheme="minorHAnsi" w:hAnsiTheme="minorHAnsi" w:cstheme="minorHAnsi"/>
          <w:sz w:val="20"/>
          <w:szCs w:val="20"/>
        </w:rPr>
      </w:pPr>
      <w:r w:rsidRPr="00FE3435">
        <w:rPr>
          <w:rFonts w:asciiTheme="minorHAnsi" w:hAnsiTheme="minorHAnsi" w:cstheme="minorHAnsi"/>
          <w:sz w:val="20"/>
          <w:szCs w:val="20"/>
        </w:rPr>
        <w:t xml:space="preserve">Ponudnik mora ponudbi priložiti </w:t>
      </w:r>
      <w:proofErr w:type="spellStart"/>
      <w:r w:rsidRPr="00FE3435">
        <w:rPr>
          <w:rFonts w:asciiTheme="minorHAnsi" w:hAnsiTheme="minorHAnsi" w:cstheme="minorHAnsi"/>
          <w:sz w:val="20"/>
          <w:szCs w:val="20"/>
        </w:rPr>
        <w:t>bianco</w:t>
      </w:r>
      <w:proofErr w:type="spellEnd"/>
      <w:r w:rsidRPr="00FE3435">
        <w:rPr>
          <w:rFonts w:asciiTheme="minorHAnsi" w:hAnsiTheme="minorHAnsi" w:cstheme="minorHAnsi"/>
          <w:sz w:val="20"/>
          <w:szCs w:val="20"/>
        </w:rPr>
        <w:t xml:space="preserve"> menico z menično izjavo s pooblastilom za izpolnitev ter unovčenje. Menična izjava za resnost ponudbe mora biti izstavljena skladno z vzorcem menične izjave iz razpisne dokumentacije. </w:t>
      </w:r>
    </w:p>
    <w:p w14:paraId="75DC1C62" w14:textId="77777777" w:rsidR="003E6094" w:rsidRPr="00FE3435" w:rsidRDefault="003E6094" w:rsidP="003E6094">
      <w:pPr>
        <w:spacing w:line="240" w:lineRule="auto"/>
        <w:rPr>
          <w:rFonts w:asciiTheme="minorHAnsi" w:hAnsiTheme="minorHAnsi" w:cstheme="minorHAnsi"/>
          <w:b/>
          <w:sz w:val="20"/>
          <w:szCs w:val="20"/>
          <w:u w:val="single"/>
        </w:rPr>
      </w:pPr>
      <w:r w:rsidRPr="00FE3435">
        <w:rPr>
          <w:rFonts w:asciiTheme="minorHAnsi" w:hAnsiTheme="minorHAnsi" w:cstheme="minorHAnsi"/>
          <w:b/>
          <w:sz w:val="20"/>
          <w:szCs w:val="20"/>
          <w:u w:val="single"/>
        </w:rPr>
        <w:t xml:space="preserve">Menica in menična izjava morata v pisni obliki v vložišče naročnika prispeti do navedene ure oddaje ponudb, v nasprotnem primeru bo ponudba in ostali del ponudbe v informacijskem sistemu e-JN izločena kot nedopustna. </w:t>
      </w:r>
    </w:p>
    <w:p w14:paraId="1839CB2C" w14:textId="77777777" w:rsidR="003E6094" w:rsidRPr="00FE3435" w:rsidRDefault="003E6094" w:rsidP="003E6094">
      <w:pPr>
        <w:spacing w:line="240" w:lineRule="auto"/>
        <w:rPr>
          <w:rFonts w:asciiTheme="minorHAnsi" w:hAnsiTheme="minorHAnsi" w:cstheme="minorHAnsi"/>
          <w:sz w:val="20"/>
          <w:szCs w:val="20"/>
        </w:rPr>
      </w:pPr>
      <w:r w:rsidRPr="00FE3435">
        <w:rPr>
          <w:rFonts w:asciiTheme="minorHAnsi" w:hAnsiTheme="minorHAnsi" w:cstheme="minorHAnsi"/>
          <w:sz w:val="20"/>
          <w:szCs w:val="20"/>
        </w:rPr>
        <w:t>Naročnik bo unovčil menico za resnost ponudbe v naslednjih primerih, če ponudnik:</w:t>
      </w:r>
    </w:p>
    <w:p w14:paraId="7C341C4A" w14:textId="77777777" w:rsidR="003E6094" w:rsidRPr="00FE3435" w:rsidRDefault="003E6094" w:rsidP="003E6094">
      <w:pPr>
        <w:pStyle w:val="Odstavekseznama"/>
        <w:numPr>
          <w:ilvl w:val="0"/>
          <w:numId w:val="36"/>
        </w:numPr>
        <w:spacing w:line="240" w:lineRule="auto"/>
        <w:rPr>
          <w:rFonts w:asciiTheme="minorHAnsi" w:hAnsiTheme="minorHAnsi" w:cstheme="minorHAnsi"/>
          <w:sz w:val="20"/>
          <w:szCs w:val="20"/>
        </w:rPr>
      </w:pPr>
      <w:r w:rsidRPr="00FE3435">
        <w:rPr>
          <w:rFonts w:asciiTheme="minorHAnsi" w:hAnsiTheme="minorHAnsi" w:cstheme="minorHAnsi"/>
          <w:sz w:val="20"/>
          <w:szCs w:val="20"/>
        </w:rPr>
        <w:t>ponudbo umakne po roku za oddajo ponudb oziroma odstopi od ponudbe ali</w:t>
      </w:r>
    </w:p>
    <w:p w14:paraId="762E43C2" w14:textId="77777777" w:rsidR="003E6094" w:rsidRPr="00FE3435" w:rsidRDefault="003E6094" w:rsidP="003E6094">
      <w:pPr>
        <w:pStyle w:val="Odstavekseznama"/>
        <w:numPr>
          <w:ilvl w:val="0"/>
          <w:numId w:val="36"/>
        </w:numPr>
        <w:spacing w:line="240" w:lineRule="auto"/>
        <w:rPr>
          <w:rFonts w:asciiTheme="minorHAnsi" w:hAnsiTheme="minorHAnsi" w:cstheme="minorHAnsi"/>
          <w:sz w:val="20"/>
          <w:szCs w:val="20"/>
        </w:rPr>
      </w:pPr>
      <w:r w:rsidRPr="00FE3435">
        <w:rPr>
          <w:rFonts w:asciiTheme="minorHAnsi" w:hAnsiTheme="minorHAnsi" w:cstheme="minorHAnsi"/>
          <w:sz w:val="20"/>
          <w:szCs w:val="20"/>
        </w:rPr>
        <w:t>ne predloži zahtevanih dokazil za navedbe v ponudbi v določenem roku ali</w:t>
      </w:r>
    </w:p>
    <w:p w14:paraId="67EA537F" w14:textId="77777777" w:rsidR="003E6094" w:rsidRPr="00FE3435" w:rsidRDefault="003E6094" w:rsidP="003E6094">
      <w:pPr>
        <w:pStyle w:val="Odstavekseznama"/>
        <w:numPr>
          <w:ilvl w:val="0"/>
          <w:numId w:val="36"/>
        </w:numPr>
        <w:spacing w:line="240" w:lineRule="auto"/>
        <w:rPr>
          <w:rFonts w:asciiTheme="minorHAnsi" w:hAnsiTheme="minorHAnsi" w:cstheme="minorHAnsi"/>
          <w:sz w:val="20"/>
          <w:szCs w:val="20"/>
        </w:rPr>
      </w:pPr>
      <w:r w:rsidRPr="00FE3435">
        <w:rPr>
          <w:rFonts w:asciiTheme="minorHAnsi" w:hAnsiTheme="minorHAnsi" w:cstheme="minorHAnsi"/>
          <w:sz w:val="20"/>
          <w:szCs w:val="20"/>
        </w:rPr>
        <w:t>ne sklene pogodbe v določenem roku ali</w:t>
      </w:r>
    </w:p>
    <w:p w14:paraId="2392303D" w14:textId="77777777" w:rsidR="003E6094" w:rsidRPr="00FE3435" w:rsidRDefault="003E6094" w:rsidP="003E6094">
      <w:pPr>
        <w:pStyle w:val="Odstavekseznama"/>
        <w:numPr>
          <w:ilvl w:val="0"/>
          <w:numId w:val="36"/>
        </w:numPr>
        <w:spacing w:line="240" w:lineRule="auto"/>
        <w:rPr>
          <w:rFonts w:asciiTheme="minorHAnsi" w:hAnsiTheme="minorHAnsi" w:cstheme="minorHAnsi"/>
          <w:sz w:val="20"/>
          <w:szCs w:val="20"/>
        </w:rPr>
      </w:pPr>
      <w:r w:rsidRPr="00FE3435">
        <w:rPr>
          <w:rFonts w:asciiTheme="minorHAnsi" w:hAnsiTheme="minorHAnsi" w:cstheme="minorHAnsi"/>
          <w:sz w:val="20"/>
          <w:szCs w:val="20"/>
        </w:rPr>
        <w:t>po sklenitvi pogodbe v določenem roku ne predloži zavarovanja za dobro izvedbo pogodbenih obveznosti.</w:t>
      </w:r>
    </w:p>
    <w:p w14:paraId="3A516CBA" w14:textId="77777777" w:rsidR="003F6FB6" w:rsidRPr="00FE3435" w:rsidRDefault="003E6094" w:rsidP="003E6094">
      <w:pPr>
        <w:spacing w:line="240" w:lineRule="auto"/>
        <w:rPr>
          <w:rFonts w:asciiTheme="minorHAnsi" w:hAnsiTheme="minorHAnsi" w:cstheme="minorHAnsi"/>
          <w:sz w:val="20"/>
          <w:szCs w:val="20"/>
        </w:rPr>
      </w:pPr>
      <w:r w:rsidRPr="00FE3435">
        <w:rPr>
          <w:rFonts w:asciiTheme="minorHAnsi" w:hAnsiTheme="minorHAnsi" w:cstheme="minorHAnsi"/>
          <w:sz w:val="20"/>
          <w:szCs w:val="20"/>
        </w:rPr>
        <w:t>V kolikor zaradi objektivnih okoliščin v roku veljavnosti menice in menične izjave ne pride do podpisa pogodbe, lahko naročnik zahteva od ponudnika podaljšanje roka veljavnosti menice in menične izjave, vendar ne več kot za 90 dni. Zahteve in dogovori v zvezi s podaljšanjem menice in menične izjave morajo biti v pisni obliki.</w:t>
      </w:r>
    </w:p>
    <w:p w14:paraId="60C4E9DE" w14:textId="77777777" w:rsidR="003E6094" w:rsidRPr="00FE3435" w:rsidRDefault="003E6094" w:rsidP="003E6094">
      <w:pPr>
        <w:spacing w:line="240" w:lineRule="auto"/>
        <w:rPr>
          <w:rFonts w:asciiTheme="minorHAnsi" w:hAnsiTheme="minorHAnsi" w:cstheme="minorHAnsi"/>
          <w:sz w:val="20"/>
          <w:szCs w:val="20"/>
        </w:rPr>
      </w:pPr>
      <w:proofErr w:type="spellStart"/>
      <w:r w:rsidRPr="00FE3435">
        <w:rPr>
          <w:rFonts w:asciiTheme="minorHAnsi" w:hAnsiTheme="minorHAnsi" w:cstheme="minorHAnsi"/>
          <w:sz w:val="20"/>
          <w:szCs w:val="20"/>
        </w:rPr>
        <w:t>Neunovčene</w:t>
      </w:r>
      <w:proofErr w:type="spellEnd"/>
      <w:r w:rsidRPr="00FE3435">
        <w:rPr>
          <w:rFonts w:asciiTheme="minorHAnsi" w:hAnsiTheme="minorHAnsi" w:cstheme="minorHAnsi"/>
          <w:sz w:val="20"/>
          <w:szCs w:val="20"/>
        </w:rPr>
        <w:t xml:space="preserve"> menične izjave in menice za resnost ponudbe se po zaključku postopka oddaje javnega naročila vrne ponudnikom.</w:t>
      </w:r>
    </w:p>
    <w:p w14:paraId="7D4CE2BB" w14:textId="77777777" w:rsidR="003E6094" w:rsidRDefault="003E6094" w:rsidP="003E6094">
      <w:pPr>
        <w:spacing w:line="240" w:lineRule="auto"/>
        <w:rPr>
          <w:rFonts w:asciiTheme="minorHAnsi" w:hAnsiTheme="minorHAnsi" w:cstheme="minorHAnsi"/>
          <w:sz w:val="20"/>
          <w:szCs w:val="20"/>
        </w:rPr>
      </w:pPr>
      <w:r w:rsidRPr="00FE3435">
        <w:rPr>
          <w:rFonts w:asciiTheme="minorHAnsi" w:hAnsiTheme="minorHAnsi" w:cstheme="minorHAnsi"/>
          <w:sz w:val="20"/>
          <w:szCs w:val="20"/>
        </w:rPr>
        <w:t>Finančno zavarovanje mora veljati za čas veljavnosti ponudbe.</w:t>
      </w:r>
    </w:p>
    <w:p w14:paraId="1844BBD6" w14:textId="77777777" w:rsidR="002A2455" w:rsidRPr="00D64EC8" w:rsidRDefault="002A2455" w:rsidP="003E6094">
      <w:pPr>
        <w:spacing w:line="240" w:lineRule="auto"/>
        <w:rPr>
          <w:rFonts w:asciiTheme="minorHAnsi" w:hAnsiTheme="minorHAnsi" w:cstheme="minorHAnsi"/>
          <w:sz w:val="20"/>
          <w:szCs w:val="20"/>
        </w:rPr>
      </w:pPr>
    </w:p>
    <w:p w14:paraId="6A35427E" w14:textId="6FD36311" w:rsidR="002A2455" w:rsidRDefault="007C5EB1">
      <w:pPr>
        <w:spacing w:before="225" w:after="225" w:line="240" w:lineRule="auto"/>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 xml:space="preserve">II. </w:t>
      </w:r>
      <w:r w:rsidR="002A2455">
        <w:rPr>
          <w:rFonts w:asciiTheme="minorHAnsi" w:hAnsiTheme="minorHAnsi" w:cstheme="minorHAnsi"/>
          <w:color w:val="000000"/>
          <w:sz w:val="20"/>
          <w:szCs w:val="20"/>
        </w:rPr>
        <w:t>Zavarovanje za dobro izvedbo pogodbenih obveznosti</w:t>
      </w:r>
    </w:p>
    <w:p w14:paraId="1D11FDFA" w14:textId="2D4BA6B7" w:rsidR="002A2455" w:rsidRPr="002A2455" w:rsidRDefault="002A2455" w:rsidP="002A2455">
      <w:pPr>
        <w:spacing w:before="225" w:after="225" w:line="240" w:lineRule="auto"/>
        <w:jc w:val="both"/>
        <w:rPr>
          <w:rFonts w:asciiTheme="minorHAnsi" w:hAnsiTheme="minorHAnsi" w:cstheme="minorHAnsi"/>
          <w:color w:val="000000"/>
          <w:sz w:val="20"/>
          <w:szCs w:val="20"/>
        </w:rPr>
      </w:pPr>
      <w:r w:rsidRPr="002A2455">
        <w:rPr>
          <w:rFonts w:asciiTheme="minorHAnsi" w:hAnsiTheme="minorHAnsi" w:cstheme="minorHAnsi"/>
          <w:color w:val="000000"/>
          <w:sz w:val="20"/>
          <w:szCs w:val="20"/>
        </w:rPr>
        <w:t xml:space="preserve">Instrument zavarovanja: </w:t>
      </w:r>
      <w:r>
        <w:rPr>
          <w:rFonts w:asciiTheme="minorHAnsi" w:hAnsiTheme="minorHAnsi" w:cstheme="minorHAnsi"/>
          <w:color w:val="000000"/>
          <w:sz w:val="20"/>
          <w:szCs w:val="20"/>
        </w:rPr>
        <w:t>bančna garancija oz. kavcijsko zavarovanje</w:t>
      </w:r>
    </w:p>
    <w:p w14:paraId="56491159" w14:textId="6EE7C5F5" w:rsidR="002A2455" w:rsidRPr="002A2455" w:rsidRDefault="002A2455" w:rsidP="002A2455">
      <w:pPr>
        <w:spacing w:before="225" w:after="225" w:line="240" w:lineRule="auto"/>
        <w:jc w:val="both"/>
        <w:rPr>
          <w:rFonts w:asciiTheme="minorHAnsi" w:hAnsiTheme="minorHAnsi" w:cstheme="minorHAnsi"/>
          <w:color w:val="000000"/>
          <w:sz w:val="20"/>
          <w:szCs w:val="20"/>
        </w:rPr>
      </w:pPr>
      <w:r w:rsidRPr="002A2455">
        <w:rPr>
          <w:rFonts w:asciiTheme="minorHAnsi" w:hAnsiTheme="minorHAnsi" w:cstheme="minorHAnsi"/>
          <w:color w:val="000000"/>
          <w:sz w:val="20"/>
          <w:szCs w:val="20"/>
        </w:rPr>
        <w:t>Višina zavarovanja: najmanj 1</w:t>
      </w:r>
      <w:r>
        <w:rPr>
          <w:rFonts w:asciiTheme="minorHAnsi" w:hAnsiTheme="minorHAnsi" w:cstheme="minorHAnsi"/>
          <w:color w:val="000000"/>
          <w:sz w:val="20"/>
          <w:szCs w:val="20"/>
        </w:rPr>
        <w:t>0,00 % pogodbene vrednosti z DPZP</w:t>
      </w:r>
    </w:p>
    <w:p w14:paraId="4C2B5FA5" w14:textId="4352A22A" w:rsidR="002A2455" w:rsidRPr="002A2455" w:rsidRDefault="002A2455" w:rsidP="002A2455">
      <w:pPr>
        <w:spacing w:before="225" w:after="225" w:line="240" w:lineRule="auto"/>
        <w:jc w:val="both"/>
        <w:rPr>
          <w:rFonts w:asciiTheme="minorHAnsi" w:hAnsiTheme="minorHAnsi" w:cstheme="minorHAnsi"/>
          <w:color w:val="000000"/>
          <w:sz w:val="20"/>
          <w:szCs w:val="20"/>
        </w:rPr>
      </w:pPr>
      <w:r w:rsidRPr="002A2455">
        <w:rPr>
          <w:rFonts w:asciiTheme="minorHAnsi" w:hAnsiTheme="minorHAnsi" w:cstheme="minorHAnsi"/>
          <w:color w:val="000000"/>
          <w:sz w:val="20"/>
          <w:szCs w:val="20"/>
        </w:rPr>
        <w:t xml:space="preserve">Čas veljavnosti: </w:t>
      </w:r>
      <w:r>
        <w:rPr>
          <w:rFonts w:asciiTheme="minorHAnsi" w:hAnsiTheme="minorHAnsi" w:cstheme="minorHAnsi"/>
          <w:color w:val="000000"/>
          <w:sz w:val="20"/>
          <w:szCs w:val="20"/>
        </w:rPr>
        <w:t>najmanj 30</w:t>
      </w:r>
      <w:r w:rsidRPr="002A2455">
        <w:rPr>
          <w:rFonts w:asciiTheme="minorHAnsi" w:hAnsiTheme="minorHAnsi" w:cstheme="minorHAnsi"/>
          <w:color w:val="000000"/>
          <w:sz w:val="20"/>
          <w:szCs w:val="20"/>
        </w:rPr>
        <w:t xml:space="preserve"> dni od roka za izvedbo del</w:t>
      </w:r>
    </w:p>
    <w:p w14:paraId="119F78BA" w14:textId="29108D52" w:rsidR="00FE3435" w:rsidRPr="00FE3435" w:rsidRDefault="00FE3435" w:rsidP="00FE3435">
      <w:pPr>
        <w:spacing w:before="225" w:after="225" w:line="240" w:lineRule="auto"/>
        <w:jc w:val="both"/>
        <w:rPr>
          <w:rFonts w:asciiTheme="minorHAnsi" w:hAnsiTheme="minorHAnsi" w:cstheme="minorHAnsi"/>
          <w:sz w:val="20"/>
          <w:szCs w:val="20"/>
        </w:rPr>
      </w:pPr>
      <w:r w:rsidRPr="00FE3435">
        <w:rPr>
          <w:rFonts w:asciiTheme="minorHAnsi" w:hAnsiTheme="minorHAnsi" w:cstheme="minorHAnsi"/>
          <w:sz w:val="20"/>
          <w:szCs w:val="20"/>
        </w:rPr>
        <w:t xml:space="preserve">Izbrani ponudnik bo moral zahtevano zavarovanje predložiti najkasneje v 10 (desetih) dneh po podpisu pogodbe, v višini 10% </w:t>
      </w:r>
      <w:r w:rsidR="008E1C21">
        <w:rPr>
          <w:rFonts w:asciiTheme="minorHAnsi" w:hAnsiTheme="minorHAnsi" w:cstheme="minorHAnsi"/>
          <w:sz w:val="20"/>
          <w:szCs w:val="20"/>
        </w:rPr>
        <w:t>skupne pogodbene vrednosti z DPZP</w:t>
      </w:r>
      <w:r w:rsidRPr="00FE3435">
        <w:rPr>
          <w:rFonts w:asciiTheme="minorHAnsi" w:hAnsiTheme="minorHAnsi" w:cstheme="minorHAnsi"/>
          <w:sz w:val="20"/>
          <w:szCs w:val="20"/>
        </w:rPr>
        <w:t xml:space="preserve">. Podpisana pogodba velja pod </w:t>
      </w:r>
      <w:proofErr w:type="spellStart"/>
      <w:r w:rsidRPr="00FE3435">
        <w:rPr>
          <w:rFonts w:asciiTheme="minorHAnsi" w:hAnsiTheme="minorHAnsi" w:cstheme="minorHAnsi"/>
          <w:sz w:val="20"/>
          <w:szCs w:val="20"/>
        </w:rPr>
        <w:t>odložnim</w:t>
      </w:r>
      <w:proofErr w:type="spellEnd"/>
      <w:r w:rsidRPr="00FE3435">
        <w:rPr>
          <w:rFonts w:asciiTheme="minorHAnsi" w:hAnsiTheme="minorHAnsi" w:cstheme="minorHAnsi"/>
          <w:sz w:val="20"/>
          <w:szCs w:val="20"/>
        </w:rPr>
        <w:t xml:space="preserve"> pogojem predložitve zahtevanega zavarovanja.</w:t>
      </w:r>
    </w:p>
    <w:p w14:paraId="1BFD53E8" w14:textId="5C9638A6" w:rsidR="00FE3435" w:rsidRPr="00FE3435" w:rsidRDefault="00FE3435" w:rsidP="00FE3435">
      <w:pPr>
        <w:spacing w:before="225" w:after="225" w:line="240" w:lineRule="auto"/>
        <w:jc w:val="both"/>
        <w:rPr>
          <w:rFonts w:asciiTheme="minorHAnsi" w:hAnsiTheme="minorHAnsi" w:cstheme="minorHAnsi"/>
          <w:sz w:val="20"/>
          <w:szCs w:val="20"/>
        </w:rPr>
      </w:pPr>
      <w:r w:rsidRPr="00FE3435">
        <w:rPr>
          <w:rFonts w:asciiTheme="minorHAnsi" w:hAnsiTheme="minorHAnsi" w:cstheme="minorHAnsi"/>
          <w:sz w:val="20"/>
          <w:szCs w:val="20"/>
        </w:rPr>
        <w:t>Ponudnik s predložitvijo ponudbe soglaša, da bo v primeru, če je izbran kot ekonomsko najugodnejši, predložil zahtevano finančno zavarovanje za dobro izvedbo pogodbenih obveznosti (brezpogojno in nepreklicno bančno garancijo oz. kavcijsko zavarovanje, izvršljivo na prvi poziv) v višini 10 odstotkov (10,00 %) pogod</w:t>
      </w:r>
      <w:r w:rsidR="0089324A">
        <w:rPr>
          <w:rFonts w:asciiTheme="minorHAnsi" w:hAnsiTheme="minorHAnsi" w:cstheme="minorHAnsi"/>
          <w:sz w:val="20"/>
          <w:szCs w:val="20"/>
        </w:rPr>
        <w:t xml:space="preserve">bene vrednosti, vključno z </w:t>
      </w:r>
      <w:r w:rsidR="0089324A" w:rsidRPr="0089324A">
        <w:rPr>
          <w:rFonts w:asciiTheme="minorHAnsi" w:hAnsiTheme="minorHAnsi" w:cstheme="minorHAnsi"/>
          <w:sz w:val="20"/>
          <w:szCs w:val="20"/>
        </w:rPr>
        <w:t>DPZP</w:t>
      </w:r>
      <w:r w:rsidR="0089324A">
        <w:rPr>
          <w:rFonts w:asciiTheme="minorHAnsi" w:hAnsiTheme="minorHAnsi" w:cstheme="minorHAnsi"/>
          <w:sz w:val="20"/>
          <w:szCs w:val="20"/>
        </w:rPr>
        <w:t>.</w:t>
      </w:r>
    </w:p>
    <w:p w14:paraId="4F62CF80" w14:textId="5C8526A0" w:rsidR="003F6FB6" w:rsidRPr="00D64EC8" w:rsidRDefault="00FE3435">
      <w:pPr>
        <w:spacing w:before="225" w:after="225" w:line="240" w:lineRule="auto"/>
        <w:jc w:val="both"/>
        <w:rPr>
          <w:rFonts w:asciiTheme="minorHAnsi" w:hAnsiTheme="minorHAnsi" w:cstheme="minorHAnsi"/>
          <w:sz w:val="20"/>
          <w:szCs w:val="20"/>
        </w:rPr>
      </w:pPr>
      <w:r w:rsidRPr="00FE3435">
        <w:rPr>
          <w:rFonts w:asciiTheme="minorHAnsi" w:hAnsiTheme="minorHAnsi" w:cstheme="minorHAnsi"/>
          <w:sz w:val="20"/>
          <w:szCs w:val="20"/>
        </w:rPr>
        <w:t>Če izbrani ponudnik ne predloži zahtevanega zavarovanja za dobro izvedbo ali predloži drugo vrsto finančnega zavarovanja, kot je zahtevano v tej razpisni dokumentaciji, se šteje, da je ponudnik med veljavnostjo umakni</w:t>
      </w:r>
      <w:r w:rsidR="008E1C21">
        <w:rPr>
          <w:rFonts w:asciiTheme="minorHAnsi" w:hAnsiTheme="minorHAnsi" w:cstheme="minorHAnsi"/>
          <w:sz w:val="20"/>
          <w:szCs w:val="20"/>
        </w:rPr>
        <w:t xml:space="preserve">l ali spremenil svojo ponudbo. </w:t>
      </w:r>
      <w:r w:rsidR="008E1C21">
        <w:rPr>
          <w:rFonts w:asciiTheme="minorHAnsi" w:hAnsiTheme="minorHAnsi" w:cstheme="minorHAnsi"/>
          <w:color w:val="000000"/>
          <w:sz w:val="20"/>
          <w:szCs w:val="20"/>
        </w:rPr>
        <w:t xml:space="preserve">Finančno zavarovanje </w:t>
      </w:r>
      <w:r w:rsidR="007C5EB1" w:rsidRPr="00D64EC8">
        <w:rPr>
          <w:rFonts w:asciiTheme="minorHAnsi" w:hAnsiTheme="minorHAnsi" w:cstheme="minorHAnsi"/>
          <w:color w:val="000000"/>
          <w:sz w:val="20"/>
          <w:szCs w:val="20"/>
        </w:rPr>
        <w:t xml:space="preserve">za dobro izvedbo pogodbenih obveznosti mora biti vsebinsko in pomensko enaka predloženemu vzorcu iz razpisne dokumentacije z veljavnostjo do vključno </w:t>
      </w:r>
      <w:r w:rsidR="0089324A">
        <w:rPr>
          <w:rFonts w:asciiTheme="minorHAnsi" w:hAnsiTheme="minorHAnsi" w:cstheme="minorHAnsi"/>
          <w:color w:val="000000"/>
          <w:sz w:val="20"/>
          <w:szCs w:val="20"/>
        </w:rPr>
        <w:t>3</w:t>
      </w:r>
      <w:r w:rsidR="007C5EB1" w:rsidRPr="00D64EC8">
        <w:rPr>
          <w:rFonts w:asciiTheme="minorHAnsi" w:hAnsiTheme="minorHAnsi" w:cstheme="minorHAnsi"/>
          <w:color w:val="000000"/>
          <w:sz w:val="20"/>
          <w:szCs w:val="20"/>
        </w:rPr>
        <w:t>0 dni dlje, kot je predviden čas trajanje storitve. </w:t>
      </w:r>
    </w:p>
    <w:p w14:paraId="1CBF3978" w14:textId="3A1422E3"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Če se bo rok za izvedbo naročila podaljšal, bo potrebno temu ustrezno podaljšati tudi veljavnost</w:t>
      </w:r>
      <w:r w:rsidR="00626373">
        <w:rPr>
          <w:rFonts w:asciiTheme="minorHAnsi" w:hAnsiTheme="minorHAnsi" w:cstheme="minorHAnsi"/>
          <w:color w:val="000000"/>
          <w:sz w:val="20"/>
          <w:szCs w:val="20"/>
        </w:rPr>
        <w:t xml:space="preserve"> </w:t>
      </w:r>
      <w:r w:rsidR="0089324A">
        <w:rPr>
          <w:rFonts w:asciiTheme="minorHAnsi" w:hAnsiTheme="minorHAnsi" w:cstheme="minorHAnsi"/>
          <w:color w:val="000000"/>
          <w:sz w:val="20"/>
          <w:szCs w:val="20"/>
        </w:rPr>
        <w:t>zavarovanja</w:t>
      </w:r>
      <w:r w:rsidRPr="00D64EC8">
        <w:rPr>
          <w:rFonts w:asciiTheme="minorHAnsi" w:hAnsiTheme="minorHAnsi" w:cstheme="minorHAnsi"/>
          <w:color w:val="000000"/>
          <w:sz w:val="20"/>
          <w:szCs w:val="20"/>
        </w:rPr>
        <w:t xml:space="preserve">. </w:t>
      </w:r>
      <w:r w:rsidR="0089324A">
        <w:rPr>
          <w:rFonts w:asciiTheme="minorHAnsi" w:hAnsiTheme="minorHAnsi" w:cstheme="minorHAnsi"/>
          <w:color w:val="000000"/>
          <w:sz w:val="20"/>
          <w:szCs w:val="20"/>
        </w:rPr>
        <w:t xml:space="preserve">Zavarovanje </w:t>
      </w:r>
      <w:r w:rsidRPr="00D64EC8">
        <w:rPr>
          <w:rFonts w:asciiTheme="minorHAnsi" w:hAnsiTheme="minorHAnsi" w:cstheme="minorHAnsi"/>
          <w:color w:val="000000"/>
          <w:sz w:val="20"/>
          <w:szCs w:val="20"/>
        </w:rPr>
        <w:t xml:space="preserve"> za dobro izvedbo pogodbenih obveznosti naročnik unovči, če izvajalec svojih obveznosti do naročnika ne izpolni skladno s pogodbo, v dogovorjeni kvaliteti, obsegu in roku. </w:t>
      </w:r>
    </w:p>
    <w:tbl>
      <w:tblPr>
        <w:tblStyle w:val="NormalTablePHPDOCX"/>
        <w:tblW w:w="2560" w:type="pct"/>
        <w:tblLook w:val="04A0" w:firstRow="1" w:lastRow="0" w:firstColumn="1" w:lastColumn="0" w:noHBand="0" w:noVBand="1"/>
      </w:tblPr>
      <w:tblGrid>
        <w:gridCol w:w="4754"/>
      </w:tblGrid>
      <w:tr w:rsidR="003F6FB6" w:rsidRPr="00D64EC8" w14:paraId="4AD207EA" w14:textId="77777777" w:rsidTr="00F20BE4">
        <w:tc>
          <w:tcPr>
            <w:tcW w:w="5000" w:type="pct"/>
            <w:shd w:val="clear" w:color="auto" w:fill="000000"/>
            <w:tcMar>
              <w:top w:w="150" w:type="dxa"/>
              <w:bottom w:w="150" w:type="dxa"/>
            </w:tcMar>
            <w:vAlign w:val="center"/>
          </w:tcPr>
          <w:p w14:paraId="6F0C6D82"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b/>
                <w:bCs/>
                <w:color w:val="FFFFFF"/>
                <w:position w:val="-2"/>
                <w:sz w:val="20"/>
                <w:szCs w:val="20"/>
                <w:shd w:val="clear" w:color="auto" w:fill="000000"/>
              </w:rPr>
              <w:t>16. Veljavnost ponudbe</w:t>
            </w:r>
          </w:p>
        </w:tc>
      </w:tr>
    </w:tbl>
    <w:p w14:paraId="7686873A"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Ponudba velja najmanj 90 dni od roka za predložitev ponudb. V primeru krajšega roka veljavnosti ponudbe se ponudba zavrne.</w:t>
      </w:r>
    </w:p>
    <w:p w14:paraId="21FEB981"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60" w:type="pct"/>
        <w:tblLook w:val="04A0" w:firstRow="1" w:lastRow="0" w:firstColumn="1" w:lastColumn="0" w:noHBand="0" w:noVBand="1"/>
      </w:tblPr>
      <w:tblGrid>
        <w:gridCol w:w="4754"/>
      </w:tblGrid>
      <w:tr w:rsidR="003F6FB6" w:rsidRPr="00D64EC8" w14:paraId="7DE87F9E" w14:textId="77777777" w:rsidTr="00F20BE4">
        <w:tc>
          <w:tcPr>
            <w:tcW w:w="5000" w:type="pct"/>
            <w:shd w:val="clear" w:color="auto" w:fill="000000"/>
            <w:tcMar>
              <w:top w:w="150" w:type="dxa"/>
              <w:bottom w:w="150" w:type="dxa"/>
            </w:tcMar>
            <w:vAlign w:val="center"/>
          </w:tcPr>
          <w:p w14:paraId="441F4009"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b/>
                <w:bCs/>
                <w:color w:val="FFFFFF"/>
                <w:position w:val="-2"/>
                <w:sz w:val="20"/>
                <w:szCs w:val="20"/>
                <w:shd w:val="clear" w:color="auto" w:fill="000000"/>
              </w:rPr>
              <w:t>17. Pravno varstvo</w:t>
            </w:r>
          </w:p>
        </w:tc>
      </w:tr>
    </w:tbl>
    <w:p w14:paraId="5B74D53F"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C25ADAD"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lastRenderedPageBreak/>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C848CE1"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Zahtevek za revizijo mora vsebovati vse obvezne sestavine, kot jih določa 15. člen ZPVPJN. </w:t>
      </w:r>
    </w:p>
    <w:p w14:paraId="441D7512"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V </w:t>
      </w:r>
      <w:proofErr w:type="spellStart"/>
      <w:r w:rsidRPr="00D64EC8">
        <w:rPr>
          <w:rFonts w:asciiTheme="minorHAnsi" w:hAnsiTheme="minorHAnsi" w:cstheme="minorHAnsi"/>
          <w:color w:val="000000"/>
          <w:sz w:val="20"/>
          <w:szCs w:val="20"/>
        </w:rPr>
        <w:t>predrevizijskem</w:t>
      </w:r>
      <w:proofErr w:type="spellEnd"/>
      <w:r w:rsidRPr="00D64EC8">
        <w:rPr>
          <w:rFonts w:asciiTheme="minorHAnsi" w:hAnsiTheme="minorHAnsi" w:cstheme="minorHAnsi"/>
          <w:color w:val="000000"/>
          <w:sz w:val="20"/>
          <w:szCs w:val="2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9210B81" w14:textId="77777777" w:rsidR="003F6FB6" w:rsidRPr="008A4461" w:rsidRDefault="007C5EB1">
      <w:pPr>
        <w:spacing w:before="225" w:after="225" w:line="240" w:lineRule="auto"/>
        <w:jc w:val="both"/>
        <w:rPr>
          <w:rFonts w:asciiTheme="minorHAnsi" w:hAnsiTheme="minorHAnsi" w:cstheme="minorHAnsi"/>
          <w:sz w:val="20"/>
          <w:szCs w:val="20"/>
        </w:rPr>
      </w:pPr>
      <w:r w:rsidRPr="008A4461">
        <w:rPr>
          <w:rFonts w:asciiTheme="minorHAnsi" w:hAnsiTheme="minorHAnsi" w:cstheme="minorHAnsi"/>
          <w:sz w:val="20"/>
          <w:szCs w:val="20"/>
        </w:rPr>
        <w:t>Vlagatelj mora pred vložitvijo zahtevka za revizijo zoper vsebino razpisne dokumentacije ali vsebino objave plačati takso v višini 4.000,00 EUR.</w:t>
      </w:r>
    </w:p>
    <w:p w14:paraId="43C33725"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D64EC8">
        <w:rPr>
          <w:rFonts w:asciiTheme="minorHAnsi" w:hAnsiTheme="minorHAnsi" w:cstheme="minorHAnsi"/>
          <w:color w:val="000000"/>
          <w:sz w:val="20"/>
          <w:szCs w:val="20"/>
        </w:rPr>
        <w:t>predrevizijski</w:t>
      </w:r>
      <w:proofErr w:type="spellEnd"/>
      <w:r w:rsidRPr="00D64EC8">
        <w:rPr>
          <w:rFonts w:asciiTheme="minorHAnsi" w:hAnsiTheme="minorHAnsi" w:cstheme="minorHAnsi"/>
          <w:color w:val="000000"/>
          <w:sz w:val="20"/>
          <w:szCs w:val="20"/>
        </w:rPr>
        <w:t xml:space="preserve"> in revizijski postopek. Natančne informacije o načinu plačila takse so dostopne na spletni strani Ministrstva za javno upravo: </w:t>
      </w:r>
    </w:p>
    <w:p w14:paraId="332753C5" w14:textId="3A9AFD5B" w:rsidR="003F6FB6" w:rsidRPr="00D64EC8" w:rsidRDefault="008A4461">
      <w:pPr>
        <w:spacing w:before="225" w:after="225" w:line="240" w:lineRule="auto"/>
        <w:jc w:val="both"/>
        <w:rPr>
          <w:rFonts w:asciiTheme="minorHAnsi" w:hAnsiTheme="minorHAnsi" w:cstheme="minorHAnsi"/>
          <w:sz w:val="20"/>
          <w:szCs w:val="20"/>
        </w:rPr>
      </w:pPr>
      <w:r w:rsidRPr="008A4461">
        <w:rPr>
          <w:rFonts w:asciiTheme="minorHAnsi" w:hAnsiTheme="minorHAnsi" w:cstheme="minorHAnsi"/>
          <w:color w:val="000000"/>
          <w:sz w:val="20"/>
          <w:szCs w:val="20"/>
        </w:rPr>
        <w:t>https://ejn.gov.si/sistem/pravno-varstvo.html</w:t>
      </w:r>
    </w:p>
    <w:p w14:paraId="06C5716E"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Zahtevek za revizijo se vloži pisno neposredno pri naročniku, po pošti priporočeno ali priporočeno s povratnico.</w:t>
      </w:r>
    </w:p>
    <w:p w14:paraId="5F9D39AA"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Zahtevek za revizijo se lahko vloži v roku iz 25. člena ZPVPJN.</w:t>
      </w:r>
    </w:p>
    <w:p w14:paraId="2DBA0B25"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Če naročnik ugotovi, da zahtevek za revizijo ni bil vložen pravočasno ali ga ni vložila aktivno legitimirana oseba iz 14. člena ZPVPJN, ali da ni bila plačana ustrezna taksa, ga najpozneje v treh delovnih dneh od prejema s sklepom zavrže.</w:t>
      </w:r>
    </w:p>
    <w:p w14:paraId="554A62DB" w14:textId="77777777" w:rsidR="003F6FB6" w:rsidRPr="00D64EC8" w:rsidRDefault="003F6FB6">
      <w:pPr>
        <w:rPr>
          <w:rFonts w:asciiTheme="minorHAnsi" w:hAnsiTheme="minorHAnsi" w:cstheme="minorHAnsi"/>
          <w:sz w:val="20"/>
          <w:szCs w:val="20"/>
        </w:rPr>
        <w:sectPr w:rsidR="003F6FB6" w:rsidRPr="00D64EC8" w:rsidSect="00D931BF">
          <w:pgSz w:w="11906" w:h="16838"/>
          <w:pgMar w:top="1418" w:right="1418" w:bottom="1418" w:left="1418" w:header="567" w:footer="680" w:gutter="0"/>
          <w:cols w:space="708"/>
          <w:docGrid w:linePitch="360"/>
        </w:sectPr>
      </w:pPr>
    </w:p>
    <w:p w14:paraId="21BF524A" w14:textId="77777777" w:rsidR="00720F1E" w:rsidRPr="00F20BE4" w:rsidRDefault="007C5EB1" w:rsidP="00720F1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Theme="minorHAnsi" w:hAnsiTheme="minorHAnsi" w:cstheme="minorHAnsi"/>
          <w:color w:val="FFFFFF" w:themeColor="background1"/>
          <w:sz w:val="24"/>
          <w:szCs w:val="24"/>
        </w:rPr>
      </w:pPr>
      <w:r w:rsidRPr="00F20BE4">
        <w:rPr>
          <w:rFonts w:asciiTheme="minorHAnsi" w:hAnsiTheme="minorHAnsi" w:cstheme="minorHAnsi"/>
          <w:color w:val="FFFFFF" w:themeColor="background1"/>
          <w:sz w:val="24"/>
          <w:szCs w:val="24"/>
        </w:rPr>
        <w:lastRenderedPageBreak/>
        <w:t>Merila</w:t>
      </w:r>
    </w:p>
    <w:p w14:paraId="67A77D27"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Izbira ponudb bo potekala po naslednjem kriteriju: </w:t>
      </w:r>
      <w:r w:rsidRPr="00D64EC8">
        <w:rPr>
          <w:rFonts w:asciiTheme="minorHAnsi" w:hAnsiTheme="minorHAnsi" w:cstheme="minorHAnsi"/>
          <w:b/>
          <w:bCs/>
          <w:color w:val="000000"/>
          <w:sz w:val="20"/>
          <w:szCs w:val="20"/>
        </w:rPr>
        <w:t> ekonomsko najugodnejša ponudba.</w:t>
      </w:r>
    </w:p>
    <w:p w14:paraId="1F792978" w14:textId="31F6421F"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Upošteval se bo </w:t>
      </w:r>
      <w:r w:rsidR="008A4461">
        <w:rPr>
          <w:rFonts w:asciiTheme="minorHAnsi" w:hAnsiTheme="minorHAnsi" w:cstheme="minorHAnsi"/>
          <w:color w:val="000000"/>
          <w:sz w:val="20"/>
          <w:szCs w:val="20"/>
        </w:rPr>
        <w:t xml:space="preserve">kriterij </w:t>
      </w:r>
      <w:r w:rsidR="008A4461" w:rsidRPr="008A4461">
        <w:rPr>
          <w:rFonts w:asciiTheme="minorHAnsi" w:hAnsiTheme="minorHAnsi" w:cstheme="minorHAnsi"/>
          <w:b/>
          <w:bCs/>
          <w:color w:val="000000"/>
          <w:sz w:val="20"/>
          <w:szCs w:val="20"/>
        </w:rPr>
        <w:t>najnižje ponudbene cene</w:t>
      </w:r>
      <w:r w:rsidR="008A4461">
        <w:rPr>
          <w:rFonts w:asciiTheme="minorHAnsi" w:hAnsiTheme="minorHAnsi" w:cstheme="minorHAnsi"/>
          <w:color w:val="000000"/>
          <w:sz w:val="20"/>
          <w:szCs w:val="20"/>
        </w:rPr>
        <w:t xml:space="preserve">. </w:t>
      </w:r>
    </w:p>
    <w:p w14:paraId="62C3DECC" w14:textId="1F80ADBB"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Ponudnik mora navesti končno ceno, ki mora vsebovati vse stroške</w:t>
      </w:r>
      <w:r w:rsidR="008A4461">
        <w:rPr>
          <w:rFonts w:asciiTheme="minorHAnsi" w:hAnsiTheme="minorHAnsi" w:cstheme="minorHAnsi"/>
          <w:color w:val="000000"/>
          <w:sz w:val="20"/>
          <w:szCs w:val="20"/>
        </w:rPr>
        <w:t xml:space="preserve"> in </w:t>
      </w:r>
      <w:r w:rsidRPr="00D64EC8">
        <w:rPr>
          <w:rFonts w:asciiTheme="minorHAnsi" w:hAnsiTheme="minorHAnsi" w:cstheme="minorHAnsi"/>
          <w:color w:val="000000"/>
          <w:sz w:val="20"/>
          <w:szCs w:val="20"/>
        </w:rPr>
        <w:t>popuste. Naročnik naknadno ne bo priznaval nobenih stroškov, ki niso zajeti v ponudbeno ceno. </w:t>
      </w:r>
    </w:p>
    <w:p w14:paraId="0F472941" w14:textId="47854959"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Ponudbena </w:t>
      </w:r>
      <w:r w:rsidRPr="00CB2540">
        <w:rPr>
          <w:rFonts w:asciiTheme="minorHAnsi" w:hAnsiTheme="minorHAnsi" w:cstheme="minorHAnsi"/>
          <w:sz w:val="20"/>
          <w:szCs w:val="20"/>
        </w:rPr>
        <w:t>cena</w:t>
      </w:r>
      <w:r w:rsidR="00671144" w:rsidRPr="00CB2540">
        <w:rPr>
          <w:rFonts w:asciiTheme="minorHAnsi" w:hAnsiTheme="minorHAnsi" w:cstheme="minorHAnsi"/>
          <w:sz w:val="20"/>
          <w:szCs w:val="20"/>
        </w:rPr>
        <w:t xml:space="preserve"> (premijska stopnja)</w:t>
      </w:r>
      <w:r w:rsidRPr="00CB2540">
        <w:rPr>
          <w:rFonts w:asciiTheme="minorHAnsi" w:hAnsiTheme="minorHAnsi" w:cstheme="minorHAnsi"/>
          <w:sz w:val="20"/>
          <w:szCs w:val="20"/>
        </w:rPr>
        <w:t xml:space="preserve"> </w:t>
      </w:r>
      <w:r w:rsidRPr="00D64EC8">
        <w:rPr>
          <w:rFonts w:asciiTheme="minorHAnsi" w:hAnsiTheme="minorHAnsi" w:cstheme="minorHAnsi"/>
          <w:color w:val="000000"/>
          <w:sz w:val="20"/>
          <w:szCs w:val="20"/>
        </w:rPr>
        <w:t>mora biti fiksna za celotno pogodbeno obdobje, izražena v EUR z upoštevanjem davka od prometa zavarovalnih poslov (v nadaljnjem besedilu: DPZP).</w:t>
      </w:r>
    </w:p>
    <w:p w14:paraId="380660BB"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V primeru enakovrednih ponudb se izvede javni žreb med najugodnejšimi ponudniki z identično ceno.</w:t>
      </w:r>
    </w:p>
    <w:p w14:paraId="67B9AFA9" w14:textId="77777777" w:rsidR="00720F1E" w:rsidRPr="00D64EC8" w:rsidRDefault="00720F1E" w:rsidP="00720F1E">
      <w:pPr>
        <w:rPr>
          <w:rFonts w:asciiTheme="minorHAnsi" w:hAnsiTheme="minorHAnsi" w:cstheme="minorHAnsi"/>
          <w:sz w:val="20"/>
          <w:szCs w:val="20"/>
        </w:rPr>
      </w:pPr>
    </w:p>
    <w:p w14:paraId="5994DC68" w14:textId="77777777" w:rsidR="003F6FB6" w:rsidRPr="00D64EC8" w:rsidRDefault="003F6FB6">
      <w:pPr>
        <w:rPr>
          <w:rFonts w:asciiTheme="minorHAnsi" w:hAnsiTheme="minorHAnsi" w:cstheme="minorHAnsi"/>
          <w:sz w:val="20"/>
          <w:szCs w:val="20"/>
        </w:rPr>
        <w:sectPr w:rsidR="003F6FB6" w:rsidRPr="00D64EC8" w:rsidSect="00D931BF">
          <w:pgSz w:w="11906" w:h="16838"/>
          <w:pgMar w:top="1418" w:right="1418" w:bottom="1418" w:left="1418" w:header="567" w:footer="680" w:gutter="0"/>
          <w:cols w:space="708"/>
          <w:docGrid w:linePitch="360"/>
        </w:sectPr>
      </w:pPr>
    </w:p>
    <w:p w14:paraId="3ED85ED8" w14:textId="77777777" w:rsidR="006975C6" w:rsidRPr="00F20BE4" w:rsidRDefault="007C5EB1" w:rsidP="00720F1E">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Theme="minorHAnsi" w:hAnsiTheme="minorHAnsi" w:cstheme="minorHAnsi"/>
          <w:color w:val="FFFFFF" w:themeColor="background1"/>
          <w:sz w:val="24"/>
          <w:szCs w:val="24"/>
        </w:rPr>
      </w:pPr>
      <w:r w:rsidRPr="00F20BE4">
        <w:rPr>
          <w:rFonts w:asciiTheme="minorHAnsi" w:hAnsiTheme="minorHAnsi" w:cstheme="minorHAnsi"/>
          <w:color w:val="FFFFFF" w:themeColor="background1"/>
          <w:sz w:val="24"/>
          <w:szCs w:val="24"/>
        </w:rPr>
        <w:lastRenderedPageBreak/>
        <w:t>Pogoji za priznanje usposobljenosti</w:t>
      </w:r>
    </w:p>
    <w:p w14:paraId="0DBB4EE0"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Dopustna ponudba je ponudba, ki jo predloži ponudnik, za katerega ne obstajajo razlogi za izključitev in ki izpolnjuje pogoje za sodelovanje, njegova ponudba ustreza potrebam in zahtevam naročnika, določenim v tehničnih specifikacijah (PRILOGA - Zavarovalno tehnična dokumentacija) in v dokumentaciji v zvezi z oddajo javnega naročila, je prispela pravočasno, pri njej ni dokazano nedovoljeno dogovarjanje ali korupcija, naročnik je ni ocenil za neobičajno nizko in cena ne presega zagotovljenih sredstev naročnika.</w:t>
      </w:r>
    </w:p>
    <w:p w14:paraId="65CDA903"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643"/>
      </w:tblGrid>
      <w:tr w:rsidR="003F6FB6" w:rsidRPr="00D64EC8" w14:paraId="4438416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1DD9B66D"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FFFFFF"/>
                <w:position w:val="-2"/>
                <w:sz w:val="20"/>
                <w:szCs w:val="20"/>
              </w:rPr>
              <w:t>Razlogi za izključitev</w:t>
            </w:r>
          </w:p>
        </w:tc>
      </w:tr>
    </w:tbl>
    <w:p w14:paraId="3D30C82E" w14:textId="77777777" w:rsidR="003F6FB6" w:rsidRPr="00D64EC8" w:rsidRDefault="003F6FB6">
      <w:pPr>
        <w:rPr>
          <w:rFonts w:asciiTheme="minorHAnsi" w:hAnsiTheme="minorHAnsi" w:cstheme="minorHAnsi"/>
          <w:sz w:val="20"/>
          <w:szCs w:val="20"/>
        </w:rPr>
      </w:pPr>
    </w:p>
    <w:tbl>
      <w:tblPr>
        <w:tblStyle w:val="NormalTablePHPDOCX"/>
        <w:tblW w:w="9300" w:type="dxa"/>
        <w:tblInd w:w="108" w:type="dxa"/>
        <w:tblLook w:val="04A0" w:firstRow="1" w:lastRow="0" w:firstColumn="1" w:lastColumn="0" w:noHBand="0" w:noVBand="1"/>
      </w:tblPr>
      <w:tblGrid>
        <w:gridCol w:w="1860"/>
        <w:gridCol w:w="7440"/>
      </w:tblGrid>
      <w:tr w:rsidR="003F6FB6" w:rsidRPr="00D64EC8" w14:paraId="6829D1C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37C716B"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b/>
                <w:bCs/>
                <w:color w:val="FFFFFF"/>
                <w:position w:val="-2"/>
                <w:sz w:val="20"/>
                <w:szCs w:val="20"/>
              </w:rPr>
              <w:t>POGOJ 1</w:t>
            </w:r>
            <w:r w:rsidRPr="00D64EC8">
              <w:rPr>
                <w:rFonts w:asciiTheme="minorHAnsi" w:hAnsiTheme="minorHAnsi" w:cstheme="minorHAnsi"/>
                <w:b/>
                <w:bCs/>
                <w:color w:val="FFFFFF"/>
                <w:position w:val="-2"/>
                <w:sz w:val="20"/>
                <w:szCs w:val="20"/>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17CE25"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xml:space="preserve">Naročnik bo iz sodelovanja v postopku javnega naročanja izključil gospodarski subjekt, če ugotovi, da je bila </w:t>
            </w:r>
            <w:r w:rsidRPr="00D64EC8">
              <w:rPr>
                <w:rFonts w:asciiTheme="minorHAnsi" w:hAnsiTheme="minorHAnsi" w:cstheme="minorHAnsi"/>
                <w:b/>
                <w:bCs/>
                <w:color w:val="000000"/>
                <w:position w:val="-2"/>
                <w:sz w:val="20"/>
                <w:szCs w:val="20"/>
                <w:u w:val="single"/>
              </w:rPr>
              <w:t>gospodarskemu subjektu ali osebi, ki je članica upravnega, vodstvenega ali nadzornega organa</w:t>
            </w:r>
            <w:r w:rsidRPr="00D64EC8">
              <w:rPr>
                <w:rFonts w:asciiTheme="minorHAnsi" w:hAnsiTheme="minorHAnsi" w:cstheme="minorHAnsi"/>
                <w:color w:val="000000"/>
                <w:position w:val="-2"/>
                <w:sz w:val="20"/>
                <w:szCs w:val="20"/>
              </w:rPr>
              <w:t xml:space="preserve"> tega gospodarskega subjekta ali ki ima </w:t>
            </w:r>
            <w:r w:rsidRPr="00D64EC8">
              <w:rPr>
                <w:rFonts w:asciiTheme="minorHAnsi" w:hAnsiTheme="minorHAnsi" w:cstheme="minorHAnsi"/>
                <w:b/>
                <w:bCs/>
                <w:color w:val="000000"/>
                <w:position w:val="-2"/>
                <w:sz w:val="20"/>
                <w:szCs w:val="20"/>
                <w:u w:val="single"/>
              </w:rPr>
              <w:t>pooblastila za njegovo zastopanje ali odločanje ali nadzor v njem</w:t>
            </w:r>
            <w:r w:rsidRPr="00D64EC8">
              <w:rPr>
                <w:rFonts w:asciiTheme="minorHAnsi" w:hAnsiTheme="minorHAnsi" w:cstheme="minorHAnsi"/>
                <w:color w:val="000000"/>
                <w:position w:val="-2"/>
                <w:sz w:val="20"/>
                <w:szCs w:val="20"/>
              </w:rPr>
              <w:t>, izrečena pravnomočna sodba za dejanje, ki ima elemente kaznivih dejanj naštetih v 75. členu ZJN-3. </w:t>
            </w:r>
          </w:p>
          <w:p w14:paraId="344C24BA"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F6FB6" w:rsidRPr="00D64EC8" w14:paraId="2C7163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60BF51"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9856F9"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Izjava zakonitega zastopnika gospodarskega subjekta (obrazec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004D726A"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362B0BD3"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V kolikor bo gospodarski subjekt predložil zgolj lastno izjavo in izjavo članov organa in zastopnikov, lahko naročnik izpis iz ustreznega registra pridobil sam.</w:t>
            </w:r>
          </w:p>
        </w:tc>
      </w:tr>
      <w:tr w:rsidR="003F6FB6" w:rsidRPr="00D64EC8" w14:paraId="38C973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0DFED9"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682BA"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u w:val="single"/>
              </w:rPr>
              <w:t>Gospodarski subjekti, ki nimajo sedeža v Republiki Sloveniji:</w:t>
            </w:r>
          </w:p>
          <w:p w14:paraId="100206BE"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w:t>
            </w:r>
            <w:r w:rsidRPr="00D64EC8">
              <w:rPr>
                <w:rFonts w:asciiTheme="minorHAnsi" w:hAnsiTheme="minorHAnsi" w:cstheme="minorHAnsi"/>
                <w:color w:val="000000"/>
                <w:position w:val="-2"/>
                <w:sz w:val="20"/>
                <w:szCs w:val="20"/>
              </w:rPr>
              <w:lastRenderedPageBreak/>
              <w:t>gospodarski subjekt.</w:t>
            </w:r>
          </w:p>
        </w:tc>
      </w:tr>
      <w:tr w:rsidR="003F6FB6" w:rsidRPr="00D64EC8" w14:paraId="2F58D7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EE71C"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4D8F8"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MORAJO izpolnjevati pogoj</w:t>
            </w:r>
          </w:p>
          <w:p w14:paraId="229453A0"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xml:space="preserve">Izjava zakonitega zastopnika gospodarskega subjekta (obrazec ESPD) v zvezi s kaznivimi dejanji iz prvega odstavka 75. člena ZJN-3 in izjave ter pooblastila za pridobitev podatkov iz kazenske evidence za člane organov in zastopnike gospodarskega subjekta (obrazec Izjava </w:t>
            </w:r>
            <w:proofErr w:type="spellStart"/>
            <w:r w:rsidRPr="00D64EC8">
              <w:rPr>
                <w:rFonts w:asciiTheme="minorHAnsi" w:hAnsiTheme="minorHAnsi" w:cstheme="minorHAnsi"/>
                <w:color w:val="000000"/>
                <w:position w:val="-2"/>
                <w:sz w:val="20"/>
                <w:szCs w:val="20"/>
              </w:rPr>
              <w:t>gospdarskega</w:t>
            </w:r>
            <w:proofErr w:type="spellEnd"/>
            <w:r w:rsidRPr="00D64EC8">
              <w:rPr>
                <w:rFonts w:asciiTheme="minorHAnsi" w:hAnsiTheme="minorHAnsi" w:cstheme="minorHAnsi"/>
                <w:color w:val="000000"/>
                <w:position w:val="-2"/>
                <w:sz w:val="20"/>
                <w:szCs w:val="20"/>
              </w:rPr>
              <w:t xml:space="preserve"> subjekta in pooblastilo za pridobitev podatkov iz kazenske evidence in Izjava članov organov in zastopnikov gospodarskega subjekta in pooblastilo za pridobitev podatkov iz kazenske evidence).</w:t>
            </w:r>
          </w:p>
        </w:tc>
      </w:tr>
      <w:tr w:rsidR="003F6FB6" w:rsidRPr="00D64EC8" w14:paraId="3B24332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FC559"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82D22D"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MORAJO izpolnjevati pogoj</w:t>
            </w:r>
          </w:p>
          <w:p w14:paraId="08C60974"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xml:space="preserve">Izjava zakonitega zastopnika gospodarskega subjekta (obrazec ESPD) ter izjave ter pooblastila za pridobitev podatkov iz kazenske evidence za člane organov in zastopnike gospodarskega subjekta (obrazec Izjava </w:t>
            </w:r>
            <w:proofErr w:type="spellStart"/>
            <w:r w:rsidRPr="00D64EC8">
              <w:rPr>
                <w:rFonts w:asciiTheme="minorHAnsi" w:hAnsiTheme="minorHAnsi" w:cstheme="minorHAnsi"/>
                <w:color w:val="000000"/>
                <w:position w:val="-2"/>
                <w:sz w:val="20"/>
                <w:szCs w:val="20"/>
              </w:rPr>
              <w:t>gospdarskega</w:t>
            </w:r>
            <w:proofErr w:type="spellEnd"/>
            <w:r w:rsidRPr="00D64EC8">
              <w:rPr>
                <w:rFonts w:asciiTheme="minorHAnsi" w:hAnsiTheme="minorHAnsi" w:cstheme="minorHAnsi"/>
                <w:color w:val="000000"/>
                <w:position w:val="-2"/>
                <w:sz w:val="20"/>
                <w:szCs w:val="20"/>
              </w:rPr>
              <w:t xml:space="preserve"> subjekta in pooblastilo za pridobitev podatkov iz kazenske evidence in Izjava članov organov in zastopnikov gospodarskega subjekta in pooblastilo za pridobitev podatkov iz kazenske evidence).</w:t>
            </w:r>
          </w:p>
          <w:p w14:paraId="3065596B"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Naročnik bo zavrnil vsakega podizvajalca, če zanj obstajajo razlogi za izključitev iz prvega odstavka 75. člena ZJN-3.</w:t>
            </w:r>
          </w:p>
        </w:tc>
      </w:tr>
    </w:tbl>
    <w:p w14:paraId="76CABAAD" w14:textId="77777777" w:rsidR="003F6FB6" w:rsidRPr="00D64EC8" w:rsidRDefault="003F6FB6">
      <w:pPr>
        <w:rPr>
          <w:rFonts w:asciiTheme="minorHAnsi" w:hAnsiTheme="minorHAnsi" w:cstheme="minorHAnsi"/>
          <w:sz w:val="20"/>
          <w:szCs w:val="20"/>
        </w:rPr>
      </w:pPr>
    </w:p>
    <w:tbl>
      <w:tblPr>
        <w:tblStyle w:val="NormalTablePHPDOCX"/>
        <w:tblW w:w="9300" w:type="dxa"/>
        <w:tblInd w:w="108" w:type="dxa"/>
        <w:tblLook w:val="04A0" w:firstRow="1" w:lastRow="0" w:firstColumn="1" w:lastColumn="0" w:noHBand="0" w:noVBand="1"/>
      </w:tblPr>
      <w:tblGrid>
        <w:gridCol w:w="1860"/>
        <w:gridCol w:w="7440"/>
      </w:tblGrid>
      <w:tr w:rsidR="003F6FB6" w:rsidRPr="00D64EC8" w14:paraId="0A233F5B"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A686D71"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b/>
                <w:bCs/>
                <w:color w:val="FFFFFF"/>
                <w:position w:val="-2"/>
                <w:sz w:val="20"/>
                <w:szCs w:val="20"/>
              </w:rPr>
              <w:t>POGOJ 2</w:t>
            </w:r>
            <w:r w:rsidRPr="00D64EC8">
              <w:rPr>
                <w:rFonts w:asciiTheme="minorHAnsi" w:hAnsiTheme="minorHAnsi" w:cstheme="minorHAnsi"/>
                <w:b/>
                <w:bCs/>
                <w:color w:val="FFFFFF"/>
                <w:position w:val="-2"/>
                <w:sz w:val="20"/>
                <w:szCs w:val="20"/>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3B65C9"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xml:space="preserve">Naročnik bo iz sodelovanja v postopku javnega naročanja izključil gospodarski subjekt, če ugotovi, da gospodarski subjekt </w:t>
            </w:r>
            <w:r w:rsidRPr="00D64EC8">
              <w:rPr>
                <w:rFonts w:asciiTheme="minorHAnsi" w:hAnsiTheme="minorHAnsi" w:cstheme="minorHAnsi"/>
                <w:b/>
                <w:bCs/>
                <w:color w:val="000000"/>
                <w:position w:val="-2"/>
                <w:sz w:val="20"/>
                <w:szCs w:val="20"/>
                <w:u w:val="single"/>
              </w:rPr>
              <w:t>ne izpolnjuje obveznih dajatev in drugih denarnih nedavčnih obveznosti</w:t>
            </w:r>
            <w:r w:rsidRPr="00D64EC8">
              <w:rPr>
                <w:rFonts w:asciiTheme="minorHAnsi" w:hAnsiTheme="minorHAnsi" w:cstheme="minorHAnsi"/>
                <w:color w:val="000000"/>
                <w:position w:val="-2"/>
                <w:sz w:val="20"/>
                <w:szCs w:val="20"/>
              </w:rPr>
              <w:t xml:space="preserve"> v skladu z zakonom, ki ureja finančno upravo, ki jih pobira davčni organ v skladu s predpisi države, v kateri ima sedež, ali predpisi države naročnika, če vrednost teh neplačanih zapadlih obveznosti na dan oddaje ponudbe znaša 50 </w:t>
            </w:r>
            <w:proofErr w:type="spellStart"/>
            <w:r w:rsidRPr="00D64EC8">
              <w:rPr>
                <w:rFonts w:asciiTheme="minorHAnsi" w:hAnsiTheme="minorHAnsi" w:cstheme="minorHAnsi"/>
                <w:color w:val="000000"/>
                <w:position w:val="-2"/>
                <w:sz w:val="20"/>
                <w:szCs w:val="20"/>
              </w:rPr>
              <w:t>eurov</w:t>
            </w:r>
            <w:proofErr w:type="spellEnd"/>
            <w:r w:rsidRPr="00D64EC8">
              <w:rPr>
                <w:rFonts w:asciiTheme="minorHAnsi" w:hAnsiTheme="minorHAnsi" w:cstheme="minorHAnsi"/>
                <w:color w:val="000000"/>
                <w:position w:val="-2"/>
                <w:sz w:val="20"/>
                <w:szCs w:val="20"/>
              </w:rPr>
              <w:t xml:space="preserve"> ali več. Šteje se, da gospodarski subjekt ne izpolnjuje obveznosti iz prejšnjega stavka tudi, če na dan oddaje ponudbe </w:t>
            </w:r>
            <w:r w:rsidRPr="00D64EC8">
              <w:rPr>
                <w:rFonts w:asciiTheme="minorHAnsi" w:hAnsiTheme="minorHAnsi" w:cstheme="minorHAnsi"/>
                <w:b/>
                <w:bCs/>
                <w:color w:val="000000"/>
                <w:position w:val="-2"/>
                <w:sz w:val="20"/>
                <w:szCs w:val="20"/>
                <w:u w:val="single"/>
              </w:rPr>
              <w:t>ni imel predloženih vseh obračunov davčnih odtegljajev za dohodke iz delovnega razmerja</w:t>
            </w:r>
            <w:r w:rsidRPr="00D64EC8">
              <w:rPr>
                <w:rFonts w:asciiTheme="minorHAnsi" w:hAnsiTheme="minorHAnsi" w:cstheme="minorHAnsi"/>
                <w:color w:val="000000"/>
                <w:position w:val="-2"/>
                <w:sz w:val="20"/>
                <w:szCs w:val="20"/>
              </w:rPr>
              <w:t xml:space="preserve"> za obdobje zadnjih petih let do dne oddaje ponudbe ali prijave.</w:t>
            </w:r>
          </w:p>
          <w:p w14:paraId="48BCB2C6"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F6FB6" w:rsidRPr="00D64EC8" w14:paraId="4F8F3C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424F58"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EA88CE"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Izpolnjen in podpisan Obrazec  ESPD.</w:t>
            </w:r>
          </w:p>
        </w:tc>
      </w:tr>
      <w:tr w:rsidR="003F6FB6" w:rsidRPr="00D64EC8" w14:paraId="76CD63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158E48"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0036EC"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u w:val="single"/>
              </w:rPr>
              <w:t>Gospodarski subjekti, ki nimajo sedeža v Republiki Sloveniji:</w:t>
            </w:r>
          </w:p>
          <w:p w14:paraId="0E47E29D"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w:t>
            </w:r>
            <w:r w:rsidRPr="00D64EC8">
              <w:rPr>
                <w:rFonts w:asciiTheme="minorHAnsi" w:hAnsiTheme="minorHAnsi" w:cstheme="minorHAnsi"/>
                <w:color w:val="000000"/>
                <w:position w:val="-2"/>
                <w:sz w:val="20"/>
                <w:szCs w:val="20"/>
              </w:rPr>
              <w:lastRenderedPageBreak/>
              <w:t>kateri ima sedež gospodarski subjekt.</w:t>
            </w:r>
          </w:p>
        </w:tc>
      </w:tr>
      <w:tr w:rsidR="003F6FB6" w:rsidRPr="00D64EC8" w14:paraId="776685B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71BD44"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76C2D3"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MORAJO izpolnjevati pogoj</w:t>
            </w:r>
          </w:p>
          <w:p w14:paraId="751D12C8"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Izpolnjen in podpisan Obrazec ESPD.</w:t>
            </w:r>
          </w:p>
        </w:tc>
      </w:tr>
      <w:tr w:rsidR="003F6FB6" w:rsidRPr="00D64EC8" w14:paraId="45FFC0B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243EC1"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884F67"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MORAJO izpolnjevati pogoj</w:t>
            </w:r>
          </w:p>
          <w:p w14:paraId="585ADB5D"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Izpolnjen in podpisan Obrazec ESPD.</w:t>
            </w:r>
          </w:p>
          <w:p w14:paraId="309E5A6C"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Naročnik bo zavrnil vsakega podizvajalca, če zanj obstajajo razlogi za izključitev iz drugega odstavka 75. člena ZJN-3. </w:t>
            </w:r>
          </w:p>
        </w:tc>
      </w:tr>
    </w:tbl>
    <w:p w14:paraId="7F902FDF" w14:textId="77777777" w:rsidR="003F6FB6" w:rsidRPr="00D64EC8" w:rsidRDefault="003F6FB6">
      <w:pPr>
        <w:rPr>
          <w:rFonts w:asciiTheme="minorHAnsi" w:hAnsiTheme="minorHAnsi" w:cstheme="minorHAnsi"/>
          <w:sz w:val="20"/>
          <w:szCs w:val="20"/>
        </w:rPr>
      </w:pPr>
    </w:p>
    <w:tbl>
      <w:tblPr>
        <w:tblStyle w:val="NormalTablePHPDOCX"/>
        <w:tblW w:w="9300" w:type="dxa"/>
        <w:tblInd w:w="108" w:type="dxa"/>
        <w:tblLook w:val="04A0" w:firstRow="1" w:lastRow="0" w:firstColumn="1" w:lastColumn="0" w:noHBand="0" w:noVBand="1"/>
      </w:tblPr>
      <w:tblGrid>
        <w:gridCol w:w="1860"/>
        <w:gridCol w:w="7440"/>
      </w:tblGrid>
      <w:tr w:rsidR="003F6FB6" w:rsidRPr="00D64EC8" w14:paraId="285DB39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9897B97"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b/>
                <w:bCs/>
                <w:color w:val="FFFFFF"/>
                <w:position w:val="-2"/>
                <w:sz w:val="20"/>
                <w:szCs w:val="20"/>
              </w:rPr>
              <w:t>POGOJ 3</w:t>
            </w:r>
            <w:r w:rsidRPr="00D64EC8">
              <w:rPr>
                <w:rFonts w:asciiTheme="minorHAnsi" w:hAnsiTheme="minorHAnsi" w:cstheme="minorHAnsi"/>
                <w:b/>
                <w:bCs/>
                <w:color w:val="FFFFFF"/>
                <w:position w:val="-2"/>
                <w:sz w:val="20"/>
                <w:szCs w:val="20"/>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573A2F"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xml:space="preserve">Naročnik bo iz postopka javnega naročanja izključil gospodarski subjekt, če je ta na dan, ko poteče rok za oddajo ponudb ali prijav, izločen iz postopkov oddaje javnih naročil zaradi uvrstitve v </w:t>
            </w:r>
            <w:r w:rsidRPr="00D64EC8">
              <w:rPr>
                <w:rFonts w:asciiTheme="minorHAnsi" w:hAnsiTheme="minorHAnsi" w:cstheme="minorHAnsi"/>
                <w:b/>
                <w:bCs/>
                <w:color w:val="000000"/>
                <w:position w:val="-2"/>
                <w:sz w:val="20"/>
                <w:szCs w:val="20"/>
              </w:rPr>
              <w:t>evidenco gospodarskih subjektov z negativnimi referencami.</w:t>
            </w:r>
          </w:p>
          <w:p w14:paraId="4F5FC6E2"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F6FB6" w:rsidRPr="00D64EC8" w14:paraId="4785DC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BF08B0"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BD0C33"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Izpolnjen in podpisan Obrazec ESPD.</w:t>
            </w:r>
          </w:p>
          <w:p w14:paraId="3389C636"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Naročnik bo izpolnjevanje pogoja preveril v evidenci ponudnikov z negativnimi referencami, ki jo vodi ministrstvo, pristojno za javna naročila.</w:t>
            </w:r>
          </w:p>
        </w:tc>
      </w:tr>
      <w:tr w:rsidR="003F6FB6" w:rsidRPr="00D64EC8" w14:paraId="06CAB82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6D2216"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C1A8E4" w14:textId="77777777" w:rsidR="003F6FB6" w:rsidRPr="00D64EC8" w:rsidRDefault="007C5EB1">
            <w:pPr>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7E791940"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xml:space="preserve"> /</w:t>
            </w:r>
          </w:p>
        </w:tc>
      </w:tr>
      <w:tr w:rsidR="003F6FB6" w:rsidRPr="00D64EC8" w14:paraId="6CFD53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071BB7"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BEFEC3"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MORAJO izpolnjevati pogoj</w:t>
            </w:r>
          </w:p>
          <w:p w14:paraId="53408363"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Izpolnjen in podpisan Obrazec ESPD.</w:t>
            </w:r>
          </w:p>
        </w:tc>
      </w:tr>
      <w:tr w:rsidR="003F6FB6" w:rsidRPr="00D64EC8" w14:paraId="24292C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6F490A"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51E477"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MORAJO izpolnjevati pogoj</w:t>
            </w:r>
          </w:p>
          <w:p w14:paraId="7DB68F48"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Izpolnjen in podpisan Obrazec ESPD.</w:t>
            </w:r>
          </w:p>
          <w:p w14:paraId="5FA3A621"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Naročnik bo zavrnil vsakega podizvajalca, če zanj obstajajo razlogi za izključitev četrtega odstavka 75. člena ZJN-3.</w:t>
            </w:r>
          </w:p>
        </w:tc>
      </w:tr>
    </w:tbl>
    <w:p w14:paraId="5A93CBDF" w14:textId="77777777" w:rsidR="003F6FB6" w:rsidRPr="00D64EC8" w:rsidRDefault="003F6FB6">
      <w:pPr>
        <w:rPr>
          <w:rFonts w:asciiTheme="minorHAnsi" w:hAnsiTheme="minorHAnsi" w:cstheme="minorHAnsi"/>
          <w:sz w:val="20"/>
          <w:szCs w:val="20"/>
        </w:rPr>
      </w:pPr>
    </w:p>
    <w:tbl>
      <w:tblPr>
        <w:tblStyle w:val="NormalTablePHPDOCX"/>
        <w:tblW w:w="9300" w:type="dxa"/>
        <w:tblInd w:w="108" w:type="dxa"/>
        <w:tblLook w:val="04A0" w:firstRow="1" w:lastRow="0" w:firstColumn="1" w:lastColumn="0" w:noHBand="0" w:noVBand="1"/>
      </w:tblPr>
      <w:tblGrid>
        <w:gridCol w:w="1860"/>
        <w:gridCol w:w="7440"/>
      </w:tblGrid>
      <w:tr w:rsidR="003F6FB6" w:rsidRPr="00D64EC8" w14:paraId="7AC298F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301196D"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b/>
                <w:bCs/>
                <w:color w:val="FFFFFF"/>
                <w:position w:val="-2"/>
                <w:sz w:val="20"/>
                <w:szCs w:val="20"/>
              </w:rPr>
              <w:t>POGOJ 4</w:t>
            </w:r>
            <w:r w:rsidRPr="00D64EC8">
              <w:rPr>
                <w:rFonts w:asciiTheme="minorHAnsi" w:hAnsiTheme="minorHAnsi" w:cstheme="minorHAnsi"/>
                <w:b/>
                <w:bCs/>
                <w:color w:val="FFFFFF"/>
                <w:position w:val="-2"/>
                <w:sz w:val="20"/>
                <w:szCs w:val="20"/>
              </w:rPr>
              <w:br/>
              <w:t xml:space="preserve">Prekršek v zvezi s </w:t>
            </w:r>
            <w:r w:rsidRPr="00D64EC8">
              <w:rPr>
                <w:rFonts w:asciiTheme="minorHAnsi" w:hAnsiTheme="minorHAnsi" w:cstheme="minorHAnsi"/>
                <w:b/>
                <w:bCs/>
                <w:color w:val="FFFFFF"/>
                <w:position w:val="-2"/>
                <w:sz w:val="20"/>
                <w:szCs w:val="20"/>
              </w:rPr>
              <w:lastRenderedPageBreak/>
              <w:t>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396EA0" w14:textId="35D24BF2" w:rsidR="003F6FB6" w:rsidRPr="00DF3D0D"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lastRenderedPageBreak/>
              <w:t xml:space="preserve">Naročnik bo iz postopka javnega naročanja izključil gospodarski subjekt, če mu je bila </w:t>
            </w:r>
            <w:r w:rsidRPr="00D64EC8">
              <w:rPr>
                <w:rFonts w:asciiTheme="minorHAnsi" w:hAnsiTheme="minorHAnsi" w:cstheme="minorHAnsi"/>
                <w:b/>
                <w:bCs/>
                <w:color w:val="000000"/>
                <w:position w:val="-2"/>
                <w:sz w:val="20"/>
                <w:szCs w:val="20"/>
              </w:rPr>
              <w:t>v zadnjih treh letih</w:t>
            </w:r>
            <w:r w:rsidRPr="00D64EC8">
              <w:rPr>
                <w:rFonts w:asciiTheme="minorHAnsi" w:hAnsiTheme="minorHAnsi" w:cstheme="minorHAnsi"/>
                <w:color w:val="000000"/>
                <w:position w:val="-2"/>
                <w:sz w:val="20"/>
                <w:szCs w:val="20"/>
              </w:rPr>
              <w:t xml:space="preserve"> pred potekom roka za oddajo ponudb s pravnomočno odločbo </w:t>
            </w:r>
            <w:r w:rsidRPr="00D64EC8">
              <w:rPr>
                <w:rFonts w:asciiTheme="minorHAnsi" w:hAnsiTheme="minorHAnsi" w:cstheme="minorHAnsi"/>
                <w:color w:val="000000"/>
                <w:position w:val="-2"/>
                <w:sz w:val="20"/>
                <w:szCs w:val="20"/>
              </w:rPr>
              <w:lastRenderedPageBreak/>
              <w:t xml:space="preserve">pristojnega organa Republike Slovenije ali druge države članice ali tretje države </w:t>
            </w:r>
            <w:r w:rsidRPr="00DF3D0D">
              <w:rPr>
                <w:rFonts w:asciiTheme="minorHAnsi" w:hAnsiTheme="minorHAnsi" w:cstheme="minorHAnsi"/>
                <w:bCs/>
                <w:color w:val="000000"/>
                <w:position w:val="-2"/>
                <w:sz w:val="20"/>
                <w:szCs w:val="20"/>
              </w:rPr>
              <w:t>dvakrat izrečena globa zaradi prek</w:t>
            </w:r>
            <w:r w:rsidR="00C63EFF">
              <w:rPr>
                <w:rFonts w:asciiTheme="minorHAnsi" w:hAnsiTheme="minorHAnsi" w:cstheme="minorHAnsi"/>
                <w:bCs/>
                <w:color w:val="000000"/>
                <w:position w:val="-2"/>
                <w:sz w:val="20"/>
                <w:szCs w:val="20"/>
              </w:rPr>
              <w:t>rška v zvezi s plačilom za delo,</w:t>
            </w:r>
            <w:r w:rsidR="00DF3D0D" w:rsidRPr="00DF3D0D">
              <w:t xml:space="preserve"> </w:t>
            </w:r>
            <w:r w:rsidR="00DF3D0D" w:rsidRPr="00DF3D0D">
              <w:rPr>
                <w:rFonts w:asciiTheme="minorHAnsi" w:hAnsiTheme="minorHAnsi" w:cstheme="minorHAnsi"/>
                <w:bCs/>
                <w:color w:val="000000"/>
                <w:position w:val="-2"/>
                <w:sz w:val="20"/>
                <w:szCs w:val="20"/>
              </w:rPr>
              <w:t>delovnim časom, počitki, opravljanjem dela na podlagi pogodb civilnega prava kljub obstoju elementov delovnega razmerja ali v zvezi z zaposlovanjem na črno</w:t>
            </w:r>
            <w:r w:rsidR="00C63EFF">
              <w:rPr>
                <w:rFonts w:asciiTheme="minorHAnsi" w:hAnsiTheme="minorHAnsi" w:cstheme="minorHAnsi"/>
                <w:bCs/>
                <w:color w:val="000000"/>
                <w:position w:val="-2"/>
                <w:sz w:val="20"/>
                <w:szCs w:val="20"/>
              </w:rPr>
              <w:t xml:space="preserve">. </w:t>
            </w:r>
            <w:r w:rsidR="00DF3D0D" w:rsidRPr="00DF3D0D">
              <w:rPr>
                <w:rFonts w:asciiTheme="minorHAnsi" w:hAnsiTheme="minorHAnsi" w:cstheme="minorHAnsi"/>
                <w:bCs/>
                <w:color w:val="000000"/>
                <w:position w:val="-2"/>
                <w:sz w:val="20"/>
                <w:szCs w:val="20"/>
              </w:rPr>
              <w:t xml:space="preserve">Pri tem se gospodarskemu subjektu tudi v primeru upoštevnih delovnopravnih kršitev, ki bi povzročile njegovo izključitev iz postopka javnega naročanja, omogoči, da naročniku predloži dokaze, da je sprejel zadostne ukrepe, s katerimi lahko dokaže svojo zanesljivost kljub obstoju  razlogov za izključitev (5. točka izreka Sklepa o začasnem zadržanju izvrševanja točke c) drugega odstavka v zvezi s petim odstavkom </w:t>
            </w:r>
            <w:proofErr w:type="spellStart"/>
            <w:r w:rsidR="00DF3D0D" w:rsidRPr="00DF3D0D">
              <w:rPr>
                <w:rFonts w:asciiTheme="minorHAnsi" w:hAnsiTheme="minorHAnsi" w:cstheme="minorHAnsi"/>
                <w:bCs/>
                <w:color w:val="000000"/>
                <w:position w:val="-2"/>
                <w:sz w:val="20"/>
                <w:szCs w:val="20"/>
              </w:rPr>
              <w:t>67.a</w:t>
            </w:r>
            <w:proofErr w:type="spellEnd"/>
            <w:r w:rsidR="00DF3D0D" w:rsidRPr="00DF3D0D">
              <w:rPr>
                <w:rFonts w:asciiTheme="minorHAnsi" w:hAnsiTheme="minorHAnsi" w:cstheme="minorHAnsi"/>
                <w:bCs/>
                <w:color w:val="000000"/>
                <w:position w:val="-2"/>
                <w:sz w:val="20"/>
                <w:szCs w:val="20"/>
              </w:rPr>
              <w:t xml:space="preserve"> člena in točke b) četrtega odstavka 75. člena Zakona o javnem naročanju (Uradni list RS, št. 69/19)).</w:t>
            </w:r>
          </w:p>
          <w:p w14:paraId="1255A5B4"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F6FB6" w:rsidRPr="00D64EC8" w14:paraId="76EC43A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7447BB"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F0835D"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Izpolnjen in podpisan Obrazec ESPD.</w:t>
            </w:r>
          </w:p>
        </w:tc>
      </w:tr>
      <w:tr w:rsidR="003F6FB6" w:rsidRPr="00D64EC8" w14:paraId="7BCDC01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EB3DD8"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B076E3"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3F6FB6" w:rsidRPr="00D64EC8" w14:paraId="3B1FBE1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50676A"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9C149D"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MORAJO izpolnjevati pogoj</w:t>
            </w:r>
          </w:p>
          <w:p w14:paraId="00CFB357"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Izpolnjen in podpisan Obrazec ESPD.</w:t>
            </w:r>
          </w:p>
        </w:tc>
      </w:tr>
      <w:tr w:rsidR="003F6FB6" w:rsidRPr="00D64EC8" w14:paraId="61B3CED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CC35A6"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32F692"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MORAJO izpolnjevati pogoj</w:t>
            </w:r>
          </w:p>
          <w:p w14:paraId="622A3400"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Izpolnjen in podpisan Obrazec ESPD.</w:t>
            </w:r>
          </w:p>
          <w:p w14:paraId="0819D2AC"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Naročnik bo zavrnil vsakega podizvajalca, če zanj obstajajo razlogi za izključitev četrtega odstavka 75. člena ZJN-3</w:t>
            </w:r>
          </w:p>
        </w:tc>
      </w:tr>
    </w:tbl>
    <w:p w14:paraId="4A125349" w14:textId="631589B6" w:rsidR="003F6FB6" w:rsidRDefault="003F6FB6">
      <w:pPr>
        <w:rPr>
          <w:rFonts w:asciiTheme="minorHAnsi" w:hAnsiTheme="minorHAnsi" w:cstheme="minorHAnsi"/>
          <w:sz w:val="20"/>
          <w:szCs w:val="20"/>
        </w:rPr>
      </w:pPr>
    </w:p>
    <w:p w14:paraId="4C510061" w14:textId="5B55ACF0" w:rsidR="00BC7F2F" w:rsidRDefault="00BC7F2F">
      <w:pPr>
        <w:rPr>
          <w:rFonts w:asciiTheme="minorHAnsi" w:hAnsiTheme="minorHAnsi" w:cstheme="minorHAnsi"/>
          <w:sz w:val="20"/>
          <w:szCs w:val="20"/>
        </w:rPr>
      </w:pPr>
    </w:p>
    <w:p w14:paraId="00D86562" w14:textId="29152992" w:rsidR="00BC7F2F" w:rsidRDefault="00BC7F2F">
      <w:pPr>
        <w:rPr>
          <w:rFonts w:asciiTheme="minorHAnsi" w:hAnsiTheme="minorHAnsi" w:cstheme="minorHAnsi"/>
          <w:sz w:val="20"/>
          <w:szCs w:val="20"/>
        </w:rPr>
      </w:pPr>
    </w:p>
    <w:p w14:paraId="318B2B44" w14:textId="77777777" w:rsidR="00626373" w:rsidRDefault="00626373">
      <w:pPr>
        <w:rPr>
          <w:rFonts w:asciiTheme="minorHAnsi" w:hAnsiTheme="minorHAnsi" w:cstheme="minorHAnsi"/>
          <w:sz w:val="20"/>
          <w:szCs w:val="20"/>
        </w:rPr>
      </w:pPr>
    </w:p>
    <w:p w14:paraId="2BE89E02" w14:textId="30487149" w:rsidR="00BC7F2F" w:rsidRDefault="00BC7F2F">
      <w:pPr>
        <w:rPr>
          <w:rFonts w:asciiTheme="minorHAnsi" w:hAnsiTheme="minorHAnsi" w:cstheme="minorHAnsi"/>
          <w:sz w:val="20"/>
          <w:szCs w:val="20"/>
        </w:rPr>
      </w:pPr>
    </w:p>
    <w:p w14:paraId="662EBEB5" w14:textId="77777777" w:rsidR="00BC7F2F" w:rsidRPr="00D64EC8" w:rsidRDefault="00BC7F2F">
      <w:pPr>
        <w:rPr>
          <w:rFonts w:asciiTheme="minorHAnsi" w:hAnsiTheme="minorHAnsi" w:cstheme="minorHAnsi"/>
          <w:sz w:val="20"/>
          <w:szCs w:val="20"/>
        </w:rPr>
      </w:pPr>
    </w:p>
    <w:tbl>
      <w:tblPr>
        <w:tblStyle w:val="NormalTablePHPDOCX"/>
        <w:tblW w:w="2500" w:type="pct"/>
        <w:tblInd w:w="108" w:type="dxa"/>
        <w:tblLook w:val="04A0" w:firstRow="1" w:lastRow="0" w:firstColumn="1" w:lastColumn="0" w:noHBand="0" w:noVBand="1"/>
      </w:tblPr>
      <w:tblGrid>
        <w:gridCol w:w="4643"/>
      </w:tblGrid>
      <w:tr w:rsidR="003F6FB6" w:rsidRPr="00D64EC8" w14:paraId="19C3ACCF"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3C12012B"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FFFFFF"/>
                <w:position w:val="-2"/>
                <w:sz w:val="20"/>
                <w:szCs w:val="20"/>
              </w:rPr>
              <w:lastRenderedPageBreak/>
              <w:t>Poslovna in finančna sposobnost</w:t>
            </w:r>
          </w:p>
        </w:tc>
      </w:tr>
    </w:tbl>
    <w:p w14:paraId="02C9410B" w14:textId="77777777" w:rsidR="003F6FB6" w:rsidRPr="00D64EC8" w:rsidRDefault="003F6FB6">
      <w:pPr>
        <w:rPr>
          <w:rFonts w:asciiTheme="minorHAnsi" w:hAnsiTheme="minorHAnsi" w:cstheme="minorHAnsi"/>
          <w:sz w:val="20"/>
          <w:szCs w:val="20"/>
        </w:rPr>
      </w:pPr>
    </w:p>
    <w:tbl>
      <w:tblPr>
        <w:tblStyle w:val="NormalTablePHPDOCX"/>
        <w:tblW w:w="9300" w:type="dxa"/>
        <w:tblInd w:w="108" w:type="dxa"/>
        <w:tblLook w:val="04A0" w:firstRow="1" w:lastRow="0" w:firstColumn="1" w:lastColumn="0" w:noHBand="0" w:noVBand="1"/>
      </w:tblPr>
      <w:tblGrid>
        <w:gridCol w:w="1860"/>
        <w:gridCol w:w="7440"/>
      </w:tblGrid>
      <w:tr w:rsidR="003F6FB6" w:rsidRPr="00D64EC8" w14:paraId="480A12FD"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DD0ED2D"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b/>
                <w:bCs/>
                <w:color w:val="FFFFFF"/>
                <w:position w:val="-2"/>
                <w:sz w:val="20"/>
                <w:szCs w:val="20"/>
              </w:rPr>
              <w:t>POGOJ 1</w:t>
            </w:r>
            <w:r w:rsidRPr="00D64EC8">
              <w:rPr>
                <w:rFonts w:asciiTheme="minorHAnsi" w:hAnsiTheme="minorHAnsi" w:cstheme="minorHAnsi"/>
                <w:b/>
                <w:bCs/>
                <w:color w:val="FFFFFF"/>
                <w:position w:val="-2"/>
                <w:sz w:val="20"/>
                <w:szCs w:val="20"/>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27E1AB"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xml:space="preserve">Gospodarski subjekt je </w:t>
            </w:r>
            <w:r w:rsidRPr="00D64EC8">
              <w:rPr>
                <w:rFonts w:asciiTheme="minorHAnsi" w:hAnsiTheme="minorHAnsi" w:cstheme="minorHAnsi"/>
                <w:b/>
                <w:bCs/>
                <w:color w:val="000000"/>
                <w:position w:val="-2"/>
                <w:sz w:val="20"/>
                <w:szCs w:val="20"/>
                <w:u w:val="single"/>
              </w:rPr>
              <w:t>vpisan v enega od poklicnih ali poslovnih registrov,</w:t>
            </w:r>
            <w:r w:rsidRPr="00D64EC8">
              <w:rPr>
                <w:rFonts w:asciiTheme="minorHAnsi" w:hAnsiTheme="minorHAnsi" w:cstheme="minorHAnsi"/>
                <w:color w:val="000000"/>
                <w:position w:val="-2"/>
                <w:sz w:val="20"/>
                <w:szCs w:val="20"/>
              </w:rPr>
              <w:t xml:space="preserve"> ki se vodijo v državi članici, v kateri ima gospodarski subjekt sedež. Seznam poklicnih ali poslovnih registrov v državah članicah Evropske unije določa Priloga XI Direktive 2014/24/EU.</w:t>
            </w:r>
          </w:p>
          <w:p w14:paraId="3C093384"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xml:space="preserve">Če morajo imeti gospodarski subjekti </w:t>
            </w:r>
            <w:proofErr w:type="spellStart"/>
            <w:r w:rsidRPr="00D64EC8">
              <w:rPr>
                <w:rFonts w:asciiTheme="minorHAnsi" w:hAnsiTheme="minorHAnsi" w:cstheme="minorHAnsi"/>
                <w:color w:val="000000"/>
                <w:position w:val="-2"/>
                <w:sz w:val="20"/>
                <w:szCs w:val="20"/>
              </w:rPr>
              <w:t>doloc</w:t>
            </w:r>
            <w:proofErr w:type="spellEnd"/>
            <w:r w:rsidRPr="00D64EC8">
              <w:rPr>
                <w:rFonts w:asciiTheme="minorHAnsi" w:hAnsiTheme="minorHAnsi" w:cstheme="minorHAnsi"/>
                <w:color w:val="000000"/>
                <w:position w:val="-2"/>
                <w:sz w:val="20"/>
                <w:szCs w:val="20"/>
              </w:rPr>
              <w:t xml:space="preserve">̌eno dovoljenje ali biti člani določene organizacije, da lahko v svoji matični državi opravljajo </w:t>
            </w:r>
            <w:proofErr w:type="spellStart"/>
            <w:r w:rsidRPr="00D64EC8">
              <w:rPr>
                <w:rFonts w:asciiTheme="minorHAnsi" w:hAnsiTheme="minorHAnsi" w:cstheme="minorHAnsi"/>
                <w:color w:val="000000"/>
                <w:position w:val="-2"/>
                <w:sz w:val="20"/>
                <w:szCs w:val="20"/>
              </w:rPr>
              <w:t>doloc</w:t>
            </w:r>
            <w:proofErr w:type="spellEnd"/>
            <w:r w:rsidRPr="00D64EC8">
              <w:rPr>
                <w:rFonts w:asciiTheme="minorHAnsi" w:hAnsiTheme="minorHAnsi" w:cstheme="minorHAnsi"/>
                <w:color w:val="000000"/>
                <w:position w:val="-2"/>
                <w:sz w:val="20"/>
                <w:szCs w:val="20"/>
              </w:rPr>
              <w:t xml:space="preserve">̌eno storitev, morajo </w:t>
            </w:r>
            <w:proofErr w:type="spellStart"/>
            <w:r w:rsidRPr="00D64EC8">
              <w:rPr>
                <w:rFonts w:asciiTheme="minorHAnsi" w:hAnsiTheme="minorHAnsi" w:cstheme="minorHAnsi"/>
                <w:color w:val="000000"/>
                <w:position w:val="-2"/>
                <w:sz w:val="20"/>
                <w:szCs w:val="20"/>
              </w:rPr>
              <w:t>predloz</w:t>
            </w:r>
            <w:proofErr w:type="spellEnd"/>
            <w:r w:rsidRPr="00D64EC8">
              <w:rPr>
                <w:rFonts w:asciiTheme="minorHAnsi" w:hAnsiTheme="minorHAnsi" w:cstheme="minorHAnsi"/>
                <w:color w:val="000000"/>
                <w:position w:val="-2"/>
                <w:sz w:val="20"/>
                <w:szCs w:val="20"/>
              </w:rPr>
              <w:t>̌iti dokazilo o tem dovoljenju ali članstvu.</w:t>
            </w:r>
          </w:p>
        </w:tc>
      </w:tr>
      <w:tr w:rsidR="003F6FB6" w:rsidRPr="00D64EC8" w14:paraId="051479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74B0D"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571513"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Izpolnjen in podpisan Obrazec ESPD.</w:t>
            </w:r>
          </w:p>
          <w:p w14:paraId="11D07490"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Naročnik lahko izpolnjevanje navedenega pogoja preveri v uradnih registrih in evidencah.</w:t>
            </w:r>
          </w:p>
        </w:tc>
      </w:tr>
      <w:tr w:rsidR="003F6FB6" w:rsidRPr="00D64EC8" w14:paraId="677734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79F08"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1CF103"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u w:val="single"/>
              </w:rPr>
              <w:t>Gospodarski subjekti, ki nimajo sedeža v Republiki Sloveniji:</w:t>
            </w:r>
          </w:p>
          <w:p w14:paraId="7E56EAB6"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3F6FB6" w:rsidRPr="00D64EC8" w14:paraId="0CFA30F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1BE631"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5AE46E"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MORAJO izpolnjevati pogoj</w:t>
            </w:r>
          </w:p>
          <w:p w14:paraId="79FA28BF"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Partnerji morajo pogoj izpolnjevati v obsegu, v katerem prevzemajo izvedbo del. Vsak izmed partnerjev mora predložiti podpisan in žigosan obrazec ESPD s podpisom katerega izjavlja, da izpolnjuje navedeni pogoj.</w:t>
            </w:r>
          </w:p>
        </w:tc>
      </w:tr>
      <w:tr w:rsidR="003F6FB6" w:rsidRPr="00D64EC8" w14:paraId="016B4AD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34ED5C"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82D1C5"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MORAJO izpolnjevati pogoj</w:t>
            </w:r>
          </w:p>
          <w:p w14:paraId="57B6230B"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0C22FEE3" w14:textId="5FDA912A" w:rsidR="003F6FB6" w:rsidRDefault="003F6FB6">
      <w:pPr>
        <w:rPr>
          <w:rFonts w:asciiTheme="minorHAnsi" w:hAnsiTheme="minorHAnsi" w:cstheme="minorHAnsi"/>
          <w:sz w:val="20"/>
          <w:szCs w:val="20"/>
        </w:rPr>
      </w:pPr>
    </w:p>
    <w:p w14:paraId="5EFFD0F9" w14:textId="4E484701" w:rsidR="00EE2BB5" w:rsidRDefault="00EE2BB5">
      <w:pPr>
        <w:rPr>
          <w:rFonts w:asciiTheme="minorHAnsi" w:hAnsiTheme="minorHAnsi" w:cstheme="minorHAnsi"/>
          <w:sz w:val="20"/>
          <w:szCs w:val="20"/>
        </w:rPr>
      </w:pPr>
    </w:p>
    <w:p w14:paraId="45D8C369" w14:textId="72F0E374" w:rsidR="00EE2BB5" w:rsidRDefault="00EE2BB5">
      <w:pPr>
        <w:rPr>
          <w:rFonts w:asciiTheme="minorHAnsi" w:hAnsiTheme="minorHAnsi" w:cstheme="minorHAnsi"/>
          <w:sz w:val="20"/>
          <w:szCs w:val="20"/>
        </w:rPr>
      </w:pPr>
    </w:p>
    <w:p w14:paraId="1E52BFB8" w14:textId="5BB46D97" w:rsidR="00EE2BB5" w:rsidRDefault="00EE2BB5">
      <w:pPr>
        <w:rPr>
          <w:rFonts w:asciiTheme="minorHAnsi" w:hAnsiTheme="minorHAnsi" w:cstheme="minorHAnsi"/>
          <w:sz w:val="20"/>
          <w:szCs w:val="20"/>
        </w:rPr>
      </w:pPr>
    </w:p>
    <w:p w14:paraId="33DD320B" w14:textId="11EEAF2E" w:rsidR="00EE2BB5" w:rsidRDefault="00EE2BB5">
      <w:pPr>
        <w:rPr>
          <w:rFonts w:asciiTheme="minorHAnsi" w:hAnsiTheme="minorHAnsi" w:cstheme="minorHAnsi"/>
          <w:sz w:val="20"/>
          <w:szCs w:val="20"/>
        </w:rPr>
      </w:pPr>
    </w:p>
    <w:p w14:paraId="0CC339F3" w14:textId="77777777" w:rsidR="00EE2BB5" w:rsidRPr="00D64EC8" w:rsidRDefault="00EE2BB5">
      <w:pPr>
        <w:rPr>
          <w:rFonts w:asciiTheme="minorHAnsi" w:hAnsiTheme="minorHAnsi" w:cstheme="minorHAnsi"/>
          <w:sz w:val="20"/>
          <w:szCs w:val="20"/>
        </w:rPr>
      </w:pPr>
    </w:p>
    <w:tbl>
      <w:tblPr>
        <w:tblStyle w:val="NormalTablePHPDOCX"/>
        <w:tblW w:w="2500" w:type="pct"/>
        <w:tblInd w:w="108" w:type="dxa"/>
        <w:tblLook w:val="04A0" w:firstRow="1" w:lastRow="0" w:firstColumn="1" w:lastColumn="0" w:noHBand="0" w:noVBand="1"/>
      </w:tblPr>
      <w:tblGrid>
        <w:gridCol w:w="4643"/>
      </w:tblGrid>
      <w:tr w:rsidR="003F6FB6" w:rsidRPr="00D64EC8" w14:paraId="4B162F6B"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359909B5"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FFFFFF"/>
                <w:position w:val="-2"/>
                <w:sz w:val="20"/>
                <w:szCs w:val="20"/>
              </w:rPr>
              <w:lastRenderedPageBreak/>
              <w:t>Tehnična sposobnost</w:t>
            </w:r>
          </w:p>
        </w:tc>
      </w:tr>
    </w:tbl>
    <w:p w14:paraId="2D26091E" w14:textId="77777777" w:rsidR="003F6FB6" w:rsidRPr="00D64EC8" w:rsidRDefault="003F6FB6">
      <w:pPr>
        <w:rPr>
          <w:rFonts w:asciiTheme="minorHAnsi" w:hAnsiTheme="minorHAnsi" w:cstheme="minorHAnsi"/>
          <w:sz w:val="20"/>
          <w:szCs w:val="20"/>
        </w:rPr>
      </w:pPr>
    </w:p>
    <w:tbl>
      <w:tblPr>
        <w:tblStyle w:val="NormalTablePHPDOCX"/>
        <w:tblW w:w="9300" w:type="dxa"/>
        <w:tblInd w:w="108" w:type="dxa"/>
        <w:tblLook w:val="04A0" w:firstRow="1" w:lastRow="0" w:firstColumn="1" w:lastColumn="0" w:noHBand="0" w:noVBand="1"/>
      </w:tblPr>
      <w:tblGrid>
        <w:gridCol w:w="1860"/>
        <w:gridCol w:w="7440"/>
      </w:tblGrid>
      <w:tr w:rsidR="003F6FB6" w:rsidRPr="00D64EC8" w14:paraId="43185CA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738974C"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b/>
                <w:bCs/>
                <w:color w:val="FFFFFF"/>
                <w:position w:val="-2"/>
                <w:sz w:val="20"/>
                <w:szCs w:val="20"/>
              </w:rPr>
              <w:t>POGOJ 1</w:t>
            </w:r>
            <w:r w:rsidRPr="00D64EC8">
              <w:rPr>
                <w:rFonts w:asciiTheme="minorHAnsi" w:hAnsiTheme="minorHAnsi" w:cstheme="minorHAnsi"/>
                <w:b/>
                <w:bCs/>
                <w:color w:val="FFFFFF"/>
                <w:position w:val="-2"/>
                <w:sz w:val="20"/>
                <w:szCs w:val="20"/>
              </w:rPr>
              <w:br/>
              <w:t>Reference izvajalca zavarovalniških storitev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10F874" w14:textId="46B4E6DA" w:rsidR="003F6FB6" w:rsidRPr="00D64EC8" w:rsidRDefault="007C5EB1" w:rsidP="00755744">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xml:space="preserve">Gospodarski subjekt, ki nastopa v ponudbi, je v obdobju zadnjih treh (3) let pred objavo tega </w:t>
            </w:r>
            <w:r w:rsidRPr="00BC7F2F">
              <w:rPr>
                <w:rFonts w:asciiTheme="minorHAnsi" w:hAnsiTheme="minorHAnsi" w:cstheme="minorHAnsi"/>
                <w:color w:val="000000"/>
                <w:position w:val="-2"/>
                <w:sz w:val="20"/>
                <w:szCs w:val="20"/>
              </w:rPr>
              <w:t>naročila (</w:t>
            </w:r>
            <w:r w:rsidR="00BC7F2F">
              <w:rPr>
                <w:rFonts w:asciiTheme="minorHAnsi" w:hAnsiTheme="minorHAnsi" w:cstheme="minorHAnsi"/>
                <w:color w:val="000000"/>
                <w:position w:val="-2"/>
                <w:sz w:val="20"/>
                <w:szCs w:val="20"/>
              </w:rPr>
              <w:t>2017, 2018, 2019</w:t>
            </w:r>
            <w:r w:rsidRPr="00D64EC8">
              <w:rPr>
                <w:rFonts w:asciiTheme="minorHAnsi" w:hAnsiTheme="minorHAnsi" w:cstheme="minorHAnsi"/>
                <w:color w:val="000000"/>
                <w:position w:val="-2"/>
                <w:sz w:val="20"/>
                <w:szCs w:val="20"/>
              </w:rPr>
              <w:t xml:space="preserve">) izvedel storitve s področja zavarovanja </w:t>
            </w:r>
            <w:r w:rsidR="00755744" w:rsidRPr="00D64EC8">
              <w:rPr>
                <w:rFonts w:asciiTheme="minorHAnsi" w:hAnsiTheme="minorHAnsi" w:cstheme="minorHAnsi"/>
                <w:color w:val="000000"/>
                <w:position w:val="-2"/>
                <w:sz w:val="20"/>
                <w:szCs w:val="20"/>
              </w:rPr>
              <w:t>odgovornosti in premoženja</w:t>
            </w:r>
            <w:r w:rsidRPr="00D64EC8">
              <w:rPr>
                <w:rFonts w:asciiTheme="minorHAnsi" w:hAnsiTheme="minorHAnsi" w:cstheme="minorHAnsi"/>
                <w:color w:val="000000"/>
                <w:position w:val="-2"/>
                <w:sz w:val="20"/>
                <w:szCs w:val="20"/>
              </w:rPr>
              <w:t xml:space="preserve"> za najmanj 5 (pet) zavarovancev, od tega vsaj 2 (dva) s skupno letno premijo, ki vključuje DPZP, v višini 50.000 EUR ali več.</w:t>
            </w:r>
          </w:p>
        </w:tc>
      </w:tr>
      <w:tr w:rsidR="003F6FB6" w:rsidRPr="00D64EC8" w14:paraId="36BC726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A806DB"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1BC745" w14:textId="77777777" w:rsidR="003F6FB6" w:rsidRPr="008E1C21" w:rsidRDefault="007C5EB1">
            <w:pPr>
              <w:spacing w:before="135" w:after="135"/>
              <w:jc w:val="both"/>
              <w:textAlignment w:val="center"/>
              <w:rPr>
                <w:rFonts w:asciiTheme="minorHAnsi" w:hAnsiTheme="minorHAnsi" w:cstheme="minorHAnsi"/>
                <w:sz w:val="20"/>
                <w:szCs w:val="20"/>
              </w:rPr>
            </w:pPr>
            <w:r w:rsidRPr="008E1C21">
              <w:rPr>
                <w:rFonts w:asciiTheme="minorHAnsi" w:hAnsiTheme="minorHAnsi" w:cstheme="minorHAnsi"/>
                <w:color w:val="000000"/>
                <w:position w:val="-2"/>
                <w:sz w:val="20"/>
                <w:szCs w:val="20"/>
              </w:rPr>
              <w:t>Gospodarski subjekt izpolnjevanje pogoja dokazuje z izpolnitvijo REFERENČNE LISTE PONUDNIKA (referenčne tabele) in predložitvijo POTRDILA O DOBRO OPRAVLJENEM DELU  (podpisanega referenčnega potrdila naročnikov), ki potrjujejo kvalitetno in pravočasno izpolnitev pogodbenih obveznosti.</w:t>
            </w:r>
          </w:p>
          <w:p w14:paraId="21B84F07" w14:textId="77777777" w:rsidR="003F6FB6" w:rsidRPr="00D64EC8" w:rsidRDefault="007C5EB1">
            <w:pPr>
              <w:spacing w:before="135" w:after="135"/>
              <w:jc w:val="both"/>
              <w:textAlignment w:val="center"/>
              <w:rPr>
                <w:rFonts w:asciiTheme="minorHAnsi" w:hAnsiTheme="minorHAnsi" w:cstheme="minorHAnsi"/>
                <w:sz w:val="20"/>
                <w:szCs w:val="20"/>
              </w:rPr>
            </w:pPr>
            <w:r w:rsidRPr="008E1C21">
              <w:rPr>
                <w:rFonts w:asciiTheme="minorHAnsi" w:hAnsiTheme="minorHAnsi" w:cstheme="minorHAnsi"/>
                <w:color w:val="000000"/>
                <w:position w:val="-2"/>
                <w:sz w:val="20"/>
                <w:szCs w:val="20"/>
              </w:rPr>
              <w:t>Naročnik si pridržuje pravico preveriti podatke pri potrjevalcih predloženih referenčnih potrdil, ki so osnova za presojanje ustreznosti reference, ali od gospodarskega subjekta zahtevati predložitev dodatnih dokazil.</w:t>
            </w:r>
          </w:p>
        </w:tc>
      </w:tr>
      <w:tr w:rsidR="003F6FB6" w:rsidRPr="00D64EC8" w14:paraId="4BAD600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7E6505"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F679C8" w14:textId="77777777" w:rsidR="003F6FB6" w:rsidRPr="00D64EC8" w:rsidRDefault="007C5EB1">
            <w:pPr>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2FAAEF5C"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xml:space="preserve"> /</w:t>
            </w:r>
          </w:p>
        </w:tc>
      </w:tr>
      <w:tr w:rsidR="003F6FB6" w:rsidRPr="00D64EC8" w14:paraId="34CCF3E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9006C"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204F3"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KUMULATIVNO izpolnjevanje pogoja</w:t>
            </w:r>
          </w:p>
          <w:p w14:paraId="1EA4D6B1" w14:textId="77777777" w:rsidR="003F6FB6" w:rsidRPr="00D64EC8" w:rsidRDefault="007C5EB1">
            <w:pPr>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5F0FE9F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B4E5B1"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DC80CD"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NI POTREBNO izpolnjevati pogoja</w:t>
            </w:r>
          </w:p>
          <w:p w14:paraId="61463FF1" w14:textId="77777777" w:rsidR="003F6FB6" w:rsidRPr="00D64EC8" w:rsidRDefault="007C5EB1">
            <w:pPr>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bl>
    <w:p w14:paraId="008FE51B" w14:textId="77777777" w:rsidR="003F6FB6" w:rsidRPr="00D64EC8" w:rsidRDefault="003F6FB6">
      <w:pPr>
        <w:rPr>
          <w:rFonts w:asciiTheme="minorHAnsi" w:hAnsiTheme="minorHAnsi" w:cstheme="minorHAnsi"/>
          <w:sz w:val="20"/>
          <w:szCs w:val="20"/>
        </w:rPr>
      </w:pPr>
    </w:p>
    <w:tbl>
      <w:tblPr>
        <w:tblStyle w:val="NormalTablePHPDOCX"/>
        <w:tblW w:w="9300" w:type="dxa"/>
        <w:tblInd w:w="108" w:type="dxa"/>
        <w:tblLook w:val="04A0" w:firstRow="1" w:lastRow="0" w:firstColumn="1" w:lastColumn="0" w:noHBand="0" w:noVBand="1"/>
      </w:tblPr>
      <w:tblGrid>
        <w:gridCol w:w="1860"/>
        <w:gridCol w:w="7440"/>
      </w:tblGrid>
      <w:tr w:rsidR="003F6FB6" w:rsidRPr="00D64EC8" w14:paraId="1BDD8A2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B54E2A6"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b/>
                <w:bCs/>
                <w:color w:val="FFFFFF"/>
                <w:position w:val="-2"/>
                <w:sz w:val="20"/>
                <w:szCs w:val="20"/>
              </w:rPr>
              <w:t>POGOJ 2</w:t>
            </w:r>
            <w:r w:rsidRPr="00D64EC8">
              <w:rPr>
                <w:rFonts w:asciiTheme="minorHAnsi" w:hAnsiTheme="minorHAnsi" w:cstheme="minorHAnsi"/>
                <w:b/>
                <w:bCs/>
                <w:color w:val="FFFFFF"/>
                <w:position w:val="-2"/>
                <w:sz w:val="20"/>
                <w:szCs w:val="20"/>
              </w:rPr>
              <w:br/>
              <w:t>Kader izvajalca storitev zavarovanja tehnične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87C9BA"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Ponudnik mora razpolagati z zadostnimi kadrovskimi zmogljivostmi za zagotovitev izvedbe javnega naročila, in sicer:</w:t>
            </w:r>
          </w:p>
          <w:p w14:paraId="5E52DE97"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najmanj 2 (dva) zaposlena z univerzitetno izobrazbo in 5 (petimi) leti delovnih izkušenj v zavarovalništvu in</w:t>
            </w:r>
          </w:p>
          <w:p w14:paraId="2C322C63"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najmanj 2 (dva) zaposlena s 5 (petimi) leti delovnih izkušenj na področju cenitve škod.</w:t>
            </w:r>
          </w:p>
        </w:tc>
      </w:tr>
      <w:tr w:rsidR="003F6FB6" w:rsidRPr="00D64EC8" w14:paraId="2113B7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0A2994"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CEB6"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Gospodarski subjekt izpolnjevanje pogoja dokazuje s predložitvijo izjave o izpolnjevanju kadrovskih zahtev.</w:t>
            </w:r>
          </w:p>
          <w:p w14:paraId="09ABDB96"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Naročnik si pridržuje pravico, da v primeru dvoma od gospodarskega subjekta zahteva dodatna dokazila (npr. pogodba o zaposlitvi, kopija licence ipd.).</w:t>
            </w:r>
          </w:p>
        </w:tc>
      </w:tr>
      <w:tr w:rsidR="003F6FB6" w:rsidRPr="00D64EC8" w14:paraId="6F1895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7F1BA"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12A04" w14:textId="77777777" w:rsidR="003F6FB6" w:rsidRPr="00D64EC8" w:rsidRDefault="007C5EB1">
            <w:pPr>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49A58CD5"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xml:space="preserve"> /</w:t>
            </w:r>
          </w:p>
        </w:tc>
      </w:tr>
      <w:tr w:rsidR="003F6FB6" w:rsidRPr="00D64EC8" w14:paraId="377327D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35E6CE"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430A6"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KUMULATIVNO izpolnjevanje pogoja</w:t>
            </w:r>
          </w:p>
          <w:p w14:paraId="482B128B" w14:textId="77777777" w:rsidR="003F6FB6" w:rsidRPr="00D64EC8" w:rsidRDefault="007C5EB1">
            <w:pPr>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5496D1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CCA95D"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8A4673"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KUMULATIVNO izpolnjevanje pogoja</w:t>
            </w:r>
          </w:p>
          <w:p w14:paraId="10BD98AD" w14:textId="77777777" w:rsidR="003F6FB6" w:rsidRPr="00D64EC8" w:rsidRDefault="007C5EB1">
            <w:pPr>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bl>
    <w:p w14:paraId="38F8C535" w14:textId="77777777" w:rsidR="003F6FB6" w:rsidRPr="00D64EC8" w:rsidRDefault="003F6FB6">
      <w:pPr>
        <w:rPr>
          <w:rFonts w:asciiTheme="minorHAnsi" w:hAnsiTheme="minorHAnsi" w:cstheme="minorHAnsi"/>
          <w:sz w:val="20"/>
          <w:szCs w:val="20"/>
        </w:rPr>
        <w:sectPr w:rsidR="003F6FB6" w:rsidRPr="00D64EC8" w:rsidSect="00D931BF">
          <w:pgSz w:w="11906" w:h="16838"/>
          <w:pgMar w:top="1418" w:right="1418" w:bottom="1418" w:left="1418" w:header="567" w:footer="680" w:gutter="0"/>
          <w:cols w:space="708"/>
          <w:docGrid w:linePitch="360"/>
        </w:sectPr>
      </w:pPr>
    </w:p>
    <w:p w14:paraId="3AB246AA" w14:textId="77777777" w:rsidR="00720F1E" w:rsidRPr="00F20BE4" w:rsidRDefault="007C5EB1" w:rsidP="00720F1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Theme="minorHAnsi" w:hAnsiTheme="minorHAnsi" w:cstheme="minorHAnsi"/>
          <w:color w:val="FFFFFF" w:themeColor="background1"/>
          <w:sz w:val="24"/>
          <w:szCs w:val="24"/>
        </w:rPr>
      </w:pPr>
      <w:r w:rsidRPr="00F20BE4">
        <w:rPr>
          <w:rFonts w:asciiTheme="minorHAnsi" w:hAnsiTheme="minorHAnsi" w:cstheme="minorHAnsi"/>
          <w:color w:val="FFFFFF" w:themeColor="background1"/>
          <w:sz w:val="24"/>
          <w:szCs w:val="24"/>
        </w:rPr>
        <w:lastRenderedPageBreak/>
        <w:t>Tehnične specifikacije</w:t>
      </w:r>
    </w:p>
    <w:p w14:paraId="644DBB60" w14:textId="77777777" w:rsidR="00720F1E" w:rsidRPr="00D64EC8" w:rsidRDefault="00720F1E" w:rsidP="00720F1E">
      <w:pPr>
        <w:spacing w:before="240" w:after="120"/>
        <w:rPr>
          <w:rFonts w:asciiTheme="minorHAnsi" w:hAnsiTheme="minorHAnsi" w:cstheme="minorHAnsi"/>
          <w:sz w:val="20"/>
          <w:szCs w:val="20"/>
        </w:rPr>
      </w:pPr>
    </w:p>
    <w:tbl>
      <w:tblPr>
        <w:tblStyle w:val="NormalTablePHPDOCX"/>
        <w:tblW w:w="2500" w:type="pct"/>
        <w:tblInd w:w="108" w:type="dxa"/>
        <w:tblLook w:val="04A0" w:firstRow="1" w:lastRow="0" w:firstColumn="1" w:lastColumn="0" w:noHBand="0" w:noVBand="1"/>
      </w:tblPr>
      <w:tblGrid>
        <w:gridCol w:w="4643"/>
      </w:tblGrid>
      <w:tr w:rsidR="003F6FB6" w:rsidRPr="00D64EC8" w14:paraId="2C222E14"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51A46FE"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b/>
                <w:bCs/>
                <w:color w:val="000000"/>
                <w:position w:val="-2"/>
                <w:sz w:val="20"/>
                <w:szCs w:val="20"/>
                <w:shd w:val="clear" w:color="auto" w:fill="FFFFFF"/>
              </w:rPr>
              <w:t>Opis predmeta/postavke 1: Splošne specifikacije</w:t>
            </w:r>
          </w:p>
        </w:tc>
      </w:tr>
    </w:tbl>
    <w:p w14:paraId="364E8AC2" w14:textId="0E32EFED"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Na portalu javnih naročil in v Uradnem listu EU je bil objavljen javni razpis po odprtem postopku. Predmet javnega razpisa je "Zavarovanje</w:t>
      </w:r>
      <w:r w:rsidR="00755744" w:rsidRPr="00D64EC8">
        <w:rPr>
          <w:rFonts w:asciiTheme="minorHAnsi" w:hAnsiTheme="minorHAnsi" w:cstheme="minorHAnsi"/>
          <w:color w:val="000000"/>
          <w:sz w:val="20"/>
          <w:szCs w:val="20"/>
        </w:rPr>
        <w:t xml:space="preserve"> odgovor</w:t>
      </w:r>
      <w:r w:rsidR="008C74EE" w:rsidRPr="00D64EC8">
        <w:rPr>
          <w:rFonts w:asciiTheme="minorHAnsi" w:hAnsiTheme="minorHAnsi" w:cstheme="minorHAnsi"/>
          <w:color w:val="000000"/>
          <w:sz w:val="20"/>
          <w:szCs w:val="20"/>
        </w:rPr>
        <w:t>nosti in premoženja 2021-2025</w:t>
      </w:r>
      <w:r w:rsidRPr="00D64EC8">
        <w:rPr>
          <w:rFonts w:asciiTheme="minorHAnsi" w:hAnsiTheme="minorHAnsi" w:cstheme="minorHAnsi"/>
          <w:color w:val="000000"/>
          <w:sz w:val="20"/>
          <w:szCs w:val="20"/>
        </w:rPr>
        <w:t xml:space="preserve">" in zajema zavarovanje </w:t>
      </w:r>
      <w:r w:rsidR="00B9768B">
        <w:rPr>
          <w:rFonts w:asciiTheme="minorHAnsi" w:hAnsiTheme="minorHAnsi" w:cstheme="minorHAnsi"/>
          <w:color w:val="000000"/>
          <w:sz w:val="20"/>
          <w:szCs w:val="20"/>
        </w:rPr>
        <w:t>odgovornosti in premoženja</w:t>
      </w:r>
      <w:r w:rsidRPr="00D64EC8">
        <w:rPr>
          <w:rFonts w:asciiTheme="minorHAnsi" w:hAnsiTheme="minorHAnsi" w:cstheme="minorHAnsi"/>
          <w:color w:val="000000"/>
          <w:sz w:val="20"/>
          <w:szCs w:val="20"/>
        </w:rPr>
        <w:t xml:space="preserve"> </w:t>
      </w:r>
      <w:r w:rsidR="008C74EE" w:rsidRPr="00D64EC8">
        <w:rPr>
          <w:rFonts w:asciiTheme="minorHAnsi" w:hAnsiTheme="minorHAnsi" w:cstheme="minorHAnsi"/>
          <w:color w:val="000000"/>
          <w:sz w:val="20"/>
          <w:szCs w:val="20"/>
        </w:rPr>
        <w:t xml:space="preserve">Zavoda za gradbeništvo </w:t>
      </w:r>
      <w:r w:rsidR="00D84196" w:rsidRPr="00D64EC8">
        <w:rPr>
          <w:rFonts w:asciiTheme="minorHAnsi" w:hAnsiTheme="minorHAnsi" w:cstheme="minorHAnsi"/>
          <w:color w:val="000000"/>
          <w:sz w:val="20"/>
          <w:szCs w:val="20"/>
        </w:rPr>
        <w:t>od 1. 1. 2021</w:t>
      </w:r>
      <w:r w:rsidR="00755744" w:rsidRPr="00D64EC8">
        <w:rPr>
          <w:rFonts w:asciiTheme="minorHAnsi" w:hAnsiTheme="minorHAnsi" w:cstheme="minorHAnsi"/>
          <w:color w:val="000000"/>
          <w:sz w:val="20"/>
          <w:szCs w:val="20"/>
        </w:rPr>
        <w:t xml:space="preserve"> do 31. 12</w:t>
      </w:r>
      <w:r w:rsidR="00D84196" w:rsidRPr="00D64EC8">
        <w:rPr>
          <w:rFonts w:asciiTheme="minorHAnsi" w:hAnsiTheme="minorHAnsi" w:cstheme="minorHAnsi"/>
          <w:color w:val="000000"/>
          <w:sz w:val="20"/>
          <w:szCs w:val="20"/>
        </w:rPr>
        <w:t>. 2025</w:t>
      </w:r>
      <w:r w:rsidR="002A2455">
        <w:rPr>
          <w:rFonts w:asciiTheme="minorHAnsi" w:hAnsiTheme="minorHAnsi" w:cstheme="minorHAnsi"/>
          <w:color w:val="000000"/>
          <w:sz w:val="20"/>
          <w:szCs w:val="20"/>
        </w:rPr>
        <w:t>.</w:t>
      </w:r>
    </w:p>
    <w:p w14:paraId="7E2E17FA"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Zavarovanje vsebuje naslednje </w:t>
      </w:r>
      <w:r w:rsidR="00EC738A">
        <w:rPr>
          <w:rFonts w:asciiTheme="minorHAnsi" w:hAnsiTheme="minorHAnsi" w:cstheme="minorHAnsi"/>
          <w:b/>
          <w:bCs/>
          <w:color w:val="000000"/>
          <w:sz w:val="20"/>
          <w:szCs w:val="20"/>
          <w:u w:val="single"/>
        </w:rPr>
        <w:t>r</w:t>
      </w:r>
      <w:r w:rsidRPr="00D64EC8">
        <w:rPr>
          <w:rFonts w:asciiTheme="minorHAnsi" w:hAnsiTheme="minorHAnsi" w:cstheme="minorHAnsi"/>
          <w:b/>
          <w:bCs/>
          <w:color w:val="000000"/>
          <w:sz w:val="20"/>
          <w:szCs w:val="20"/>
          <w:u w:val="single"/>
        </w:rPr>
        <w:t>izike</w:t>
      </w:r>
      <w:r w:rsidRPr="00D64EC8">
        <w:rPr>
          <w:rFonts w:asciiTheme="minorHAnsi" w:hAnsiTheme="minorHAnsi" w:cstheme="minorHAnsi"/>
          <w:color w:val="000000"/>
          <w:sz w:val="20"/>
          <w:szCs w:val="20"/>
        </w:rPr>
        <w:t>:</w:t>
      </w:r>
    </w:p>
    <w:tbl>
      <w:tblPr>
        <w:tblStyle w:val="NormalTablePHPDOCX"/>
        <w:tblW w:w="0" w:type="auto"/>
        <w:tblInd w:w="108" w:type="dxa"/>
        <w:tblLook w:val="04A0" w:firstRow="1" w:lastRow="0" w:firstColumn="1" w:lastColumn="0" w:noHBand="0" w:noVBand="1"/>
      </w:tblPr>
      <w:tblGrid>
        <w:gridCol w:w="5468"/>
      </w:tblGrid>
      <w:tr w:rsidR="003F6FB6" w:rsidRPr="00D64EC8" w14:paraId="632DE038" w14:textId="77777777">
        <w:tc>
          <w:tcPr>
            <w:tcW w:w="0" w:type="auto"/>
            <w:tcMar>
              <w:top w:w="0" w:type="auto"/>
              <w:bottom w:w="0" w:type="auto"/>
            </w:tcMar>
          </w:tcPr>
          <w:p w14:paraId="495ADA6A" w14:textId="77777777" w:rsidR="006169F1" w:rsidRDefault="006169F1" w:rsidP="006169F1">
            <w:pPr>
              <w:numPr>
                <w:ilvl w:val="0"/>
                <w:numId w:val="25"/>
              </w:numPr>
              <w:rPr>
                <w:rFonts w:asciiTheme="minorHAnsi" w:hAnsiTheme="minorHAnsi" w:cstheme="minorHAnsi"/>
                <w:color w:val="000000"/>
                <w:sz w:val="20"/>
                <w:szCs w:val="20"/>
              </w:rPr>
            </w:pPr>
            <w:r w:rsidRPr="00D64EC8">
              <w:rPr>
                <w:rFonts w:asciiTheme="minorHAnsi" w:hAnsiTheme="minorHAnsi" w:cstheme="minorHAnsi"/>
                <w:color w:val="000000"/>
                <w:sz w:val="20"/>
                <w:szCs w:val="20"/>
              </w:rPr>
              <w:t>požarno zavarovanje z dodatnimi riziki,</w:t>
            </w:r>
          </w:p>
          <w:p w14:paraId="3D79F371" w14:textId="77777777" w:rsidR="00330885" w:rsidRPr="00330885" w:rsidRDefault="00330885" w:rsidP="00330885">
            <w:pPr>
              <w:numPr>
                <w:ilvl w:val="0"/>
                <w:numId w:val="25"/>
              </w:numPr>
              <w:rPr>
                <w:rFonts w:asciiTheme="minorHAnsi" w:hAnsiTheme="minorHAnsi" w:cstheme="minorHAnsi"/>
                <w:color w:val="000000"/>
                <w:sz w:val="20"/>
                <w:szCs w:val="20"/>
              </w:rPr>
            </w:pPr>
            <w:r w:rsidRPr="00D64EC8">
              <w:rPr>
                <w:rFonts w:asciiTheme="minorHAnsi" w:hAnsiTheme="minorHAnsi" w:cstheme="minorHAnsi"/>
                <w:color w:val="000000"/>
                <w:sz w:val="20"/>
                <w:szCs w:val="20"/>
              </w:rPr>
              <w:t xml:space="preserve">zavarovanje </w:t>
            </w:r>
            <w:proofErr w:type="spellStart"/>
            <w:r w:rsidRPr="00D64EC8">
              <w:rPr>
                <w:rFonts w:asciiTheme="minorHAnsi" w:hAnsiTheme="minorHAnsi" w:cstheme="minorHAnsi"/>
                <w:color w:val="000000"/>
                <w:sz w:val="20"/>
                <w:szCs w:val="20"/>
              </w:rPr>
              <w:t>strojeloma</w:t>
            </w:r>
            <w:proofErr w:type="spellEnd"/>
            <w:r w:rsidRPr="00D64EC8">
              <w:rPr>
                <w:rFonts w:asciiTheme="minorHAnsi" w:hAnsiTheme="minorHAnsi" w:cstheme="minorHAnsi"/>
                <w:color w:val="000000"/>
                <w:sz w:val="20"/>
                <w:szCs w:val="20"/>
              </w:rPr>
              <w:t>,</w:t>
            </w:r>
          </w:p>
          <w:p w14:paraId="0A7D1537" w14:textId="77777777" w:rsidR="00F20BE4" w:rsidRPr="00F20BE4" w:rsidRDefault="00F20BE4" w:rsidP="00F20BE4">
            <w:pPr>
              <w:numPr>
                <w:ilvl w:val="0"/>
                <w:numId w:val="25"/>
              </w:numPr>
              <w:rPr>
                <w:rFonts w:asciiTheme="minorHAnsi" w:hAnsiTheme="minorHAnsi" w:cstheme="minorHAnsi"/>
                <w:color w:val="000000"/>
                <w:sz w:val="20"/>
                <w:szCs w:val="20"/>
              </w:rPr>
            </w:pPr>
            <w:r w:rsidRPr="00D64EC8">
              <w:rPr>
                <w:rFonts w:asciiTheme="minorHAnsi" w:hAnsiTheme="minorHAnsi" w:cstheme="minorHAnsi"/>
                <w:color w:val="000000"/>
                <w:sz w:val="20"/>
                <w:szCs w:val="20"/>
              </w:rPr>
              <w:t>zavarovanje računalniške opreme,</w:t>
            </w:r>
          </w:p>
          <w:p w14:paraId="7BA38651" w14:textId="77777777" w:rsidR="00F20BE4" w:rsidRPr="00D64EC8" w:rsidRDefault="00F20BE4" w:rsidP="00F20BE4">
            <w:pPr>
              <w:numPr>
                <w:ilvl w:val="0"/>
                <w:numId w:val="25"/>
              </w:numPr>
              <w:rPr>
                <w:rFonts w:asciiTheme="minorHAnsi" w:hAnsiTheme="minorHAnsi" w:cstheme="minorHAnsi"/>
                <w:color w:val="000000"/>
                <w:sz w:val="20"/>
                <w:szCs w:val="20"/>
              </w:rPr>
            </w:pPr>
            <w:r w:rsidRPr="00D64EC8">
              <w:rPr>
                <w:rFonts w:asciiTheme="minorHAnsi" w:hAnsiTheme="minorHAnsi" w:cstheme="minorHAnsi"/>
                <w:color w:val="000000"/>
                <w:sz w:val="20"/>
                <w:szCs w:val="20"/>
              </w:rPr>
              <w:t xml:space="preserve">zavarovanje </w:t>
            </w:r>
            <w:r w:rsidR="00330885">
              <w:rPr>
                <w:rFonts w:asciiTheme="minorHAnsi" w:hAnsiTheme="minorHAnsi" w:cstheme="minorHAnsi"/>
                <w:color w:val="000000"/>
                <w:sz w:val="20"/>
                <w:szCs w:val="20"/>
              </w:rPr>
              <w:t>splošne</w:t>
            </w:r>
            <w:r w:rsidRPr="00D64EC8">
              <w:rPr>
                <w:rFonts w:asciiTheme="minorHAnsi" w:hAnsiTheme="minorHAnsi" w:cstheme="minorHAnsi"/>
                <w:color w:val="000000"/>
                <w:sz w:val="20"/>
                <w:szCs w:val="20"/>
              </w:rPr>
              <w:t xml:space="preserve"> </w:t>
            </w:r>
            <w:r w:rsidR="00330885">
              <w:rPr>
                <w:rFonts w:asciiTheme="minorHAnsi" w:hAnsiTheme="minorHAnsi" w:cstheme="minorHAnsi"/>
                <w:color w:val="000000"/>
                <w:sz w:val="20"/>
                <w:szCs w:val="20"/>
              </w:rPr>
              <w:t>in delodajalčeve</w:t>
            </w:r>
            <w:r w:rsidRPr="00D64EC8">
              <w:rPr>
                <w:rFonts w:asciiTheme="minorHAnsi" w:hAnsiTheme="minorHAnsi" w:cstheme="minorHAnsi"/>
                <w:color w:val="000000"/>
                <w:sz w:val="20"/>
                <w:szCs w:val="20"/>
              </w:rPr>
              <w:t xml:space="preserve"> odgovornost</w:t>
            </w:r>
            <w:r w:rsidR="00330885">
              <w:rPr>
                <w:rFonts w:asciiTheme="minorHAnsi" w:hAnsiTheme="minorHAnsi" w:cstheme="minorHAnsi"/>
                <w:color w:val="000000"/>
                <w:sz w:val="20"/>
                <w:szCs w:val="20"/>
              </w:rPr>
              <w:t>i</w:t>
            </w:r>
            <w:r w:rsidRPr="00D64EC8">
              <w:rPr>
                <w:rFonts w:asciiTheme="minorHAnsi" w:hAnsiTheme="minorHAnsi" w:cstheme="minorHAnsi"/>
                <w:color w:val="000000"/>
                <w:sz w:val="20"/>
                <w:szCs w:val="20"/>
              </w:rPr>
              <w:t>,</w:t>
            </w:r>
          </w:p>
          <w:p w14:paraId="4B64B920" w14:textId="77777777" w:rsidR="00F20BE4" w:rsidRPr="00D64EC8" w:rsidRDefault="00F20BE4" w:rsidP="00F20BE4">
            <w:pPr>
              <w:numPr>
                <w:ilvl w:val="0"/>
                <w:numId w:val="25"/>
              </w:numPr>
              <w:rPr>
                <w:rFonts w:asciiTheme="minorHAnsi" w:hAnsiTheme="minorHAnsi" w:cstheme="minorHAnsi"/>
                <w:color w:val="000000"/>
                <w:sz w:val="20"/>
                <w:szCs w:val="20"/>
              </w:rPr>
            </w:pPr>
            <w:r w:rsidRPr="00D64EC8">
              <w:rPr>
                <w:rFonts w:asciiTheme="minorHAnsi" w:hAnsiTheme="minorHAnsi" w:cstheme="minorHAnsi"/>
                <w:color w:val="000000"/>
                <w:sz w:val="20"/>
                <w:szCs w:val="20"/>
              </w:rPr>
              <w:t>zavarovanje poklicne odgovornosti</w:t>
            </w:r>
          </w:p>
          <w:p w14:paraId="721EE972" w14:textId="77777777" w:rsidR="006169F1" w:rsidRPr="00D64EC8" w:rsidRDefault="006169F1" w:rsidP="006169F1">
            <w:pPr>
              <w:numPr>
                <w:ilvl w:val="0"/>
                <w:numId w:val="25"/>
              </w:numPr>
              <w:rPr>
                <w:rFonts w:asciiTheme="minorHAnsi" w:hAnsiTheme="minorHAnsi" w:cstheme="minorHAnsi"/>
                <w:color w:val="000000"/>
                <w:sz w:val="20"/>
                <w:szCs w:val="20"/>
              </w:rPr>
            </w:pPr>
            <w:r w:rsidRPr="00D64EC8">
              <w:rPr>
                <w:rFonts w:asciiTheme="minorHAnsi" w:hAnsiTheme="minorHAnsi" w:cstheme="minorHAnsi"/>
                <w:color w:val="000000"/>
                <w:sz w:val="20"/>
                <w:szCs w:val="20"/>
              </w:rPr>
              <w:t xml:space="preserve">zavarovanje </w:t>
            </w:r>
            <w:proofErr w:type="spellStart"/>
            <w:r w:rsidRPr="00D64EC8">
              <w:rPr>
                <w:rFonts w:asciiTheme="minorHAnsi" w:hAnsiTheme="minorHAnsi" w:cstheme="minorHAnsi"/>
                <w:color w:val="000000"/>
                <w:sz w:val="20"/>
                <w:szCs w:val="20"/>
              </w:rPr>
              <w:t>vlomske</w:t>
            </w:r>
            <w:proofErr w:type="spellEnd"/>
            <w:r w:rsidRPr="00D64EC8">
              <w:rPr>
                <w:rFonts w:asciiTheme="minorHAnsi" w:hAnsiTheme="minorHAnsi" w:cstheme="minorHAnsi"/>
                <w:color w:val="000000"/>
                <w:sz w:val="20"/>
                <w:szCs w:val="20"/>
              </w:rPr>
              <w:t xml:space="preserve"> tatvine in ropa,</w:t>
            </w:r>
          </w:p>
          <w:p w14:paraId="26EEBF0A" w14:textId="77777777" w:rsidR="006169F1" w:rsidRPr="00B9564A" w:rsidRDefault="006169F1" w:rsidP="00B9564A">
            <w:pPr>
              <w:numPr>
                <w:ilvl w:val="0"/>
                <w:numId w:val="25"/>
              </w:numPr>
              <w:rPr>
                <w:rFonts w:asciiTheme="minorHAnsi" w:hAnsiTheme="minorHAnsi" w:cstheme="minorHAnsi"/>
                <w:color w:val="000000"/>
                <w:sz w:val="20"/>
                <w:szCs w:val="20"/>
              </w:rPr>
            </w:pPr>
            <w:r w:rsidRPr="00D64EC8">
              <w:rPr>
                <w:rFonts w:asciiTheme="minorHAnsi" w:hAnsiTheme="minorHAnsi" w:cstheme="minorHAnsi"/>
                <w:color w:val="000000"/>
                <w:sz w:val="20"/>
                <w:szCs w:val="20"/>
              </w:rPr>
              <w:t>zavarovanje stekla,</w:t>
            </w:r>
          </w:p>
          <w:p w14:paraId="3023A997" w14:textId="77777777" w:rsidR="003F6FB6" w:rsidRPr="00D64EC8" w:rsidRDefault="006169F1" w:rsidP="006169F1">
            <w:pPr>
              <w:numPr>
                <w:ilvl w:val="0"/>
                <w:numId w:val="25"/>
              </w:numPr>
              <w:rPr>
                <w:rFonts w:asciiTheme="minorHAnsi" w:hAnsiTheme="minorHAnsi" w:cstheme="minorHAnsi"/>
                <w:color w:val="000000"/>
                <w:sz w:val="20"/>
                <w:szCs w:val="20"/>
              </w:rPr>
            </w:pPr>
            <w:r w:rsidRPr="00D64EC8">
              <w:rPr>
                <w:rFonts w:asciiTheme="minorHAnsi" w:hAnsiTheme="minorHAnsi" w:cstheme="minorHAnsi"/>
                <w:color w:val="000000"/>
                <w:sz w:val="20"/>
                <w:szCs w:val="20"/>
              </w:rPr>
              <w:t>zavarovanje vozil.</w:t>
            </w:r>
          </w:p>
        </w:tc>
      </w:tr>
    </w:tbl>
    <w:p w14:paraId="71FFA06E"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Podrobnejša opredelitev zavarovalnih kritij je razvidna iz </w:t>
      </w:r>
      <w:r w:rsidRPr="00D64EC8">
        <w:rPr>
          <w:rFonts w:asciiTheme="minorHAnsi" w:hAnsiTheme="minorHAnsi" w:cstheme="minorHAnsi"/>
          <w:b/>
          <w:bCs/>
          <w:color w:val="000000"/>
          <w:sz w:val="20"/>
          <w:szCs w:val="20"/>
          <w:u w:val="single"/>
        </w:rPr>
        <w:t>PRILOGE - Zavarovalno tehnična dokumentacija</w:t>
      </w:r>
      <w:r w:rsidRPr="00D64EC8">
        <w:rPr>
          <w:rFonts w:asciiTheme="minorHAnsi" w:hAnsiTheme="minorHAnsi" w:cstheme="minorHAnsi"/>
          <w:color w:val="000000"/>
          <w:sz w:val="20"/>
          <w:szCs w:val="20"/>
        </w:rPr>
        <w:t>. Ponudnik podpiše izrecno izjavo o sprejemanju pogojev obsega kritja in soudeležb, kakor je to razvidno iz citirane priloge.</w:t>
      </w:r>
    </w:p>
    <w:p w14:paraId="76BA7EDD" w14:textId="77777777" w:rsidR="003F6FB6" w:rsidRPr="00D64EC8" w:rsidRDefault="003F6FB6">
      <w:pPr>
        <w:rPr>
          <w:rFonts w:asciiTheme="minorHAnsi" w:hAnsiTheme="minorHAnsi" w:cstheme="minorHAnsi"/>
          <w:sz w:val="20"/>
          <w:szCs w:val="20"/>
        </w:rPr>
        <w:sectPr w:rsidR="003F6FB6" w:rsidRPr="00D64EC8" w:rsidSect="00D931BF">
          <w:pgSz w:w="11906" w:h="16838"/>
          <w:pgMar w:top="1418" w:right="1418" w:bottom="1418" w:left="1418" w:header="567" w:footer="680" w:gutter="0"/>
          <w:cols w:space="708"/>
          <w:docGrid w:linePitch="360"/>
        </w:sectPr>
      </w:pPr>
    </w:p>
    <w:p w14:paraId="6BA1DB7E" w14:textId="77777777" w:rsidR="00720F1E" w:rsidRPr="00B9564A" w:rsidRDefault="007C5EB1" w:rsidP="00720F1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Theme="minorHAnsi" w:hAnsiTheme="minorHAnsi" w:cstheme="minorHAnsi"/>
          <w:color w:val="FFFFFF" w:themeColor="background1"/>
          <w:sz w:val="24"/>
          <w:szCs w:val="24"/>
        </w:rPr>
      </w:pPr>
      <w:r w:rsidRPr="00B9564A">
        <w:rPr>
          <w:rFonts w:asciiTheme="minorHAnsi" w:hAnsiTheme="minorHAnsi" w:cstheme="minorHAnsi"/>
          <w:color w:val="FFFFFF" w:themeColor="background1"/>
          <w:sz w:val="24"/>
          <w:szCs w:val="24"/>
        </w:rPr>
        <w:lastRenderedPageBreak/>
        <w:t>Vsebina ponudbene dokumentacije</w:t>
      </w:r>
    </w:p>
    <w:p w14:paraId="3B6E70AD" w14:textId="77777777" w:rsidR="00720F1E" w:rsidRPr="00D64EC8" w:rsidRDefault="00720F1E" w:rsidP="00720F1E">
      <w:pPr>
        <w:pStyle w:val="Paragraf"/>
        <w:rPr>
          <w:rFonts w:asciiTheme="minorHAnsi" w:hAnsiTheme="minorHAnsi" w:cstheme="minorHAnsi"/>
          <w:sz w:val="20"/>
          <w:szCs w:val="20"/>
        </w:rPr>
      </w:pPr>
    </w:p>
    <w:p w14:paraId="16E57916"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7C630B78"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V primeru elektronske oddaje se kot original štejejo tudi dokumenti, ki so podpisani (verificirani) z elektronskim podpisom (certifikatom). Kot original pa ne štejejo </w:t>
      </w:r>
      <w:proofErr w:type="spellStart"/>
      <w:r w:rsidRPr="00D64EC8">
        <w:rPr>
          <w:rFonts w:asciiTheme="minorHAnsi" w:hAnsiTheme="minorHAnsi" w:cstheme="minorHAnsi"/>
          <w:color w:val="000000"/>
          <w:sz w:val="20"/>
          <w:szCs w:val="20"/>
        </w:rPr>
        <w:t>skeni</w:t>
      </w:r>
      <w:proofErr w:type="spellEnd"/>
      <w:r w:rsidRPr="00D64EC8">
        <w:rPr>
          <w:rFonts w:asciiTheme="minorHAnsi" w:hAnsiTheme="minorHAnsi" w:cstheme="minorHAnsi"/>
          <w:color w:val="000000"/>
          <w:sz w:val="20"/>
          <w:szCs w:val="20"/>
        </w:rPr>
        <w:t xml:space="preserve"> dokumentov z izpisom elektronske potrditve.</w:t>
      </w:r>
    </w:p>
    <w:p w14:paraId="7EBBE98F"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9FC139B"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Zaželeno je, da so zahtevani dokumenti zloženi po spodaj navedenem vrstnem redu. Prav tako je zaželeno, da so vse strani ponudbene dokumentacije oštevilčene z zaporednimi številkami.</w:t>
      </w:r>
    </w:p>
    <w:p w14:paraId="2688D024" w14:textId="77777777" w:rsidR="00720F1E" w:rsidRPr="00D64EC8" w:rsidRDefault="00720F1E" w:rsidP="00720F1E">
      <w:pPr>
        <w:pStyle w:val="Paragraf"/>
        <w:jc w:val="both"/>
        <w:rPr>
          <w:rFonts w:asciiTheme="minorHAnsi" w:hAnsiTheme="minorHAnsi" w:cstheme="minorHAnsi"/>
          <w:sz w:val="20"/>
          <w:szCs w:val="20"/>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93"/>
        <w:gridCol w:w="4893"/>
        <w:gridCol w:w="3500"/>
      </w:tblGrid>
      <w:tr w:rsidR="003F6FB6" w:rsidRPr="00D64EC8" w14:paraId="5E52BCEB"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9A5BCB5"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6455E79"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E45FEF3"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b/>
                <w:bCs/>
                <w:color w:val="000000"/>
                <w:position w:val="-3"/>
                <w:sz w:val="20"/>
                <w:szCs w:val="20"/>
                <w:shd w:val="clear" w:color="auto" w:fill="AAAAAA"/>
              </w:rPr>
              <w:t>Opombe</w:t>
            </w:r>
          </w:p>
        </w:tc>
      </w:tr>
      <w:tr w:rsidR="003F6FB6" w:rsidRPr="00D64EC8" w14:paraId="110DE4B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265AF7"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7C762C"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Ponudba</w:t>
            </w:r>
          </w:p>
          <w:p w14:paraId="12CE318E" w14:textId="77777777" w:rsidR="003F6FB6" w:rsidRPr="00D64EC8" w:rsidRDefault="003F6FB6">
            <w:pPr>
              <w:rPr>
                <w:rFonts w:asciiTheme="minorHAnsi" w:hAnsiTheme="minorHAnsi" w:cstheme="minorHAnsi"/>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4FD793"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Izpolnjen, podpisan in žigosan</w:t>
            </w:r>
          </w:p>
        </w:tc>
      </w:tr>
      <w:tr w:rsidR="003F6FB6" w:rsidRPr="00D64EC8" w14:paraId="4F41F1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0C10CD"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ED7DE3" w14:textId="22BF2B4C" w:rsidR="003F6FB6" w:rsidRPr="00AE183D" w:rsidRDefault="007C5EB1">
            <w:pPr>
              <w:rPr>
                <w:rFonts w:asciiTheme="minorHAnsi" w:hAnsiTheme="minorHAnsi" w:cstheme="minorHAnsi"/>
                <w:sz w:val="20"/>
                <w:szCs w:val="20"/>
              </w:rPr>
            </w:pPr>
            <w:r w:rsidRPr="00AE183D">
              <w:rPr>
                <w:rFonts w:asciiTheme="minorHAnsi" w:hAnsiTheme="minorHAnsi" w:cstheme="minorHAnsi"/>
                <w:position w:val="-2"/>
                <w:sz w:val="20"/>
                <w:szCs w:val="20"/>
              </w:rPr>
              <w:t xml:space="preserve">Predračun </w:t>
            </w:r>
          </w:p>
          <w:p w14:paraId="5C033924" w14:textId="77777777" w:rsidR="003F6FB6" w:rsidRPr="00AE183D" w:rsidRDefault="003F6FB6">
            <w:pPr>
              <w:rPr>
                <w:rFonts w:asciiTheme="minorHAnsi" w:hAnsiTheme="minorHAnsi" w:cstheme="minorHAnsi"/>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B40574" w14:textId="77777777" w:rsidR="003F6FB6" w:rsidRPr="00D64EC8" w:rsidRDefault="00CC05B4">
            <w:pPr>
              <w:rPr>
                <w:rFonts w:asciiTheme="minorHAnsi" w:hAnsiTheme="minorHAnsi" w:cstheme="minorHAnsi"/>
                <w:sz w:val="20"/>
                <w:szCs w:val="20"/>
              </w:rPr>
            </w:pPr>
            <w:r w:rsidRPr="00D64EC8">
              <w:rPr>
                <w:rFonts w:asciiTheme="minorHAnsi" w:hAnsiTheme="minorHAnsi" w:cstheme="minorHAnsi"/>
                <w:color w:val="000000"/>
                <w:position w:val="-2"/>
                <w:sz w:val="20"/>
                <w:szCs w:val="20"/>
              </w:rPr>
              <w:t>Izpolnjen, podpisan in žigosan</w:t>
            </w:r>
          </w:p>
        </w:tc>
      </w:tr>
      <w:tr w:rsidR="003F6FB6" w:rsidRPr="00D64EC8" w14:paraId="18279C9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59CE"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B2FDA5"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ESPD</w:t>
            </w:r>
          </w:p>
          <w:p w14:paraId="49B95332" w14:textId="77777777" w:rsidR="003F6FB6" w:rsidRPr="00D64EC8" w:rsidRDefault="003F6FB6">
            <w:pPr>
              <w:rPr>
                <w:rFonts w:asciiTheme="minorHAnsi" w:hAnsiTheme="minorHAnsi" w:cstheme="minorHAnsi"/>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B97E1A"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Izpolnjen .</w:t>
            </w:r>
            <w:proofErr w:type="spellStart"/>
            <w:r w:rsidRPr="00D64EC8">
              <w:rPr>
                <w:rFonts w:asciiTheme="minorHAnsi" w:hAnsiTheme="minorHAnsi" w:cstheme="minorHAnsi"/>
                <w:color w:val="000000"/>
                <w:position w:val="-2"/>
                <w:sz w:val="20"/>
                <w:szCs w:val="20"/>
              </w:rPr>
              <w:t>xml</w:t>
            </w:r>
            <w:proofErr w:type="spellEnd"/>
            <w:r w:rsidRPr="00D64EC8">
              <w:rPr>
                <w:rFonts w:asciiTheme="minorHAnsi" w:hAnsiTheme="minorHAnsi" w:cstheme="minorHAnsi"/>
                <w:color w:val="000000"/>
                <w:position w:val="-2"/>
                <w:sz w:val="20"/>
                <w:szCs w:val="20"/>
              </w:rPr>
              <w:t>, uvoziti v e-Oddajo</w:t>
            </w:r>
          </w:p>
        </w:tc>
      </w:tr>
      <w:tr w:rsidR="003F6FB6" w:rsidRPr="00D64EC8" w14:paraId="54AD3DA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AF0AF9"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44D15" w14:textId="6FEE5F1E"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Sprejemanje pogojev obsega kritja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3E220D" w14:textId="77777777" w:rsidR="003F6FB6" w:rsidRPr="00D64EC8" w:rsidRDefault="00CC05B4">
            <w:pPr>
              <w:rPr>
                <w:rFonts w:asciiTheme="minorHAnsi" w:hAnsiTheme="minorHAnsi" w:cstheme="minorHAnsi"/>
                <w:sz w:val="20"/>
                <w:szCs w:val="20"/>
              </w:rPr>
            </w:pPr>
            <w:r w:rsidRPr="00D64EC8">
              <w:rPr>
                <w:rFonts w:asciiTheme="minorHAnsi" w:hAnsiTheme="minorHAnsi" w:cstheme="minorHAnsi"/>
                <w:color w:val="000000"/>
                <w:position w:val="-2"/>
                <w:sz w:val="20"/>
                <w:szCs w:val="20"/>
              </w:rPr>
              <w:t>Izpolnjen, podpisan in žigosan</w:t>
            </w:r>
          </w:p>
        </w:tc>
      </w:tr>
      <w:tr w:rsidR="003F6FB6" w:rsidRPr="00D64EC8" w14:paraId="5183BED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28C3B"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7664C2" w14:textId="26C3EC60"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Potrdilo o začasnem kritju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04281E" w14:textId="77777777" w:rsidR="003F6FB6" w:rsidRPr="00D64EC8" w:rsidRDefault="00CC05B4">
            <w:pPr>
              <w:rPr>
                <w:rFonts w:asciiTheme="minorHAnsi" w:hAnsiTheme="minorHAnsi" w:cstheme="minorHAnsi"/>
                <w:sz w:val="20"/>
                <w:szCs w:val="20"/>
              </w:rPr>
            </w:pPr>
            <w:r w:rsidRPr="00D64EC8">
              <w:rPr>
                <w:rFonts w:asciiTheme="minorHAnsi" w:hAnsiTheme="minorHAnsi" w:cstheme="minorHAnsi"/>
                <w:color w:val="000000"/>
                <w:position w:val="-2"/>
                <w:sz w:val="20"/>
                <w:szCs w:val="20"/>
              </w:rPr>
              <w:t>Izpolnjen, podpisan in žigosan</w:t>
            </w:r>
          </w:p>
        </w:tc>
      </w:tr>
      <w:tr w:rsidR="003F6FB6" w:rsidRPr="00D64EC8" w14:paraId="0AE9DC8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E3ECA"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D023F0" w14:textId="22EC50DE"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FF8DA5" w14:textId="77777777" w:rsidR="003F6FB6" w:rsidRPr="00D64EC8" w:rsidRDefault="008C3297">
            <w:pPr>
              <w:spacing w:before="135" w:after="135"/>
              <w:jc w:val="both"/>
              <w:textAlignment w:val="center"/>
              <w:rPr>
                <w:rFonts w:asciiTheme="minorHAnsi" w:hAnsiTheme="minorHAnsi" w:cstheme="minorHAnsi"/>
                <w:sz w:val="20"/>
                <w:szCs w:val="20"/>
              </w:rPr>
            </w:pPr>
            <w:r>
              <w:rPr>
                <w:rFonts w:asciiTheme="minorHAnsi" w:hAnsiTheme="minorHAnsi" w:cstheme="minorHAnsi"/>
                <w:color w:val="000000"/>
                <w:position w:val="-2"/>
                <w:sz w:val="20"/>
                <w:szCs w:val="20"/>
              </w:rPr>
              <w:t>Izpolnjen, podpisan in žigosan</w:t>
            </w:r>
          </w:p>
        </w:tc>
      </w:tr>
      <w:tr w:rsidR="003F6FB6" w:rsidRPr="00D64EC8" w14:paraId="365E76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BD8B3F"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93BAD1"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Izjava članov organov in zastopnikov gospodarskega subjekta in pooblastilo za pridobitev podatkov iz kazenske evidence</w:t>
            </w:r>
          </w:p>
          <w:p w14:paraId="0072AFFB" w14:textId="77777777" w:rsidR="003F6FB6" w:rsidRPr="00D64EC8" w:rsidRDefault="003F6FB6">
            <w:pPr>
              <w:rPr>
                <w:rFonts w:asciiTheme="minorHAnsi" w:hAnsiTheme="minorHAnsi" w:cstheme="minorHAnsi"/>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D5F1AC" w14:textId="77777777" w:rsidR="003F6FB6" w:rsidRPr="00D64EC8" w:rsidRDefault="008C3297">
            <w:pPr>
              <w:spacing w:before="135" w:after="135"/>
              <w:jc w:val="both"/>
              <w:textAlignment w:val="center"/>
              <w:rPr>
                <w:rFonts w:asciiTheme="minorHAnsi" w:hAnsiTheme="minorHAnsi" w:cstheme="minorHAnsi"/>
                <w:sz w:val="20"/>
                <w:szCs w:val="20"/>
              </w:rPr>
            </w:pPr>
            <w:r>
              <w:rPr>
                <w:rFonts w:asciiTheme="minorHAnsi" w:hAnsiTheme="minorHAnsi" w:cstheme="minorHAnsi"/>
                <w:color w:val="000000"/>
                <w:position w:val="-2"/>
                <w:sz w:val="20"/>
                <w:szCs w:val="20"/>
              </w:rPr>
              <w:t>Izpolnjen, podpisan in žigosan</w:t>
            </w:r>
            <w:r w:rsidR="007C5EB1" w:rsidRPr="00D64EC8">
              <w:rPr>
                <w:rFonts w:asciiTheme="minorHAnsi" w:hAnsiTheme="minorHAnsi" w:cstheme="minorHAnsi"/>
                <w:color w:val="000000"/>
                <w:position w:val="-2"/>
                <w:sz w:val="20"/>
                <w:szCs w:val="20"/>
              </w:rPr>
              <w:t> </w:t>
            </w:r>
          </w:p>
          <w:p w14:paraId="0CA523E3"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Potrebno predložiti tudi za člane organov in zastopnike partnerjev in podizvajalcev.</w:t>
            </w:r>
          </w:p>
        </w:tc>
      </w:tr>
      <w:tr w:rsidR="003F6FB6" w:rsidRPr="00D64EC8" w14:paraId="7DCE4E9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F81808"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BCA2FD" w14:textId="454FD6B2"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5A818" w14:textId="77777777" w:rsidR="003F6FB6" w:rsidRPr="00D64EC8" w:rsidRDefault="00CC05B4">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Izpolnjen, podpisan in žigosan</w:t>
            </w:r>
          </w:p>
        </w:tc>
      </w:tr>
      <w:tr w:rsidR="003F6FB6" w:rsidRPr="00D64EC8" w14:paraId="02D09F4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A93D88"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95151" w14:textId="5EE72532"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Potrdilo o dobro opravljenem delu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15AAE" w14:textId="77777777" w:rsidR="003F6FB6" w:rsidRPr="00D64EC8" w:rsidRDefault="00CC05B4">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Izpolnjen, podpisan in žigosan</w:t>
            </w:r>
            <w:r w:rsidR="007C5EB1" w:rsidRPr="00D64EC8">
              <w:rPr>
                <w:rFonts w:asciiTheme="minorHAnsi" w:hAnsiTheme="minorHAnsi" w:cstheme="minorHAnsi"/>
                <w:color w:val="000000"/>
                <w:position w:val="-2"/>
                <w:sz w:val="20"/>
                <w:szCs w:val="20"/>
              </w:rPr>
              <w:t>, p</w:t>
            </w:r>
            <w:r w:rsidR="008C3297">
              <w:rPr>
                <w:rFonts w:asciiTheme="minorHAnsi" w:hAnsiTheme="minorHAnsi" w:cstheme="minorHAnsi"/>
                <w:color w:val="000000"/>
                <w:position w:val="-2"/>
                <w:sz w:val="20"/>
                <w:szCs w:val="20"/>
              </w:rPr>
              <w:t>otrjen s strani naročnika posla</w:t>
            </w:r>
          </w:p>
        </w:tc>
      </w:tr>
      <w:tr w:rsidR="003F6FB6" w:rsidRPr="00D64EC8" w14:paraId="2CC685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7B2702"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1E8678" w14:textId="648AD31E"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Izpolnjevanje kadrovskih zahtev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1961B8" w14:textId="77777777" w:rsidR="003F6FB6" w:rsidRPr="00D64EC8" w:rsidRDefault="008C3297">
            <w:pPr>
              <w:spacing w:before="135" w:after="135"/>
              <w:jc w:val="both"/>
              <w:textAlignment w:val="center"/>
              <w:rPr>
                <w:rFonts w:asciiTheme="minorHAnsi" w:hAnsiTheme="minorHAnsi" w:cstheme="minorHAnsi"/>
                <w:sz w:val="20"/>
                <w:szCs w:val="20"/>
              </w:rPr>
            </w:pPr>
            <w:r>
              <w:rPr>
                <w:rFonts w:asciiTheme="minorHAnsi" w:hAnsiTheme="minorHAnsi" w:cstheme="minorHAnsi"/>
                <w:color w:val="000000"/>
                <w:position w:val="-2"/>
                <w:sz w:val="20"/>
                <w:szCs w:val="20"/>
              </w:rPr>
              <w:t>Izpolnjen, podpisan in žigosan</w:t>
            </w:r>
          </w:p>
        </w:tc>
      </w:tr>
      <w:tr w:rsidR="0089324A" w:rsidRPr="00D64EC8" w14:paraId="5B516C6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7999AC" w14:textId="5DB81457" w:rsidR="0089324A" w:rsidRPr="00D64EC8" w:rsidRDefault="0089324A">
            <w:pPr>
              <w:rPr>
                <w:rFonts w:asciiTheme="minorHAnsi" w:hAnsiTheme="minorHAnsi" w:cstheme="minorHAnsi"/>
                <w:color w:val="000000"/>
                <w:position w:val="-2"/>
                <w:sz w:val="20"/>
                <w:szCs w:val="20"/>
              </w:rPr>
            </w:pPr>
            <w:r>
              <w:rPr>
                <w:rFonts w:asciiTheme="minorHAnsi" w:hAnsiTheme="minorHAnsi" w:cstheme="minorHAnsi"/>
                <w:color w:val="000000"/>
                <w:position w:val="-2"/>
                <w:sz w:val="20"/>
                <w:szCs w:val="20"/>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90260" w14:textId="0414CCA9" w:rsidR="0089324A" w:rsidRPr="008E1C21" w:rsidRDefault="00626373">
            <w:pPr>
              <w:rPr>
                <w:rFonts w:asciiTheme="minorHAnsi" w:hAnsiTheme="minorHAnsi" w:cstheme="minorHAnsi"/>
                <w:color w:val="000000"/>
                <w:position w:val="-2"/>
                <w:sz w:val="20"/>
                <w:szCs w:val="20"/>
              </w:rPr>
            </w:pPr>
            <w:r w:rsidRPr="00626373">
              <w:rPr>
                <w:rFonts w:asciiTheme="minorHAnsi" w:hAnsiTheme="minorHAnsi" w:cstheme="minorHAnsi"/>
                <w:color w:val="000000"/>
                <w:position w:val="-2"/>
                <w:sz w:val="20"/>
                <w:szCs w:val="20"/>
              </w:rPr>
              <w:t>Vzorec menične izjave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ACDAC4" w14:textId="1187FA21" w:rsidR="0089324A" w:rsidRPr="008E1C21" w:rsidRDefault="00626373" w:rsidP="008E1C21">
            <w:pPr>
              <w:rPr>
                <w:rFonts w:asciiTheme="minorHAnsi" w:hAnsiTheme="minorHAnsi" w:cstheme="minorHAnsi"/>
                <w:color w:val="000000"/>
                <w:position w:val="-2"/>
                <w:sz w:val="20"/>
                <w:szCs w:val="20"/>
              </w:rPr>
            </w:pPr>
            <w:r w:rsidRPr="00626373">
              <w:rPr>
                <w:rFonts w:asciiTheme="minorHAnsi" w:hAnsiTheme="minorHAnsi" w:cstheme="minorHAnsi"/>
                <w:color w:val="000000"/>
                <w:position w:val="-2"/>
                <w:sz w:val="20"/>
                <w:szCs w:val="20"/>
              </w:rPr>
              <w:t>Izpolnjen, podpisan in žigosan</w:t>
            </w:r>
          </w:p>
        </w:tc>
      </w:tr>
      <w:tr w:rsidR="003F6FB6" w:rsidRPr="00D64EC8" w14:paraId="3F4C489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08F3A" w14:textId="532B0806"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1</w:t>
            </w:r>
            <w:r w:rsidR="0089324A">
              <w:rPr>
                <w:rFonts w:asciiTheme="minorHAnsi" w:hAnsiTheme="minorHAnsi" w:cstheme="minorHAnsi"/>
                <w:color w:val="000000"/>
                <w:position w:val="-2"/>
                <w:sz w:val="20"/>
                <w:szCs w:val="20"/>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6011D9" w14:textId="77777777" w:rsidR="008E1C21" w:rsidRDefault="008E1C21">
            <w:pPr>
              <w:rPr>
                <w:rFonts w:asciiTheme="minorHAnsi" w:hAnsiTheme="minorHAnsi" w:cstheme="minorHAnsi"/>
                <w:color w:val="000000"/>
                <w:position w:val="-2"/>
                <w:sz w:val="20"/>
                <w:szCs w:val="20"/>
              </w:rPr>
            </w:pPr>
            <w:r w:rsidRPr="008E1C21">
              <w:rPr>
                <w:rFonts w:asciiTheme="minorHAnsi" w:hAnsiTheme="minorHAnsi" w:cstheme="minorHAnsi"/>
                <w:color w:val="000000"/>
                <w:position w:val="-2"/>
                <w:sz w:val="20"/>
                <w:szCs w:val="20"/>
              </w:rPr>
              <w:t>Vzorec bančne garancije/kavcijskega zavarovanja za dobro izvedbo</w:t>
            </w:r>
            <w:r w:rsidRPr="008E1C21" w:rsidDel="008E1C21">
              <w:rPr>
                <w:rFonts w:asciiTheme="minorHAnsi" w:hAnsiTheme="minorHAnsi" w:cstheme="minorHAnsi"/>
                <w:color w:val="000000"/>
                <w:position w:val="-2"/>
                <w:sz w:val="20"/>
                <w:szCs w:val="20"/>
              </w:rPr>
              <w:t xml:space="preserve"> </w:t>
            </w:r>
          </w:p>
          <w:p w14:paraId="33AFB146" w14:textId="34DFBF79" w:rsidR="003F6FB6" w:rsidRPr="00D64EC8" w:rsidRDefault="003F6FB6">
            <w:pPr>
              <w:rPr>
                <w:rFonts w:asciiTheme="minorHAnsi" w:hAnsiTheme="minorHAnsi" w:cstheme="minorHAnsi"/>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13E29B" w14:textId="77777777" w:rsidR="008E1C21" w:rsidRDefault="008E1C21" w:rsidP="008E1C21">
            <w:pPr>
              <w:rPr>
                <w:rFonts w:asciiTheme="minorHAnsi" w:hAnsiTheme="minorHAnsi" w:cstheme="minorHAnsi"/>
                <w:color w:val="000000"/>
                <w:position w:val="-2"/>
                <w:sz w:val="20"/>
                <w:szCs w:val="20"/>
              </w:rPr>
            </w:pPr>
            <w:r w:rsidRPr="008E1C21">
              <w:rPr>
                <w:rFonts w:asciiTheme="minorHAnsi" w:hAnsiTheme="minorHAnsi" w:cstheme="minorHAnsi"/>
                <w:color w:val="000000"/>
                <w:position w:val="-2"/>
                <w:sz w:val="20"/>
                <w:szCs w:val="20"/>
              </w:rPr>
              <w:t>Ni potrebno priložiti v ponudbi.</w:t>
            </w:r>
          </w:p>
          <w:p w14:paraId="4CE0B53A" w14:textId="77777777" w:rsidR="002A2455" w:rsidRPr="008E1C21" w:rsidRDefault="002A2455" w:rsidP="008E1C21">
            <w:pPr>
              <w:rPr>
                <w:rFonts w:asciiTheme="minorHAnsi" w:hAnsiTheme="minorHAnsi" w:cstheme="minorHAnsi"/>
                <w:color w:val="000000"/>
                <w:position w:val="-2"/>
                <w:sz w:val="20"/>
                <w:szCs w:val="20"/>
              </w:rPr>
            </w:pPr>
          </w:p>
          <w:p w14:paraId="4909BF2C" w14:textId="7B0EC75E" w:rsidR="008E1C21" w:rsidRDefault="008E1C21" w:rsidP="008E1C21">
            <w:pPr>
              <w:rPr>
                <w:rFonts w:asciiTheme="minorHAnsi" w:hAnsiTheme="minorHAnsi" w:cstheme="minorHAnsi"/>
                <w:color w:val="000000"/>
                <w:position w:val="-2"/>
                <w:sz w:val="20"/>
                <w:szCs w:val="20"/>
              </w:rPr>
            </w:pPr>
            <w:r w:rsidRPr="008E1C21">
              <w:rPr>
                <w:rFonts w:asciiTheme="minorHAnsi" w:hAnsiTheme="minorHAnsi" w:cstheme="minorHAnsi"/>
                <w:color w:val="000000"/>
                <w:position w:val="-2"/>
                <w:sz w:val="20"/>
                <w:szCs w:val="20"/>
              </w:rPr>
              <w:t xml:space="preserve">Ponudnik </w:t>
            </w:r>
            <w:r w:rsidR="002A2455">
              <w:rPr>
                <w:rFonts w:asciiTheme="minorHAnsi" w:hAnsiTheme="minorHAnsi" w:cstheme="minorHAnsi"/>
                <w:color w:val="000000"/>
                <w:position w:val="-2"/>
                <w:sz w:val="20"/>
                <w:szCs w:val="20"/>
              </w:rPr>
              <w:t xml:space="preserve">s predložitvijo ponudbe soglaša, </w:t>
            </w:r>
            <w:r w:rsidRPr="008E1C21">
              <w:rPr>
                <w:rFonts w:asciiTheme="minorHAnsi" w:hAnsiTheme="minorHAnsi" w:cstheme="minorHAnsi"/>
                <w:color w:val="000000"/>
                <w:position w:val="-2"/>
                <w:sz w:val="20"/>
                <w:szCs w:val="20"/>
              </w:rPr>
              <w:t>da bo v primeru, če je izbran kot ekonomsko najugodnejši, predložil zahtevano finančno zavarovanje za dobro izvedbo pogodbenih obveznosti (brezpogojno in nepreklicno bančno garancijo oz. kavcijsko zavarovanje, izvršljivo na prvi poziv) v višini 10 odstotkov (10,00 %) pog</w:t>
            </w:r>
            <w:r w:rsidR="00F86786">
              <w:rPr>
                <w:rFonts w:asciiTheme="minorHAnsi" w:hAnsiTheme="minorHAnsi" w:cstheme="minorHAnsi"/>
                <w:color w:val="000000"/>
                <w:position w:val="-2"/>
                <w:sz w:val="20"/>
                <w:szCs w:val="20"/>
              </w:rPr>
              <w:t xml:space="preserve">odbene vrednosti, vključno z </w:t>
            </w:r>
            <w:r w:rsidR="00F86786" w:rsidRPr="00F86786">
              <w:rPr>
                <w:rFonts w:asciiTheme="minorHAnsi" w:hAnsiTheme="minorHAnsi" w:cstheme="minorHAnsi"/>
                <w:color w:val="000000"/>
                <w:position w:val="-2"/>
                <w:sz w:val="20"/>
                <w:szCs w:val="20"/>
              </w:rPr>
              <w:t>DPZP</w:t>
            </w:r>
            <w:r w:rsidRPr="008E1C21">
              <w:rPr>
                <w:rFonts w:asciiTheme="minorHAnsi" w:hAnsiTheme="minorHAnsi" w:cstheme="minorHAnsi"/>
                <w:color w:val="000000"/>
                <w:position w:val="-2"/>
                <w:sz w:val="20"/>
                <w:szCs w:val="20"/>
              </w:rPr>
              <w:t>.</w:t>
            </w:r>
          </w:p>
          <w:p w14:paraId="76308ADD" w14:textId="06C15103" w:rsidR="003F6FB6" w:rsidRPr="00D64EC8" w:rsidRDefault="003F6FB6">
            <w:pPr>
              <w:rPr>
                <w:rFonts w:asciiTheme="minorHAnsi" w:hAnsiTheme="minorHAnsi" w:cstheme="minorHAnsi"/>
                <w:sz w:val="20"/>
                <w:szCs w:val="20"/>
              </w:rPr>
            </w:pPr>
          </w:p>
        </w:tc>
      </w:tr>
      <w:tr w:rsidR="003F6FB6" w:rsidRPr="00D64EC8" w14:paraId="769759E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893F30" w14:textId="414DA194"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1</w:t>
            </w:r>
            <w:r w:rsidR="0089324A">
              <w:rPr>
                <w:rFonts w:asciiTheme="minorHAnsi" w:hAnsiTheme="minorHAnsi" w:cstheme="minorHAnsi"/>
                <w:color w:val="000000"/>
                <w:position w:val="-2"/>
                <w:sz w:val="20"/>
                <w:szCs w:val="20"/>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B65FA" w14:textId="6112F2E6"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Izjava o posredovanju podatkov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42B8B" w14:textId="77777777" w:rsidR="003F6FB6" w:rsidRPr="00D64EC8" w:rsidRDefault="00CC05B4">
            <w:pPr>
              <w:rPr>
                <w:rFonts w:asciiTheme="minorHAnsi" w:hAnsiTheme="minorHAnsi" w:cstheme="minorHAnsi"/>
                <w:sz w:val="20"/>
                <w:szCs w:val="20"/>
              </w:rPr>
            </w:pPr>
            <w:r w:rsidRPr="00D64EC8">
              <w:rPr>
                <w:rFonts w:asciiTheme="minorHAnsi" w:hAnsiTheme="minorHAnsi" w:cstheme="minorHAnsi"/>
                <w:color w:val="000000"/>
                <w:position w:val="-2"/>
                <w:sz w:val="20"/>
                <w:szCs w:val="20"/>
              </w:rPr>
              <w:t>Izpolnjen, podpisan in žigosan</w:t>
            </w:r>
          </w:p>
        </w:tc>
      </w:tr>
      <w:tr w:rsidR="003F6FB6" w:rsidRPr="00D64EC8" w14:paraId="34623E4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19830" w14:textId="5A3C7B2A"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1</w:t>
            </w:r>
            <w:r w:rsidR="0089324A">
              <w:rPr>
                <w:rFonts w:asciiTheme="minorHAnsi" w:hAnsiTheme="minorHAnsi" w:cstheme="minorHAnsi"/>
                <w:color w:val="000000"/>
                <w:position w:val="-2"/>
                <w:sz w:val="20"/>
                <w:szCs w:val="20"/>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895016" w14:textId="2EFD3BFF"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D235AE"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Izpolnjen, podpisan in žigosan. Priložen izpolnjen ESPD obrazec za vsakega podizvajalca (79. člen ZJN-3). </w:t>
            </w:r>
          </w:p>
        </w:tc>
      </w:tr>
      <w:tr w:rsidR="003F6FB6" w:rsidRPr="00D64EC8" w14:paraId="6E96D9B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FD3E55" w14:textId="5D4DD046"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1</w:t>
            </w:r>
            <w:r w:rsidR="0089324A">
              <w:rPr>
                <w:rFonts w:asciiTheme="minorHAnsi" w:hAnsiTheme="minorHAnsi" w:cstheme="minorHAnsi"/>
                <w:color w:val="000000"/>
                <w:position w:val="-2"/>
                <w:sz w:val="20"/>
                <w:szCs w:val="20"/>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7945DA" w14:textId="6227CE31"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Izjava podizvajalc</w:t>
            </w:r>
            <w:r w:rsidR="00AE183D">
              <w:rPr>
                <w:rFonts w:asciiTheme="minorHAnsi" w:hAnsiTheme="minorHAnsi" w:cstheme="minorHAnsi"/>
                <w:color w:val="000000"/>
                <w:position w:val="-2"/>
                <w:sz w:val="20"/>
                <w:szCs w:val="20"/>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79B163" w14:textId="77777777" w:rsidR="003F6FB6" w:rsidRPr="00D64EC8" w:rsidRDefault="008C3297">
            <w:pPr>
              <w:spacing w:before="135" w:after="135"/>
              <w:jc w:val="both"/>
              <w:textAlignment w:val="center"/>
              <w:rPr>
                <w:rFonts w:asciiTheme="minorHAnsi" w:hAnsiTheme="minorHAnsi" w:cstheme="minorHAnsi"/>
                <w:sz w:val="20"/>
                <w:szCs w:val="20"/>
              </w:rPr>
            </w:pPr>
            <w:r>
              <w:rPr>
                <w:rFonts w:asciiTheme="minorHAnsi" w:hAnsiTheme="minorHAnsi" w:cstheme="minorHAnsi"/>
                <w:color w:val="000000"/>
                <w:position w:val="-2"/>
                <w:sz w:val="20"/>
                <w:szCs w:val="20"/>
              </w:rPr>
              <w:t>Izpolnjen, podpisan in žigosan</w:t>
            </w:r>
          </w:p>
        </w:tc>
      </w:tr>
      <w:tr w:rsidR="003F6FB6" w:rsidRPr="00D64EC8" w14:paraId="6E7597F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2BF909" w14:textId="0D3BFB5A"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1</w:t>
            </w:r>
            <w:r w:rsidR="0089324A">
              <w:rPr>
                <w:rFonts w:asciiTheme="minorHAnsi" w:hAnsiTheme="minorHAnsi" w:cstheme="minorHAnsi"/>
                <w:color w:val="000000"/>
                <w:position w:val="-2"/>
                <w:sz w:val="20"/>
                <w:szCs w:val="20"/>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EE3C78" w14:textId="2C1E2A1C"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92AFF8" w14:textId="77777777" w:rsidR="003F6FB6" w:rsidRPr="00D64EC8" w:rsidRDefault="008C3297">
            <w:pPr>
              <w:spacing w:before="135" w:after="135"/>
              <w:jc w:val="both"/>
              <w:textAlignment w:val="center"/>
              <w:rPr>
                <w:rFonts w:asciiTheme="minorHAnsi" w:hAnsiTheme="minorHAnsi" w:cstheme="minorHAnsi"/>
                <w:sz w:val="20"/>
                <w:szCs w:val="20"/>
              </w:rPr>
            </w:pPr>
            <w:r>
              <w:rPr>
                <w:rFonts w:asciiTheme="minorHAnsi" w:hAnsiTheme="minorHAnsi" w:cstheme="minorHAnsi"/>
                <w:color w:val="000000"/>
                <w:position w:val="-2"/>
                <w:sz w:val="20"/>
                <w:szCs w:val="20"/>
              </w:rPr>
              <w:t>Izpolnjen, podpisan in žigosan</w:t>
            </w:r>
          </w:p>
        </w:tc>
      </w:tr>
      <w:tr w:rsidR="003F6FB6" w:rsidRPr="00D64EC8" w14:paraId="3619DCF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45EB0"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C14BFF"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xml:space="preserve">Vzorec pogodbe: POGODBA O ZAVAROVANJU ODGOVORNOSTI IN PREMOŽENJA </w:t>
            </w:r>
            <w:r w:rsidR="00473405" w:rsidRPr="00D64EC8">
              <w:rPr>
                <w:rFonts w:asciiTheme="minorHAnsi" w:hAnsiTheme="minorHAnsi" w:cstheme="minorHAnsi"/>
                <w:color w:val="000000"/>
                <w:position w:val="-2"/>
                <w:sz w:val="20"/>
                <w:szCs w:val="20"/>
              </w:rPr>
              <w:t>ZAVODA ZA GRADBENIŠTVO SLOVENIJE.</w:t>
            </w:r>
          </w:p>
          <w:p w14:paraId="258D491C" w14:textId="77777777" w:rsidR="003F6FB6" w:rsidRPr="00D64EC8" w:rsidRDefault="003F6FB6">
            <w:pPr>
              <w:rPr>
                <w:rFonts w:asciiTheme="minorHAnsi" w:hAnsiTheme="minorHAnsi" w:cstheme="minorHAnsi"/>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3A77FC" w14:textId="77777777" w:rsidR="003F6FB6" w:rsidRPr="00D64EC8" w:rsidRDefault="008C3297">
            <w:pPr>
              <w:jc w:val="both"/>
              <w:rPr>
                <w:rFonts w:asciiTheme="minorHAnsi" w:hAnsiTheme="minorHAnsi" w:cstheme="minorHAnsi"/>
                <w:sz w:val="20"/>
                <w:szCs w:val="20"/>
              </w:rPr>
            </w:pPr>
            <w:r>
              <w:rPr>
                <w:rFonts w:asciiTheme="minorHAnsi" w:hAnsiTheme="minorHAnsi" w:cstheme="minorHAnsi"/>
                <w:color w:val="000000"/>
                <w:position w:val="-2"/>
                <w:sz w:val="20"/>
                <w:szCs w:val="20"/>
              </w:rPr>
              <w:t>Parafiran, podpisan in žigosan</w:t>
            </w:r>
          </w:p>
        </w:tc>
      </w:tr>
    </w:tbl>
    <w:p w14:paraId="193E77C0" w14:textId="77777777" w:rsidR="003F6FB6" w:rsidRPr="00D64EC8" w:rsidRDefault="003F6FB6">
      <w:pPr>
        <w:rPr>
          <w:rFonts w:asciiTheme="minorHAnsi" w:hAnsiTheme="minorHAnsi" w:cstheme="minorHAnsi"/>
          <w:sz w:val="20"/>
          <w:szCs w:val="20"/>
        </w:rPr>
        <w:sectPr w:rsidR="003F6FB6" w:rsidRPr="00D64EC8" w:rsidSect="00D931BF">
          <w:pgSz w:w="11906" w:h="16838"/>
          <w:pgMar w:top="1418" w:right="1418" w:bottom="1418" w:left="1418" w:header="567" w:footer="680" w:gutter="0"/>
          <w:cols w:space="708"/>
          <w:docGrid w:linePitch="360"/>
        </w:sectPr>
      </w:pPr>
    </w:p>
    <w:p w14:paraId="0C84C4F0" w14:textId="77777777" w:rsidR="00720F1E" w:rsidRPr="00D64EC8" w:rsidRDefault="007C5EB1" w:rsidP="00720F1E">
      <w:pPr>
        <w:spacing w:after="0"/>
        <w:jc w:val="right"/>
        <w:rPr>
          <w:rFonts w:asciiTheme="minorHAnsi" w:hAnsiTheme="minorHAnsi" w:cstheme="minorHAnsi"/>
          <w:sz w:val="20"/>
          <w:szCs w:val="20"/>
        </w:rPr>
      </w:pPr>
      <w:r w:rsidRPr="00D64EC8">
        <w:rPr>
          <w:rFonts w:asciiTheme="minorHAnsi" w:hAnsiTheme="minorHAnsi" w:cstheme="minorHAnsi"/>
          <w:sz w:val="20"/>
          <w:szCs w:val="20"/>
        </w:rPr>
        <w:lastRenderedPageBreak/>
        <w:t>Obrazec št: 1</w:t>
      </w:r>
    </w:p>
    <w:p w14:paraId="5C83E9E7" w14:textId="77777777" w:rsidR="00720F1E" w:rsidRPr="00D64EC8" w:rsidRDefault="00720F1E" w:rsidP="00720F1E">
      <w:pPr>
        <w:rPr>
          <w:rFonts w:asciiTheme="minorHAnsi" w:hAnsiTheme="minorHAnsi" w:cstheme="minorHAnsi"/>
          <w:sz w:val="20"/>
          <w:szCs w:val="20"/>
        </w:rPr>
      </w:pPr>
    </w:p>
    <w:p w14:paraId="4BB11E08" w14:textId="77777777" w:rsidR="00720F1E" w:rsidRPr="00B9564A" w:rsidRDefault="007C5EB1" w:rsidP="00720F1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sz w:val="24"/>
          <w:szCs w:val="24"/>
        </w:rPr>
      </w:pPr>
      <w:r w:rsidRPr="00B9564A">
        <w:rPr>
          <w:rFonts w:asciiTheme="minorHAnsi" w:hAnsiTheme="minorHAnsi" w:cstheme="minorHAnsi"/>
          <w:sz w:val="24"/>
          <w:szCs w:val="24"/>
        </w:rPr>
        <w:t>Ponudba</w:t>
      </w:r>
    </w:p>
    <w:p w14:paraId="64D9EDF3" w14:textId="77777777" w:rsidR="00720F1E" w:rsidRPr="00D64EC8" w:rsidRDefault="00720F1E" w:rsidP="00720F1E">
      <w:pPr>
        <w:spacing w:after="120"/>
        <w:rPr>
          <w:rFonts w:asciiTheme="minorHAnsi" w:hAnsiTheme="minorHAnsi" w:cstheme="minorHAnsi"/>
          <w:sz w:val="20"/>
          <w:szCs w:val="20"/>
        </w:rPr>
      </w:pPr>
    </w:p>
    <w:tbl>
      <w:tblPr>
        <w:tblStyle w:val="NormalTablePHPDOCX"/>
        <w:tblW w:w="0" w:type="auto"/>
        <w:tblInd w:w="108" w:type="dxa"/>
        <w:tblLook w:val="04A0" w:firstRow="1" w:lastRow="0" w:firstColumn="1" w:lastColumn="0" w:noHBand="0" w:noVBand="1"/>
      </w:tblPr>
      <w:tblGrid>
        <w:gridCol w:w="8814"/>
      </w:tblGrid>
      <w:tr w:rsidR="003F6FB6" w:rsidRPr="00D64EC8" w14:paraId="5443C005" w14:textId="77777777">
        <w:tc>
          <w:tcPr>
            <w:tcW w:w="0" w:type="auto"/>
            <w:tcMar>
              <w:top w:w="0" w:type="auto"/>
              <w:bottom w:w="0" w:type="auto"/>
            </w:tcMar>
          </w:tcPr>
          <w:p w14:paraId="178A6357" w14:textId="77777777" w:rsidR="003F6FB6" w:rsidRPr="00D64EC8" w:rsidRDefault="007C5EB1">
            <w:pPr>
              <w:spacing w:before="225" w:after="225"/>
              <w:rPr>
                <w:rFonts w:asciiTheme="minorHAnsi" w:hAnsiTheme="minorHAnsi" w:cstheme="minorHAnsi"/>
                <w:sz w:val="20"/>
                <w:szCs w:val="20"/>
              </w:rPr>
            </w:pPr>
            <w:r w:rsidRPr="00D64EC8">
              <w:rPr>
                <w:rFonts w:asciiTheme="minorHAnsi" w:hAnsiTheme="minorHAnsi" w:cstheme="minorHAnsi"/>
                <w:color w:val="000000"/>
                <w:sz w:val="20"/>
                <w:szCs w:val="20"/>
              </w:rPr>
              <w:t> </w:t>
            </w:r>
          </w:p>
          <w:tbl>
            <w:tblPr>
              <w:tblStyle w:val="TableGridPHPDOCX"/>
              <w:tblW w:w="858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900"/>
              <w:gridCol w:w="6680"/>
            </w:tblGrid>
            <w:tr w:rsidR="003F6FB6" w:rsidRPr="00D64EC8" w14:paraId="2CA739D1" w14:textId="77777777">
              <w:tc>
                <w:tcPr>
                  <w:tcW w:w="17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11AED6"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Naziv ponudnika:</w:t>
                  </w:r>
                </w:p>
              </w:tc>
              <w:tc>
                <w:tcPr>
                  <w:tcW w:w="62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6D245A"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1E187E05"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622D2582" w14:textId="77777777">
              <w:tc>
                <w:tcPr>
                  <w:tcW w:w="17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E304"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Sedež:</w:t>
                  </w:r>
                </w:p>
              </w:tc>
              <w:tc>
                <w:tcPr>
                  <w:tcW w:w="62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4ECD00"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2E1B237C"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bl>
          <w:p w14:paraId="7904E7C8" w14:textId="77777777" w:rsidR="003F6FB6" w:rsidRPr="00D64EC8" w:rsidRDefault="003F6FB6">
            <w:pPr>
              <w:rPr>
                <w:rFonts w:asciiTheme="minorHAnsi" w:hAnsiTheme="minorHAnsi" w:cstheme="minorHAnsi"/>
                <w:sz w:val="20"/>
                <w:szCs w:val="20"/>
              </w:rPr>
            </w:pPr>
          </w:p>
          <w:p w14:paraId="4C3CD1A7"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tc>
      </w:tr>
    </w:tbl>
    <w:p w14:paraId="462A5D2D" w14:textId="77777777" w:rsidR="003F6FB6" w:rsidRPr="00D64EC8" w:rsidRDefault="003F6FB6">
      <w:pPr>
        <w:rPr>
          <w:rFonts w:asciiTheme="minorHAnsi" w:hAnsiTheme="minorHAnsi" w:cstheme="minorHAnsi"/>
          <w:sz w:val="20"/>
          <w:szCs w:val="20"/>
        </w:rPr>
      </w:pPr>
    </w:p>
    <w:tbl>
      <w:tblPr>
        <w:tblStyle w:val="NormalTablePHPDOCX"/>
        <w:tblW w:w="0" w:type="auto"/>
        <w:tblInd w:w="108" w:type="dxa"/>
        <w:tblLook w:val="04A0" w:firstRow="1" w:lastRow="0" w:firstColumn="1" w:lastColumn="0" w:noHBand="0" w:noVBand="1"/>
      </w:tblPr>
      <w:tblGrid>
        <w:gridCol w:w="9178"/>
      </w:tblGrid>
      <w:tr w:rsidR="003F6FB6" w:rsidRPr="00D64EC8" w14:paraId="2F99170B" w14:textId="77777777">
        <w:tc>
          <w:tcPr>
            <w:tcW w:w="0" w:type="auto"/>
            <w:tcMar>
              <w:top w:w="0" w:type="auto"/>
              <w:bottom w:w="0" w:type="auto"/>
            </w:tcMar>
          </w:tcPr>
          <w:p w14:paraId="62456D9F"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Naročnik: </w:t>
            </w:r>
            <w:r w:rsidR="00473405" w:rsidRPr="00D64EC8">
              <w:rPr>
                <w:rFonts w:asciiTheme="minorHAnsi" w:hAnsiTheme="minorHAnsi" w:cstheme="minorHAnsi"/>
                <w:color w:val="000000"/>
                <w:sz w:val="20"/>
                <w:szCs w:val="20"/>
              </w:rPr>
              <w:t>Zavod za gradbeništvo Slovenije, Dimičeva ulica 12, 1000 Ljubljana</w:t>
            </w:r>
          </w:p>
          <w:p w14:paraId="1C8B6AA5"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p w14:paraId="2B86F56A" w14:textId="77777777" w:rsidR="003F6FB6" w:rsidRPr="00D64EC8" w:rsidRDefault="007C5EB1">
            <w:pPr>
              <w:spacing w:before="225" w:after="225"/>
              <w:jc w:val="center"/>
              <w:rPr>
                <w:rFonts w:asciiTheme="minorHAnsi" w:hAnsiTheme="minorHAnsi" w:cstheme="minorHAnsi"/>
                <w:sz w:val="20"/>
                <w:szCs w:val="20"/>
              </w:rPr>
            </w:pPr>
            <w:r w:rsidRPr="00D64EC8">
              <w:rPr>
                <w:rFonts w:asciiTheme="minorHAnsi" w:hAnsiTheme="minorHAnsi" w:cstheme="minorHAnsi"/>
                <w:b/>
                <w:bCs/>
                <w:color w:val="000000"/>
                <w:sz w:val="20"/>
                <w:szCs w:val="20"/>
              </w:rPr>
              <w:t>I. PONUDBA ŠT. _____</w:t>
            </w:r>
          </w:p>
          <w:p w14:paraId="7381A332"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Na podlagi javnega razpisa, objavljenega na Portalu javnih naročil dne ___ pod št. objave JN ___, in Uradnem listu EU, predmet "Zavarovanje</w:t>
            </w:r>
            <w:r w:rsidR="00473405" w:rsidRPr="00D64EC8">
              <w:rPr>
                <w:rFonts w:asciiTheme="minorHAnsi" w:hAnsiTheme="minorHAnsi" w:cstheme="minorHAnsi"/>
                <w:color w:val="000000"/>
                <w:sz w:val="20"/>
                <w:szCs w:val="20"/>
              </w:rPr>
              <w:t xml:space="preserve"> odgovornosti in premoženja 2021-2025</w:t>
            </w:r>
            <w:r w:rsidRPr="00D64EC8">
              <w:rPr>
                <w:rFonts w:asciiTheme="minorHAnsi" w:hAnsiTheme="minorHAnsi" w:cstheme="minorHAnsi"/>
                <w:color w:val="000000"/>
                <w:sz w:val="20"/>
                <w:szCs w:val="20"/>
              </w:rPr>
              <w:t>", podajamo ponudbo in prilagamo našo ponudbeno dokumentacijo v skladu z navodili za izdelavo ponudbe. Ponudbena cena oz. premija zajema celotno obdobje zavarovanja. </w:t>
            </w:r>
          </w:p>
          <w:p w14:paraId="4F5E9E23"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Skupna višina premije za zavarovanje za vse rizike po PRILOGI - Zavarovalno tehnični dokumentaciji za </w:t>
            </w:r>
            <w:r w:rsidR="00473405" w:rsidRPr="00D64EC8">
              <w:rPr>
                <w:rFonts w:asciiTheme="minorHAnsi" w:hAnsiTheme="minorHAnsi" w:cstheme="minorHAnsi"/>
                <w:color w:val="000000"/>
                <w:sz w:val="20"/>
                <w:szCs w:val="20"/>
              </w:rPr>
              <w:t xml:space="preserve">Zavod za gradbeništvo Slovenije </w:t>
            </w:r>
            <w:r w:rsidRPr="00D64EC8">
              <w:rPr>
                <w:rFonts w:asciiTheme="minorHAnsi" w:hAnsiTheme="minorHAnsi" w:cstheme="minorHAnsi"/>
                <w:color w:val="000000"/>
                <w:sz w:val="20"/>
                <w:szCs w:val="20"/>
              </w:rPr>
              <w:t>znaša:</w:t>
            </w:r>
          </w:p>
          <w:tbl>
            <w:tblPr>
              <w:tblStyle w:val="TableGridPHPDOCX"/>
              <w:tblW w:w="853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37"/>
              <w:gridCol w:w="4898"/>
            </w:tblGrid>
            <w:tr w:rsidR="003F6FB6" w:rsidRPr="00D64EC8" w14:paraId="2EE6B641" w14:textId="77777777">
              <w:tc>
                <w:tcPr>
                  <w:tcW w:w="33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E590FC"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Ponudbena cena / premija</w:t>
                  </w:r>
                </w:p>
              </w:tc>
              <w:tc>
                <w:tcPr>
                  <w:tcW w:w="4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F7FF72"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350F8178"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7BE18C22" w14:textId="77777777">
              <w:tc>
                <w:tcPr>
                  <w:tcW w:w="33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EAB766"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8,5% DPZP</w:t>
                  </w:r>
                </w:p>
              </w:tc>
              <w:tc>
                <w:tcPr>
                  <w:tcW w:w="4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8AB173"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69C66A1B"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560DD5D0" w14:textId="77777777">
              <w:tc>
                <w:tcPr>
                  <w:tcW w:w="33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9FDFF"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Ponudbena cena / premija + 8,5% DPZP</w:t>
                  </w:r>
                </w:p>
              </w:tc>
              <w:tc>
                <w:tcPr>
                  <w:tcW w:w="4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21ED09"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568F6476"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bl>
          <w:p w14:paraId="6BD06952" w14:textId="77777777" w:rsidR="003F6FB6" w:rsidRPr="00D64EC8" w:rsidRDefault="003F6FB6">
            <w:pPr>
              <w:rPr>
                <w:rFonts w:asciiTheme="minorHAnsi" w:hAnsiTheme="minorHAnsi" w:cstheme="minorHAnsi"/>
                <w:sz w:val="20"/>
                <w:szCs w:val="20"/>
              </w:rPr>
            </w:pPr>
          </w:p>
          <w:p w14:paraId="35656A0C" w14:textId="77777777" w:rsidR="003F6FB6" w:rsidRPr="00D64EC8" w:rsidRDefault="007C5EB1">
            <w:pPr>
              <w:spacing w:before="225" w:after="225"/>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 </w:t>
            </w:r>
          </w:p>
          <w:p w14:paraId="0EA2208F" w14:textId="77777777" w:rsidR="00473405" w:rsidRPr="00D64EC8" w:rsidRDefault="00473405">
            <w:pPr>
              <w:spacing w:before="225" w:after="225"/>
              <w:jc w:val="both"/>
              <w:rPr>
                <w:rFonts w:asciiTheme="minorHAnsi" w:hAnsiTheme="minorHAnsi" w:cstheme="minorHAnsi"/>
                <w:sz w:val="20"/>
                <w:szCs w:val="20"/>
              </w:rPr>
            </w:pPr>
          </w:p>
          <w:p w14:paraId="7CC7CB63" w14:textId="77777777" w:rsidR="003F6FB6" w:rsidRPr="00D64EC8" w:rsidRDefault="008F6457">
            <w:pPr>
              <w:spacing w:before="225" w:after="225"/>
              <w:jc w:val="both"/>
              <w:rPr>
                <w:rFonts w:asciiTheme="minorHAnsi" w:hAnsiTheme="minorHAnsi" w:cstheme="minorHAnsi"/>
                <w:sz w:val="20"/>
                <w:szCs w:val="20"/>
              </w:rPr>
            </w:pPr>
            <w:r>
              <w:rPr>
                <w:rFonts w:asciiTheme="minorHAnsi" w:hAnsiTheme="minorHAnsi" w:cstheme="minorHAnsi"/>
                <w:color w:val="000000"/>
                <w:sz w:val="20"/>
                <w:szCs w:val="20"/>
              </w:rPr>
              <w:t xml:space="preserve">Ponudbena </w:t>
            </w:r>
            <w:r w:rsidR="007C5EB1" w:rsidRPr="00D64EC8">
              <w:rPr>
                <w:rFonts w:asciiTheme="minorHAnsi" w:hAnsiTheme="minorHAnsi" w:cstheme="minorHAnsi"/>
                <w:color w:val="000000"/>
                <w:sz w:val="20"/>
                <w:szCs w:val="20"/>
              </w:rPr>
              <w:t>cena / premija + 8,5% DPZP z besedo: _________________________________________________________________________________.</w:t>
            </w:r>
          </w:p>
          <w:p w14:paraId="17D29312" w14:textId="1C4234C3"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Ponudbena </w:t>
            </w:r>
            <w:r w:rsidRPr="00E05FE0">
              <w:rPr>
                <w:rFonts w:asciiTheme="minorHAnsi" w:hAnsiTheme="minorHAnsi" w:cstheme="minorHAnsi"/>
                <w:sz w:val="20"/>
                <w:szCs w:val="20"/>
              </w:rPr>
              <w:t>cena</w:t>
            </w:r>
            <w:r w:rsidR="00D76C8B" w:rsidRPr="00E05FE0">
              <w:rPr>
                <w:rFonts w:asciiTheme="minorHAnsi" w:hAnsiTheme="minorHAnsi" w:cstheme="minorHAnsi"/>
                <w:sz w:val="20"/>
                <w:szCs w:val="20"/>
              </w:rPr>
              <w:t xml:space="preserve"> (premijska stopnja)</w:t>
            </w:r>
            <w:r w:rsidRPr="00E05FE0">
              <w:rPr>
                <w:rFonts w:asciiTheme="minorHAnsi" w:hAnsiTheme="minorHAnsi" w:cstheme="minorHAnsi"/>
                <w:sz w:val="20"/>
                <w:szCs w:val="20"/>
              </w:rPr>
              <w:t xml:space="preserve"> </w:t>
            </w:r>
            <w:r w:rsidRPr="00D64EC8">
              <w:rPr>
                <w:rFonts w:asciiTheme="minorHAnsi" w:hAnsiTheme="minorHAnsi" w:cstheme="minorHAnsi"/>
                <w:color w:val="000000"/>
                <w:sz w:val="20"/>
                <w:szCs w:val="20"/>
              </w:rPr>
              <w:t>je fiksna in nespremenljiva do konca trajanja pogodbe. Ponudba je veljavna do _________________________. </w:t>
            </w:r>
          </w:p>
          <w:p w14:paraId="0460E7FE"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V primeru, da bo naša ponudba sprejeta, bomo zagotovili garancijo za dobro izvedbo pogodbenih obveznosti v obliki in znesku ter v rokih, določenih v razpisni dokumentaciji.</w:t>
            </w:r>
          </w:p>
          <w:p w14:paraId="14B0B592"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Dokler se ne pripravi in ne podpiše uradna pogodba med nami, ta ponudba, skupaj z vašim obvestilom o izboru ponudnika, ustvarja med nami obvezujočo pogodbo.</w:t>
            </w:r>
          </w:p>
          <w:p w14:paraId="5A3261A7"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Podatki o plačilu: plačila se opravijo na podlagi izdanih računov. Rok plačila je 30 dni od datuma prejema računa. Če naročnik izpodbija del zneska, je dolžan plačati nesporni del zneska. Roki plačil podizvajalcem so enaki kot za izvajalca.</w:t>
            </w:r>
          </w:p>
          <w:p w14:paraId="59D925AC"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Izvajalec izstavi račun v elektronski obliki (</w:t>
            </w:r>
            <w:proofErr w:type="spellStart"/>
            <w:r w:rsidRPr="00D64EC8">
              <w:rPr>
                <w:rFonts w:asciiTheme="minorHAnsi" w:hAnsiTheme="minorHAnsi" w:cstheme="minorHAnsi"/>
                <w:color w:val="000000"/>
                <w:sz w:val="20"/>
                <w:szCs w:val="20"/>
              </w:rPr>
              <w:t>eRačun</w:t>
            </w:r>
            <w:proofErr w:type="spellEnd"/>
            <w:r w:rsidRPr="00D64EC8">
              <w:rPr>
                <w:rFonts w:asciiTheme="minorHAnsi" w:hAnsiTheme="minorHAnsi" w:cstheme="minorHAnsi"/>
                <w:color w:val="000000"/>
                <w:sz w:val="20"/>
                <w:szCs w:val="20"/>
              </w:rPr>
              <w:t xml:space="preserve">) preko spletnega portala </w:t>
            </w:r>
            <w:proofErr w:type="spellStart"/>
            <w:r w:rsidRPr="00D64EC8">
              <w:rPr>
                <w:rFonts w:asciiTheme="minorHAnsi" w:hAnsiTheme="minorHAnsi" w:cstheme="minorHAnsi"/>
                <w:color w:val="000000"/>
                <w:sz w:val="20"/>
                <w:szCs w:val="20"/>
              </w:rPr>
              <w:t>UJPnet</w:t>
            </w:r>
            <w:proofErr w:type="spellEnd"/>
            <w:r w:rsidRPr="00D64EC8">
              <w:rPr>
                <w:rFonts w:asciiTheme="minorHAnsi" w:hAnsiTheme="minorHAnsi" w:cstheme="minorHAnsi"/>
                <w:color w:val="000000"/>
                <w:sz w:val="20"/>
                <w:szCs w:val="20"/>
              </w:rPr>
              <w:t xml:space="preserve">. Kot uradni prejem računa se šteje datum vnosa računa v sistem </w:t>
            </w:r>
            <w:proofErr w:type="spellStart"/>
            <w:r w:rsidRPr="00D64EC8">
              <w:rPr>
                <w:rFonts w:asciiTheme="minorHAnsi" w:hAnsiTheme="minorHAnsi" w:cstheme="minorHAnsi"/>
                <w:color w:val="000000"/>
                <w:sz w:val="20"/>
                <w:szCs w:val="20"/>
              </w:rPr>
              <w:t>UJPnet</w:t>
            </w:r>
            <w:proofErr w:type="spellEnd"/>
            <w:r w:rsidRPr="00D64EC8">
              <w:rPr>
                <w:rFonts w:asciiTheme="minorHAnsi" w:hAnsiTheme="minorHAnsi" w:cstheme="minorHAnsi"/>
                <w:color w:val="000000"/>
                <w:sz w:val="20"/>
                <w:szCs w:val="20"/>
              </w:rPr>
              <w:t>.</w:t>
            </w:r>
          </w:p>
          <w:p w14:paraId="7A8727CC"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Strinjamo se, da naročnik ni zavezan sprejeti nobene od ponudb, ki jih je prejel, ter da v primeru odstopa naročnika od oddaje javnega naročila ne bodo povrnjeni ponudniku nobeni stroški v zvezi z izdelavo ponudb.</w:t>
            </w:r>
          </w:p>
          <w:p w14:paraId="2E0EC807" w14:textId="77777777" w:rsidR="003F6FB6" w:rsidRPr="00D64EC8" w:rsidRDefault="007C5EB1">
            <w:pPr>
              <w:spacing w:before="225" w:after="225"/>
              <w:jc w:val="center"/>
              <w:rPr>
                <w:rFonts w:asciiTheme="minorHAnsi" w:hAnsiTheme="minorHAnsi" w:cstheme="minorHAnsi"/>
                <w:sz w:val="20"/>
                <w:szCs w:val="20"/>
              </w:rPr>
            </w:pPr>
            <w:r w:rsidRPr="00D64EC8">
              <w:rPr>
                <w:rFonts w:asciiTheme="minorHAnsi" w:hAnsiTheme="minorHAnsi" w:cstheme="minorHAnsi"/>
                <w:b/>
                <w:bCs/>
                <w:color w:val="000000"/>
                <w:sz w:val="20"/>
                <w:szCs w:val="20"/>
              </w:rPr>
              <w:t>II. PODATKI O PONUDNIKU</w:t>
            </w:r>
          </w:p>
          <w:tbl>
            <w:tblPr>
              <w:tblStyle w:val="TableGridPHPDOCX"/>
              <w:tblW w:w="84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44"/>
              <w:gridCol w:w="6256"/>
            </w:tblGrid>
            <w:tr w:rsidR="003F6FB6" w:rsidRPr="00D64EC8" w14:paraId="34F8FB2F" w14:textId="77777777">
              <w:tc>
                <w:tcPr>
                  <w:tcW w:w="19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1C8565"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Naziv pravne osebe:</w:t>
                  </w:r>
                </w:p>
              </w:tc>
              <w:tc>
                <w:tcPr>
                  <w:tcW w:w="58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3626CB"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3D7B0EF1"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07DF0AAD" w14:textId="77777777">
              <w:tc>
                <w:tcPr>
                  <w:tcW w:w="19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C9066D"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Sedež:</w:t>
                  </w:r>
                </w:p>
              </w:tc>
              <w:tc>
                <w:tcPr>
                  <w:tcW w:w="58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0860F6"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097C7D49"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058E6F73" w14:textId="77777777">
              <w:tc>
                <w:tcPr>
                  <w:tcW w:w="19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A94852"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Matična št.:</w:t>
                  </w:r>
                </w:p>
              </w:tc>
              <w:tc>
                <w:tcPr>
                  <w:tcW w:w="58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48317B"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039EFE4D"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2ACB4546" w14:textId="77777777">
              <w:tc>
                <w:tcPr>
                  <w:tcW w:w="19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563DF9"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Davčna št. / ID za DDV:</w:t>
                  </w:r>
                </w:p>
              </w:tc>
              <w:tc>
                <w:tcPr>
                  <w:tcW w:w="58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9454AC"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44812DEA"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1622FDDF" w14:textId="77777777">
              <w:tc>
                <w:tcPr>
                  <w:tcW w:w="19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2D4B0C"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Številka TRR:</w:t>
                  </w:r>
                </w:p>
              </w:tc>
              <w:tc>
                <w:tcPr>
                  <w:tcW w:w="58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A4E32E"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4FAC0AB1"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0575960F" w14:textId="77777777">
              <w:tc>
                <w:tcPr>
                  <w:tcW w:w="19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72181F"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Telefon:</w:t>
                  </w:r>
                </w:p>
              </w:tc>
              <w:tc>
                <w:tcPr>
                  <w:tcW w:w="58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143B5F"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56368ABF"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11B25298" w14:textId="77777777" w:rsidTr="008F6457">
              <w:trPr>
                <w:trHeight w:val="37"/>
              </w:trPr>
              <w:tc>
                <w:tcPr>
                  <w:tcW w:w="19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0A7AAB" w14:textId="77777777" w:rsidR="003F6FB6" w:rsidRPr="00D64EC8" w:rsidRDefault="007C5EB1">
                  <w:pPr>
                    <w:rPr>
                      <w:rFonts w:asciiTheme="minorHAnsi" w:hAnsiTheme="minorHAnsi" w:cstheme="minorHAnsi"/>
                      <w:sz w:val="20"/>
                      <w:szCs w:val="20"/>
                    </w:rPr>
                  </w:pPr>
                  <w:proofErr w:type="spellStart"/>
                  <w:r w:rsidRPr="00D64EC8">
                    <w:rPr>
                      <w:rFonts w:asciiTheme="minorHAnsi" w:hAnsiTheme="minorHAnsi" w:cstheme="minorHAnsi"/>
                      <w:color w:val="000000"/>
                      <w:position w:val="-2"/>
                      <w:sz w:val="20"/>
                      <w:szCs w:val="20"/>
                    </w:rPr>
                    <w:t>Telefax</w:t>
                  </w:r>
                  <w:proofErr w:type="spellEnd"/>
                  <w:r w:rsidRPr="00D64EC8">
                    <w:rPr>
                      <w:rFonts w:asciiTheme="minorHAnsi" w:hAnsiTheme="minorHAnsi" w:cstheme="minorHAnsi"/>
                      <w:color w:val="000000"/>
                      <w:position w:val="-2"/>
                      <w:sz w:val="20"/>
                      <w:szCs w:val="20"/>
                    </w:rPr>
                    <w:t>:</w:t>
                  </w:r>
                </w:p>
              </w:tc>
              <w:tc>
                <w:tcPr>
                  <w:tcW w:w="58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10B4F5"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17FAF5BF"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041A6F78" w14:textId="77777777">
              <w:tc>
                <w:tcPr>
                  <w:tcW w:w="19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173929"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lastRenderedPageBreak/>
                    <w:t>Zakoniti zastopnik:</w:t>
                  </w:r>
                </w:p>
              </w:tc>
              <w:tc>
                <w:tcPr>
                  <w:tcW w:w="58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F88640"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43433379"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56001E0B" w14:textId="77777777">
              <w:tc>
                <w:tcPr>
                  <w:tcW w:w="19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32FF27"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Kontaktna oseba:</w:t>
                  </w:r>
                </w:p>
              </w:tc>
              <w:tc>
                <w:tcPr>
                  <w:tcW w:w="58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732342"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2C1C5546"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005F8EE3" w14:textId="77777777">
              <w:tc>
                <w:tcPr>
                  <w:tcW w:w="19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8D6E00"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xml:space="preserve">El. naslov </w:t>
                  </w:r>
                  <w:proofErr w:type="spellStart"/>
                  <w:r w:rsidRPr="00D64EC8">
                    <w:rPr>
                      <w:rFonts w:asciiTheme="minorHAnsi" w:hAnsiTheme="minorHAnsi" w:cstheme="minorHAnsi"/>
                      <w:color w:val="000000"/>
                      <w:position w:val="-2"/>
                      <w:sz w:val="20"/>
                      <w:szCs w:val="20"/>
                    </w:rPr>
                    <w:t>kont</w:t>
                  </w:r>
                  <w:proofErr w:type="spellEnd"/>
                  <w:r w:rsidRPr="00D64EC8">
                    <w:rPr>
                      <w:rFonts w:asciiTheme="minorHAnsi" w:hAnsiTheme="minorHAnsi" w:cstheme="minorHAnsi"/>
                      <w:color w:val="000000"/>
                      <w:position w:val="-2"/>
                      <w:sz w:val="20"/>
                      <w:szCs w:val="20"/>
                    </w:rPr>
                    <w:t>. osebe:</w:t>
                  </w:r>
                </w:p>
              </w:tc>
              <w:tc>
                <w:tcPr>
                  <w:tcW w:w="58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C1E652"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4AAD95FB"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51CDF99E" w14:textId="77777777">
              <w:tc>
                <w:tcPr>
                  <w:tcW w:w="19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F93FA0"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Tel. št. kontaktne osebe:</w:t>
                  </w:r>
                </w:p>
              </w:tc>
              <w:tc>
                <w:tcPr>
                  <w:tcW w:w="58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0AE0ED"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0963B972"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5F575DE1" w14:textId="77777777">
              <w:tc>
                <w:tcPr>
                  <w:tcW w:w="19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EE0CDF"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Odgovorna oseba za podpis pogodbe:</w:t>
                  </w:r>
                </w:p>
              </w:tc>
              <w:tc>
                <w:tcPr>
                  <w:tcW w:w="58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70A51E"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147B7580"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bl>
          <w:p w14:paraId="35B96B4A" w14:textId="77777777" w:rsidR="003F6FB6" w:rsidRPr="00D64EC8" w:rsidRDefault="003F6FB6">
            <w:pPr>
              <w:rPr>
                <w:rFonts w:asciiTheme="minorHAnsi" w:hAnsiTheme="minorHAnsi" w:cstheme="minorHAnsi"/>
                <w:sz w:val="20"/>
                <w:szCs w:val="20"/>
              </w:rPr>
            </w:pPr>
          </w:p>
          <w:p w14:paraId="2555B49A" w14:textId="77777777" w:rsidR="003F6FB6" w:rsidRPr="00D64EC8" w:rsidRDefault="007C5EB1">
            <w:pPr>
              <w:spacing w:before="225" w:after="225"/>
              <w:jc w:val="center"/>
              <w:rPr>
                <w:rFonts w:asciiTheme="minorHAnsi" w:hAnsiTheme="minorHAnsi" w:cstheme="minorHAnsi"/>
                <w:sz w:val="20"/>
                <w:szCs w:val="20"/>
              </w:rPr>
            </w:pPr>
            <w:r w:rsidRPr="00D64EC8">
              <w:rPr>
                <w:rFonts w:asciiTheme="minorHAnsi" w:hAnsiTheme="minorHAnsi" w:cstheme="minorHAnsi"/>
                <w:b/>
                <w:bCs/>
                <w:color w:val="000000"/>
                <w:sz w:val="20"/>
                <w:szCs w:val="20"/>
              </w:rPr>
              <w:t>III. PARTNERJI V SKUPNI PONUDBI</w:t>
            </w:r>
          </w:p>
          <w:p w14:paraId="63FE2CB1" w14:textId="77777777" w:rsidR="003F6FB6" w:rsidRPr="00D64EC8" w:rsidRDefault="007C5EB1">
            <w:pPr>
              <w:spacing w:before="225" w:after="225"/>
              <w:jc w:val="center"/>
              <w:rPr>
                <w:rFonts w:asciiTheme="minorHAnsi" w:hAnsiTheme="minorHAnsi" w:cstheme="minorHAnsi"/>
                <w:sz w:val="20"/>
                <w:szCs w:val="20"/>
              </w:rPr>
            </w:pPr>
            <w:r w:rsidRPr="00D64EC8">
              <w:rPr>
                <w:rFonts w:asciiTheme="minorHAnsi" w:hAnsiTheme="minorHAnsi" w:cstheme="minorHAnsi"/>
                <w:i/>
                <w:iCs/>
                <w:color w:val="000000"/>
                <w:sz w:val="20"/>
                <w:szCs w:val="20"/>
              </w:rPr>
              <w:t>[op. IZPOLNITI SAMO V PRIMERU NASTOPU S PARTNERJI V PONUDBI!]</w:t>
            </w:r>
          </w:p>
          <w:tbl>
            <w:tblPr>
              <w:tblStyle w:val="TableGridPHPDOCX"/>
              <w:tblW w:w="831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51"/>
              <w:gridCol w:w="1893"/>
              <w:gridCol w:w="2332"/>
              <w:gridCol w:w="2034"/>
            </w:tblGrid>
            <w:tr w:rsidR="003F6FB6" w:rsidRPr="00D64EC8" w14:paraId="55BFE966" w14:textId="77777777">
              <w:tc>
                <w:tcPr>
                  <w:tcW w:w="17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057DB6"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i/>
                      <w:iCs/>
                      <w:color w:val="000000"/>
                      <w:position w:val="-2"/>
                      <w:sz w:val="20"/>
                      <w:szCs w:val="20"/>
                    </w:rPr>
                    <w:t>partner</w:t>
                  </w:r>
                </w:p>
              </w:tc>
              <w:tc>
                <w:tcPr>
                  <w:tcW w:w="16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B468D0"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i/>
                      <w:iCs/>
                      <w:color w:val="000000"/>
                      <w:position w:val="-2"/>
                      <w:sz w:val="20"/>
                      <w:szCs w:val="20"/>
                    </w:rPr>
                    <w:t>firma/sedež</w:t>
                  </w:r>
                </w:p>
              </w:tc>
              <w:tc>
                <w:tcPr>
                  <w:tcW w:w="19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25C827"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i/>
                      <w:iCs/>
                      <w:color w:val="000000"/>
                      <w:position w:val="-2"/>
                      <w:sz w:val="20"/>
                      <w:szCs w:val="20"/>
                    </w:rPr>
                    <w:t>področje dela</w:t>
                  </w:r>
                </w:p>
              </w:tc>
              <w:tc>
                <w:tcPr>
                  <w:tcW w:w="17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C8325"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i/>
                      <w:iCs/>
                      <w:color w:val="000000"/>
                      <w:position w:val="-2"/>
                      <w:sz w:val="20"/>
                      <w:szCs w:val="20"/>
                    </w:rPr>
                    <w:t>% udeležbe</w:t>
                  </w:r>
                </w:p>
              </w:tc>
            </w:tr>
            <w:tr w:rsidR="003F6FB6" w:rsidRPr="00D64EC8" w14:paraId="5188045A" w14:textId="77777777">
              <w:tc>
                <w:tcPr>
                  <w:tcW w:w="17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69C86B"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VODILNI PARTNER</w:t>
                  </w:r>
                </w:p>
                <w:p w14:paraId="7B3A8CF4"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16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3E75EA"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19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3E3C7E"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17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A3873D"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07655FAC" w14:textId="77777777">
              <w:tc>
                <w:tcPr>
                  <w:tcW w:w="17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1BDEB0"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PARTNER V SKUPNI PONUDBI</w:t>
                  </w:r>
                </w:p>
              </w:tc>
              <w:tc>
                <w:tcPr>
                  <w:tcW w:w="16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3AF8A7"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5361FC07"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19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0E7ED1"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17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2415CE"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26F26680" w14:textId="77777777">
              <w:tc>
                <w:tcPr>
                  <w:tcW w:w="17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14092C"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PARTNER V SKUPNI PONUDBI</w:t>
                  </w:r>
                </w:p>
              </w:tc>
              <w:tc>
                <w:tcPr>
                  <w:tcW w:w="16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0C5F6"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36A73434"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19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8A6D75"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17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95EEAF"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5974CB9E" w14:textId="77777777">
              <w:tc>
                <w:tcPr>
                  <w:tcW w:w="17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52F572"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PARTNER V SKUPNI PONUDBI</w:t>
                  </w:r>
                </w:p>
              </w:tc>
              <w:tc>
                <w:tcPr>
                  <w:tcW w:w="16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9EF20D"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4DB8BC2E"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19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181A49"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17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539BD"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bl>
          <w:p w14:paraId="70B462EF" w14:textId="77777777" w:rsidR="003F6FB6" w:rsidRPr="00D64EC8" w:rsidRDefault="003F6FB6">
            <w:pPr>
              <w:rPr>
                <w:rFonts w:asciiTheme="minorHAnsi" w:hAnsiTheme="minorHAnsi" w:cstheme="minorHAnsi"/>
                <w:sz w:val="20"/>
                <w:szCs w:val="20"/>
              </w:rPr>
            </w:pPr>
          </w:p>
          <w:p w14:paraId="5344524D"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op. V ponudbi mora skupina gospodarskih subjektov predložiti s strani zakonitih zastopnikov vseh sodelujočih v skupni ponudbi podpisan sporazum oziroma pogodbo, iz katere izhajajo elementi, razvidni iz tč. 5 navodil ponudnikom za izdelavo ponudbe.</w:t>
            </w:r>
          </w:p>
          <w:p w14:paraId="7F1627F7" w14:textId="77777777" w:rsidR="003F6FB6" w:rsidRPr="00D64EC8" w:rsidRDefault="007C5EB1">
            <w:pPr>
              <w:spacing w:before="225" w:after="225"/>
              <w:jc w:val="center"/>
              <w:rPr>
                <w:rFonts w:asciiTheme="minorHAnsi" w:hAnsiTheme="minorHAnsi" w:cstheme="minorHAnsi"/>
                <w:sz w:val="20"/>
                <w:szCs w:val="20"/>
              </w:rPr>
            </w:pPr>
            <w:r w:rsidRPr="00D64EC8">
              <w:rPr>
                <w:rFonts w:asciiTheme="minorHAnsi" w:hAnsiTheme="minorHAnsi" w:cstheme="minorHAnsi"/>
                <w:b/>
                <w:bCs/>
                <w:color w:val="000000"/>
                <w:sz w:val="20"/>
                <w:szCs w:val="20"/>
              </w:rPr>
              <w:t>IV. PODATKI O PARTNERJU V SKUPNI PONUDBI</w:t>
            </w:r>
          </w:p>
          <w:p w14:paraId="10082053" w14:textId="77777777" w:rsidR="003F6FB6" w:rsidRPr="00D64EC8" w:rsidRDefault="007C5EB1">
            <w:pPr>
              <w:spacing w:before="225" w:after="225"/>
              <w:jc w:val="center"/>
              <w:rPr>
                <w:rFonts w:asciiTheme="minorHAnsi" w:hAnsiTheme="minorHAnsi" w:cstheme="minorHAnsi"/>
                <w:sz w:val="20"/>
                <w:szCs w:val="20"/>
              </w:rPr>
            </w:pPr>
            <w:r w:rsidRPr="00D64EC8">
              <w:rPr>
                <w:rFonts w:asciiTheme="minorHAnsi" w:hAnsiTheme="minorHAnsi" w:cstheme="minorHAnsi"/>
                <w:i/>
                <w:iCs/>
                <w:color w:val="000000"/>
                <w:sz w:val="20"/>
                <w:szCs w:val="20"/>
              </w:rPr>
              <w:t>[op. IZPOLNITI SAMO V PRIMERU NASTOPU S PARTNERJI V PONUDBI; V PRIMERU IZPOLNJEVANJA ZA VEČ PARTNERJEV SE OBRAZEC LAHKO RAZMNOŽI V ZAHTEVANEM OBSEGU]</w:t>
            </w:r>
          </w:p>
          <w:tbl>
            <w:tblPr>
              <w:tblStyle w:val="TableGridPHPDOCX"/>
              <w:tblW w:w="84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44"/>
              <w:gridCol w:w="6256"/>
            </w:tblGrid>
            <w:tr w:rsidR="003F6FB6" w:rsidRPr="00D64EC8" w14:paraId="32C0BBDE" w14:textId="77777777">
              <w:tc>
                <w:tcPr>
                  <w:tcW w:w="199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2CCD1B7"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lastRenderedPageBreak/>
                    <w:t>Naziv pravne osebe:</w:t>
                  </w:r>
                </w:p>
              </w:tc>
              <w:tc>
                <w:tcPr>
                  <w:tcW w:w="582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69630D9"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6ADCC6BA"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1E1DE63C" w14:textId="77777777">
              <w:tc>
                <w:tcPr>
                  <w:tcW w:w="199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6F3F583"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Sedež:</w:t>
                  </w:r>
                </w:p>
              </w:tc>
              <w:tc>
                <w:tcPr>
                  <w:tcW w:w="582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81E6F77"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42A71002"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52AA6B95" w14:textId="77777777">
              <w:tc>
                <w:tcPr>
                  <w:tcW w:w="199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C16468A"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Matična št.:</w:t>
                  </w:r>
                </w:p>
              </w:tc>
              <w:tc>
                <w:tcPr>
                  <w:tcW w:w="582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D9D058E"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0BEB084F"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7E4477D5" w14:textId="77777777">
              <w:tc>
                <w:tcPr>
                  <w:tcW w:w="199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EEE0566"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Davčna št. / ID za DDV:</w:t>
                  </w:r>
                </w:p>
              </w:tc>
              <w:tc>
                <w:tcPr>
                  <w:tcW w:w="582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C5204D4"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31900CB6"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36F53950" w14:textId="77777777">
              <w:tc>
                <w:tcPr>
                  <w:tcW w:w="199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3B61ECA"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Številka TRR:</w:t>
                  </w:r>
                </w:p>
              </w:tc>
              <w:tc>
                <w:tcPr>
                  <w:tcW w:w="582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CC80154"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3FE7B41B"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2202B2A7" w14:textId="77777777">
              <w:tc>
                <w:tcPr>
                  <w:tcW w:w="199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8A4932B"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Telefon:</w:t>
                  </w:r>
                </w:p>
              </w:tc>
              <w:tc>
                <w:tcPr>
                  <w:tcW w:w="582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CAEC20B"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37570FB7"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3272B8CE" w14:textId="77777777">
              <w:tc>
                <w:tcPr>
                  <w:tcW w:w="199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C8C7BF8" w14:textId="77777777" w:rsidR="003F6FB6" w:rsidRPr="00D64EC8" w:rsidRDefault="007C5EB1">
                  <w:pPr>
                    <w:rPr>
                      <w:rFonts w:asciiTheme="minorHAnsi" w:hAnsiTheme="minorHAnsi" w:cstheme="minorHAnsi"/>
                      <w:sz w:val="20"/>
                      <w:szCs w:val="20"/>
                    </w:rPr>
                  </w:pPr>
                  <w:proofErr w:type="spellStart"/>
                  <w:r w:rsidRPr="00D64EC8">
                    <w:rPr>
                      <w:rFonts w:asciiTheme="minorHAnsi" w:hAnsiTheme="minorHAnsi" w:cstheme="minorHAnsi"/>
                      <w:color w:val="000000"/>
                      <w:position w:val="-2"/>
                      <w:sz w:val="20"/>
                      <w:szCs w:val="20"/>
                    </w:rPr>
                    <w:t>Telefax</w:t>
                  </w:r>
                  <w:proofErr w:type="spellEnd"/>
                  <w:r w:rsidRPr="00D64EC8">
                    <w:rPr>
                      <w:rFonts w:asciiTheme="minorHAnsi" w:hAnsiTheme="minorHAnsi" w:cstheme="minorHAnsi"/>
                      <w:color w:val="000000"/>
                      <w:position w:val="-2"/>
                      <w:sz w:val="20"/>
                      <w:szCs w:val="20"/>
                    </w:rPr>
                    <w:t>:</w:t>
                  </w:r>
                </w:p>
              </w:tc>
              <w:tc>
                <w:tcPr>
                  <w:tcW w:w="582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47CC7FE"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12110829"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01549CFE" w14:textId="77777777">
              <w:tc>
                <w:tcPr>
                  <w:tcW w:w="199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6287B3E"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Zakoniti zastopnik:</w:t>
                  </w:r>
                </w:p>
              </w:tc>
              <w:tc>
                <w:tcPr>
                  <w:tcW w:w="582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A0CF383"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2DE690FA"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419F7ADA" w14:textId="77777777">
              <w:tc>
                <w:tcPr>
                  <w:tcW w:w="199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6176B68"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Kontaktna oseba:</w:t>
                  </w:r>
                </w:p>
              </w:tc>
              <w:tc>
                <w:tcPr>
                  <w:tcW w:w="582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B8031EC"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30081878"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470DCBCF" w14:textId="77777777">
              <w:tc>
                <w:tcPr>
                  <w:tcW w:w="199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E38CD12"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xml:space="preserve">El. naslov </w:t>
                  </w:r>
                  <w:proofErr w:type="spellStart"/>
                  <w:r w:rsidRPr="00D64EC8">
                    <w:rPr>
                      <w:rFonts w:asciiTheme="minorHAnsi" w:hAnsiTheme="minorHAnsi" w:cstheme="minorHAnsi"/>
                      <w:color w:val="000000"/>
                      <w:position w:val="-2"/>
                      <w:sz w:val="20"/>
                      <w:szCs w:val="20"/>
                    </w:rPr>
                    <w:t>kont</w:t>
                  </w:r>
                  <w:proofErr w:type="spellEnd"/>
                  <w:r w:rsidRPr="00D64EC8">
                    <w:rPr>
                      <w:rFonts w:asciiTheme="minorHAnsi" w:hAnsiTheme="minorHAnsi" w:cstheme="minorHAnsi"/>
                      <w:color w:val="000000"/>
                      <w:position w:val="-2"/>
                      <w:sz w:val="20"/>
                      <w:szCs w:val="20"/>
                    </w:rPr>
                    <w:t>. osebe:</w:t>
                  </w:r>
                </w:p>
              </w:tc>
              <w:tc>
                <w:tcPr>
                  <w:tcW w:w="582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41FF725"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5959047B"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5553A13E" w14:textId="77777777">
              <w:tc>
                <w:tcPr>
                  <w:tcW w:w="199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75097F7"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Tel. št. kontaktne osebe:</w:t>
                  </w:r>
                </w:p>
              </w:tc>
              <w:tc>
                <w:tcPr>
                  <w:tcW w:w="582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9E2E1C7"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3FFC83A8"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bl>
          <w:p w14:paraId="045D9FDE" w14:textId="77777777" w:rsidR="003F6FB6" w:rsidRPr="00D64EC8" w:rsidRDefault="003F6FB6">
            <w:pPr>
              <w:rPr>
                <w:rFonts w:asciiTheme="minorHAnsi" w:hAnsiTheme="minorHAnsi" w:cstheme="minorHAnsi"/>
                <w:sz w:val="20"/>
                <w:szCs w:val="20"/>
              </w:rPr>
            </w:pPr>
          </w:p>
          <w:tbl>
            <w:tblPr>
              <w:tblStyle w:val="NormalTablePHPDOCX"/>
              <w:tblW w:w="8745" w:type="dxa"/>
              <w:tblLook w:val="04A0" w:firstRow="1" w:lastRow="0" w:firstColumn="1" w:lastColumn="0" w:noHBand="0" w:noVBand="1"/>
            </w:tblPr>
            <w:tblGrid>
              <w:gridCol w:w="4080"/>
              <w:gridCol w:w="4665"/>
            </w:tblGrid>
            <w:tr w:rsidR="003F6FB6" w:rsidRPr="00D64EC8" w14:paraId="2BC2C65D" w14:textId="77777777">
              <w:tc>
                <w:tcPr>
                  <w:tcW w:w="4080" w:type="dxa"/>
                  <w:tcMar>
                    <w:top w:w="75" w:type="dxa"/>
                    <w:bottom w:w="75" w:type="dxa"/>
                  </w:tcMar>
                  <w:vAlign w:val="center"/>
                </w:tcPr>
                <w:p w14:paraId="16CAC10C"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0" w:type="auto"/>
                  <w:tcMar>
                    <w:top w:w="75" w:type="dxa"/>
                    <w:bottom w:w="75" w:type="dxa"/>
                  </w:tcMar>
                  <w:vAlign w:val="center"/>
                </w:tcPr>
                <w:p w14:paraId="7B5CA214"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7FC5573C" w14:textId="77777777">
              <w:tc>
                <w:tcPr>
                  <w:tcW w:w="4080" w:type="dxa"/>
                  <w:tcMar>
                    <w:top w:w="75" w:type="dxa"/>
                    <w:bottom w:w="75" w:type="dxa"/>
                  </w:tcMar>
                  <w:vAlign w:val="center"/>
                </w:tcPr>
                <w:p w14:paraId="6A40A33E"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Kraj in datum:</w:t>
                  </w:r>
                </w:p>
              </w:tc>
              <w:tc>
                <w:tcPr>
                  <w:tcW w:w="0" w:type="auto"/>
                  <w:tcMar>
                    <w:top w:w="75" w:type="dxa"/>
                    <w:bottom w:w="75" w:type="dxa"/>
                  </w:tcMar>
                  <w:vAlign w:val="center"/>
                </w:tcPr>
                <w:p w14:paraId="4CC369F9"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Ponudnik:</w:t>
                  </w:r>
                </w:p>
              </w:tc>
            </w:tr>
            <w:tr w:rsidR="003F6FB6" w:rsidRPr="00D64EC8" w14:paraId="416ACCDC" w14:textId="77777777">
              <w:tc>
                <w:tcPr>
                  <w:tcW w:w="4080" w:type="dxa"/>
                  <w:tcMar>
                    <w:top w:w="75" w:type="dxa"/>
                    <w:bottom w:w="75" w:type="dxa"/>
                  </w:tcMar>
                  <w:vAlign w:val="center"/>
                </w:tcPr>
                <w:p w14:paraId="50B09A92"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0" w:type="auto"/>
                  <w:tcMar>
                    <w:top w:w="75" w:type="dxa"/>
                    <w:bottom w:w="75" w:type="dxa"/>
                  </w:tcMar>
                  <w:vAlign w:val="center"/>
                </w:tcPr>
                <w:p w14:paraId="2226C3F5" w14:textId="77777777" w:rsidR="003F6FB6" w:rsidRPr="00D64EC8" w:rsidRDefault="003F6FB6">
                  <w:pPr>
                    <w:rPr>
                      <w:rFonts w:asciiTheme="minorHAnsi" w:hAnsiTheme="minorHAnsi" w:cstheme="minorHAnsi"/>
                      <w:sz w:val="20"/>
                      <w:szCs w:val="20"/>
                    </w:rPr>
                  </w:pPr>
                </w:p>
                <w:p w14:paraId="44385D94"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xml:space="preserve"> (žig in podpis)</w:t>
                  </w:r>
                  <w:r w:rsidRPr="00D64EC8">
                    <w:rPr>
                      <w:rFonts w:asciiTheme="minorHAnsi" w:hAnsiTheme="minorHAnsi" w:cstheme="minorHAnsi"/>
                      <w:color w:val="000000"/>
                      <w:position w:val="-2"/>
                      <w:sz w:val="20"/>
                      <w:szCs w:val="20"/>
                    </w:rPr>
                    <w:br/>
                    <w:t> </w:t>
                  </w:r>
                </w:p>
              </w:tc>
            </w:tr>
          </w:tbl>
          <w:p w14:paraId="3941E273" w14:textId="77777777" w:rsidR="003F6FB6" w:rsidRPr="00D64EC8" w:rsidRDefault="003F6FB6">
            <w:pPr>
              <w:rPr>
                <w:rFonts w:asciiTheme="minorHAnsi" w:hAnsiTheme="minorHAnsi" w:cstheme="minorHAnsi"/>
                <w:sz w:val="20"/>
                <w:szCs w:val="20"/>
              </w:rPr>
            </w:pPr>
          </w:p>
        </w:tc>
      </w:tr>
    </w:tbl>
    <w:p w14:paraId="1F15BC7E" w14:textId="77777777" w:rsidR="003F6FB6" w:rsidRPr="00D64EC8" w:rsidRDefault="003F6FB6">
      <w:pPr>
        <w:rPr>
          <w:rFonts w:asciiTheme="minorHAnsi" w:hAnsiTheme="minorHAnsi" w:cstheme="minorHAnsi"/>
          <w:sz w:val="20"/>
          <w:szCs w:val="20"/>
        </w:rPr>
        <w:sectPr w:rsidR="003F6FB6" w:rsidRPr="00D64EC8" w:rsidSect="00720F1E">
          <w:footerReference w:type="default" r:id="rId15"/>
          <w:pgSz w:w="11906" w:h="16838"/>
          <w:pgMar w:top="1418" w:right="1418" w:bottom="1418" w:left="1418" w:header="567" w:footer="596" w:gutter="0"/>
          <w:cols w:space="708"/>
          <w:docGrid w:linePitch="360"/>
        </w:sectPr>
      </w:pPr>
    </w:p>
    <w:p w14:paraId="1FECE9CB" w14:textId="77777777" w:rsidR="00720F1E" w:rsidRPr="00D64EC8" w:rsidRDefault="007C5EB1" w:rsidP="00720F1E">
      <w:pPr>
        <w:spacing w:after="0"/>
        <w:jc w:val="right"/>
        <w:rPr>
          <w:rFonts w:asciiTheme="minorHAnsi" w:hAnsiTheme="minorHAnsi" w:cstheme="minorHAnsi"/>
          <w:sz w:val="20"/>
          <w:szCs w:val="20"/>
        </w:rPr>
      </w:pPr>
      <w:r w:rsidRPr="00D64EC8">
        <w:rPr>
          <w:rFonts w:asciiTheme="minorHAnsi" w:hAnsiTheme="minorHAnsi" w:cstheme="minorHAnsi"/>
          <w:sz w:val="20"/>
          <w:szCs w:val="20"/>
        </w:rPr>
        <w:lastRenderedPageBreak/>
        <w:t>Obrazec št: 2</w:t>
      </w:r>
    </w:p>
    <w:p w14:paraId="5ED1D72D" w14:textId="77777777" w:rsidR="00720F1E" w:rsidRPr="00D64EC8" w:rsidRDefault="00720F1E" w:rsidP="00720F1E">
      <w:pPr>
        <w:rPr>
          <w:rFonts w:asciiTheme="minorHAnsi" w:hAnsiTheme="minorHAnsi" w:cstheme="minorHAnsi"/>
          <w:sz w:val="20"/>
          <w:szCs w:val="20"/>
        </w:rPr>
      </w:pPr>
    </w:p>
    <w:p w14:paraId="3338CFA9" w14:textId="32EEE658" w:rsidR="00720F1E" w:rsidRPr="00D64EC8" w:rsidRDefault="007C5EB1" w:rsidP="00720F1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sz w:val="20"/>
          <w:szCs w:val="20"/>
        </w:rPr>
      </w:pPr>
      <w:r w:rsidRPr="00D64EC8">
        <w:rPr>
          <w:rFonts w:asciiTheme="minorHAnsi" w:hAnsiTheme="minorHAnsi" w:cstheme="minorHAnsi"/>
          <w:sz w:val="20"/>
          <w:szCs w:val="20"/>
        </w:rPr>
        <w:t xml:space="preserve">Predračun </w:t>
      </w:r>
    </w:p>
    <w:p w14:paraId="258358F8" w14:textId="77777777" w:rsidR="00720F1E" w:rsidRPr="00D64EC8" w:rsidRDefault="00720F1E" w:rsidP="00720F1E">
      <w:pPr>
        <w:spacing w:after="120"/>
        <w:rPr>
          <w:rFonts w:asciiTheme="minorHAnsi" w:hAnsiTheme="minorHAnsi" w:cstheme="minorHAnsi"/>
          <w:sz w:val="20"/>
          <w:szCs w:val="20"/>
        </w:rPr>
      </w:pPr>
    </w:p>
    <w:tbl>
      <w:tblPr>
        <w:tblStyle w:val="NormalTablePHPDOCX"/>
        <w:tblW w:w="0" w:type="auto"/>
        <w:tblInd w:w="108" w:type="dxa"/>
        <w:tblLook w:val="04A0" w:firstRow="1" w:lastRow="0" w:firstColumn="1" w:lastColumn="0" w:noHBand="0" w:noVBand="1"/>
      </w:tblPr>
      <w:tblGrid>
        <w:gridCol w:w="8814"/>
      </w:tblGrid>
      <w:tr w:rsidR="003F6FB6" w:rsidRPr="00D64EC8" w14:paraId="66421E88" w14:textId="77777777">
        <w:tc>
          <w:tcPr>
            <w:tcW w:w="0" w:type="auto"/>
            <w:tcMar>
              <w:top w:w="0" w:type="auto"/>
              <w:bottom w:w="0" w:type="auto"/>
            </w:tcMar>
          </w:tcPr>
          <w:tbl>
            <w:tblPr>
              <w:tblStyle w:val="TableGridPHPDOCX"/>
              <w:tblW w:w="858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03"/>
              <w:gridCol w:w="6777"/>
            </w:tblGrid>
            <w:tr w:rsidR="003F6FB6" w:rsidRPr="00D64EC8" w14:paraId="48B3A27F" w14:textId="77777777" w:rsidTr="00AE183D">
              <w:tc>
                <w:tcPr>
                  <w:tcW w:w="18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1D4896"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Naziv ponudnika:</w:t>
                  </w:r>
                </w:p>
              </w:tc>
              <w:tc>
                <w:tcPr>
                  <w:tcW w:w="67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76991B"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5EDC68F7"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5E19BAC3" w14:textId="77777777" w:rsidTr="00AE183D">
              <w:tc>
                <w:tcPr>
                  <w:tcW w:w="18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6DC904"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Sedež:</w:t>
                  </w:r>
                </w:p>
              </w:tc>
              <w:tc>
                <w:tcPr>
                  <w:tcW w:w="67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C560FD"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6326AF23"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bl>
          <w:p w14:paraId="1C1EBE02" w14:textId="77777777" w:rsidR="003F6FB6" w:rsidRPr="00D64EC8" w:rsidRDefault="003F6FB6">
            <w:pPr>
              <w:rPr>
                <w:rFonts w:asciiTheme="minorHAnsi" w:hAnsiTheme="minorHAnsi" w:cstheme="minorHAnsi"/>
                <w:sz w:val="20"/>
                <w:szCs w:val="20"/>
              </w:rPr>
            </w:pPr>
          </w:p>
          <w:p w14:paraId="626C0D2B"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tc>
      </w:tr>
    </w:tbl>
    <w:p w14:paraId="119A4789" w14:textId="77777777" w:rsidR="003F6FB6" w:rsidRPr="00D64EC8" w:rsidRDefault="003F6FB6">
      <w:pPr>
        <w:rPr>
          <w:rFonts w:asciiTheme="minorHAnsi" w:hAnsiTheme="minorHAnsi" w:cstheme="minorHAnsi"/>
          <w:sz w:val="20"/>
          <w:szCs w:val="20"/>
        </w:rPr>
      </w:pPr>
    </w:p>
    <w:tbl>
      <w:tblPr>
        <w:tblStyle w:val="NormalTablePHPDOCX"/>
        <w:tblW w:w="0" w:type="auto"/>
        <w:tblInd w:w="108" w:type="dxa"/>
        <w:tblLook w:val="04A0" w:firstRow="1" w:lastRow="0" w:firstColumn="1" w:lastColumn="0" w:noHBand="0" w:noVBand="1"/>
      </w:tblPr>
      <w:tblGrid>
        <w:gridCol w:w="9178"/>
      </w:tblGrid>
      <w:tr w:rsidR="003F6FB6" w:rsidRPr="00D64EC8" w14:paraId="2ABCFF6E" w14:textId="77777777">
        <w:tc>
          <w:tcPr>
            <w:tcW w:w="0" w:type="auto"/>
            <w:tcMar>
              <w:top w:w="0" w:type="auto"/>
              <w:bottom w:w="0" w:type="auto"/>
            </w:tcMar>
          </w:tcPr>
          <w:p w14:paraId="66B71D79" w14:textId="77777777" w:rsidR="003F6FB6" w:rsidRPr="00D64EC8" w:rsidRDefault="007C5EB1">
            <w:pPr>
              <w:spacing w:before="225" w:after="225"/>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 xml:space="preserve">Naročnik: </w:t>
            </w:r>
            <w:r w:rsidR="00473405" w:rsidRPr="00D64EC8">
              <w:rPr>
                <w:rFonts w:asciiTheme="minorHAnsi" w:hAnsiTheme="minorHAnsi" w:cstheme="minorHAnsi"/>
                <w:color w:val="000000"/>
                <w:sz w:val="20"/>
                <w:szCs w:val="20"/>
              </w:rPr>
              <w:t>Zavod za gradbeništvo Slovenije, Dimičeva ulica 12, 1000 Ljubljana</w:t>
            </w:r>
            <w:r w:rsidRPr="00D64EC8">
              <w:rPr>
                <w:rFonts w:asciiTheme="minorHAnsi" w:hAnsiTheme="minorHAnsi" w:cstheme="minorHAnsi"/>
                <w:color w:val="000000"/>
                <w:sz w:val="20"/>
                <w:szCs w:val="20"/>
              </w:rPr>
              <w:t> </w:t>
            </w:r>
          </w:p>
          <w:p w14:paraId="19F28878" w14:textId="77777777" w:rsidR="00473405" w:rsidRPr="00D64EC8" w:rsidRDefault="00473405">
            <w:pPr>
              <w:spacing w:before="225" w:after="225"/>
              <w:jc w:val="both"/>
              <w:rPr>
                <w:rFonts w:asciiTheme="minorHAnsi" w:hAnsiTheme="minorHAnsi" w:cstheme="minorHAnsi"/>
                <w:sz w:val="20"/>
                <w:szCs w:val="20"/>
              </w:rPr>
            </w:pPr>
          </w:p>
          <w:p w14:paraId="086A3173" w14:textId="496E8554" w:rsidR="003F6FB6" w:rsidRPr="00D64EC8" w:rsidRDefault="007C5EB1">
            <w:pPr>
              <w:spacing w:before="225" w:after="225"/>
              <w:jc w:val="center"/>
              <w:rPr>
                <w:rFonts w:asciiTheme="minorHAnsi" w:hAnsiTheme="minorHAnsi" w:cstheme="minorHAnsi"/>
                <w:sz w:val="20"/>
                <w:szCs w:val="20"/>
              </w:rPr>
            </w:pPr>
            <w:r w:rsidRPr="00D64EC8">
              <w:rPr>
                <w:rFonts w:asciiTheme="minorHAnsi" w:hAnsiTheme="minorHAnsi" w:cstheme="minorHAnsi"/>
                <w:b/>
                <w:bCs/>
                <w:color w:val="000000"/>
                <w:sz w:val="20"/>
                <w:szCs w:val="20"/>
              </w:rPr>
              <w:t>PREDRAČUN</w:t>
            </w:r>
            <w:r w:rsidRPr="00D64EC8">
              <w:rPr>
                <w:rFonts w:asciiTheme="minorHAnsi" w:hAnsiTheme="minorHAnsi" w:cstheme="minorHAnsi"/>
                <w:b/>
                <w:bCs/>
                <w:color w:val="FF0000"/>
                <w:sz w:val="20"/>
                <w:szCs w:val="20"/>
              </w:rPr>
              <w:t xml:space="preserve"> </w:t>
            </w:r>
          </w:p>
          <w:tbl>
            <w:tblPr>
              <w:tblStyle w:val="TableGridPHPDOCX"/>
              <w:tblW w:w="858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556"/>
              <w:gridCol w:w="7024"/>
            </w:tblGrid>
            <w:tr w:rsidR="003F6FB6" w:rsidRPr="00D64EC8" w14:paraId="66A46439" w14:textId="77777777" w:rsidTr="00CC05B4">
              <w:tc>
                <w:tcPr>
                  <w:tcW w:w="155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F7B1B0"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Zavarovanec:</w:t>
                  </w:r>
                </w:p>
              </w:tc>
              <w:tc>
                <w:tcPr>
                  <w:tcW w:w="70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688D84"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470A0666"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bl>
          <w:p w14:paraId="4BA5D17F" w14:textId="77777777" w:rsidR="003F6FB6" w:rsidRPr="00D64EC8" w:rsidRDefault="003F6FB6">
            <w:pPr>
              <w:rPr>
                <w:rFonts w:asciiTheme="minorHAnsi" w:hAnsiTheme="minorHAnsi" w:cstheme="minorHAnsi"/>
                <w:sz w:val="20"/>
                <w:szCs w:val="20"/>
              </w:rPr>
            </w:pPr>
          </w:p>
          <w:p w14:paraId="3362D977" w14:textId="32ED227D"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Na podlagi javnega razpisa, objavljenega na Portalu javnih naročil dne __________ pod št. objave JN __________, in Uradnem listu EU, predmet "</w:t>
            </w:r>
            <w:r w:rsidR="00755744" w:rsidRPr="00D64EC8">
              <w:rPr>
                <w:rFonts w:asciiTheme="minorHAnsi" w:hAnsiTheme="minorHAnsi" w:cstheme="minorHAnsi"/>
                <w:color w:val="000000"/>
                <w:sz w:val="20"/>
                <w:szCs w:val="20"/>
              </w:rPr>
              <w:t>Zavarovanje</w:t>
            </w:r>
            <w:r w:rsidR="00B6119B" w:rsidRPr="00D64EC8">
              <w:rPr>
                <w:rFonts w:asciiTheme="minorHAnsi" w:hAnsiTheme="minorHAnsi" w:cstheme="minorHAnsi"/>
                <w:color w:val="000000"/>
                <w:sz w:val="20"/>
                <w:szCs w:val="20"/>
              </w:rPr>
              <w:t xml:space="preserve"> odgovornosti in premoženja 2021-2025</w:t>
            </w:r>
            <w:r w:rsidRPr="00D64EC8">
              <w:rPr>
                <w:rFonts w:asciiTheme="minorHAnsi" w:hAnsiTheme="minorHAnsi" w:cstheme="minorHAnsi"/>
                <w:color w:val="000000"/>
                <w:sz w:val="20"/>
                <w:szCs w:val="20"/>
              </w:rPr>
              <w:t>", podajamo predračun</w:t>
            </w:r>
            <w:r w:rsidR="00AE183D">
              <w:rPr>
                <w:rFonts w:asciiTheme="minorHAnsi" w:hAnsiTheme="minorHAnsi" w:cstheme="minorHAnsi"/>
                <w:color w:val="000000"/>
                <w:sz w:val="20"/>
                <w:szCs w:val="20"/>
              </w:rPr>
              <w:t xml:space="preserve"> </w:t>
            </w:r>
            <w:r w:rsidRPr="00D64EC8">
              <w:rPr>
                <w:rFonts w:asciiTheme="minorHAnsi" w:hAnsiTheme="minorHAnsi" w:cstheme="minorHAnsi"/>
                <w:color w:val="000000"/>
                <w:sz w:val="20"/>
                <w:szCs w:val="20"/>
              </w:rPr>
              <w:t>v skupni višini premije za zavarovanje za vse rizike po PRILOGI - Zavarovalno tehnični dokumentaciji:</w:t>
            </w:r>
          </w:p>
          <w:tbl>
            <w:tblPr>
              <w:tblStyle w:val="TableGridPHPDOCX"/>
              <w:tblW w:w="853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37"/>
              <w:gridCol w:w="4898"/>
            </w:tblGrid>
            <w:tr w:rsidR="003F6FB6" w:rsidRPr="00D64EC8" w14:paraId="417E8654" w14:textId="77777777">
              <w:tc>
                <w:tcPr>
                  <w:tcW w:w="33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3D8C62"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Ponudbena cena / premija</w:t>
                  </w:r>
                </w:p>
              </w:tc>
              <w:tc>
                <w:tcPr>
                  <w:tcW w:w="4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3F89DB"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269872F2"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73EFCE40" w14:textId="77777777">
              <w:tc>
                <w:tcPr>
                  <w:tcW w:w="33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F42B3E"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8,5% DPZP</w:t>
                  </w:r>
                </w:p>
              </w:tc>
              <w:tc>
                <w:tcPr>
                  <w:tcW w:w="4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2BC47D"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291DB685"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11A3588A" w14:textId="77777777">
              <w:tc>
                <w:tcPr>
                  <w:tcW w:w="33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C86775"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Ponudbena cena / premija + 8,5% DPZP</w:t>
                  </w:r>
                </w:p>
              </w:tc>
              <w:tc>
                <w:tcPr>
                  <w:tcW w:w="4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35D73D"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7C8EE991"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bl>
          <w:p w14:paraId="42885929" w14:textId="77777777" w:rsidR="003F6FB6" w:rsidRPr="00D64EC8" w:rsidRDefault="003F6FB6">
            <w:pPr>
              <w:rPr>
                <w:rFonts w:asciiTheme="minorHAnsi" w:hAnsiTheme="minorHAnsi" w:cstheme="minorHAnsi"/>
                <w:sz w:val="20"/>
                <w:szCs w:val="20"/>
              </w:rPr>
            </w:pPr>
          </w:p>
          <w:p w14:paraId="03D14820"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lastRenderedPageBreak/>
              <w:t> </w:t>
            </w:r>
          </w:p>
          <w:p w14:paraId="0EC89904"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Ponudbena cena / premija + 8,5% DPZP z besedo: _________________________________________________________________________________.</w:t>
            </w:r>
          </w:p>
          <w:p w14:paraId="40A2FA6E" w14:textId="3EA8D753"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Ponudbena cena</w:t>
            </w:r>
            <w:r w:rsidR="00E05FE0">
              <w:rPr>
                <w:rFonts w:asciiTheme="minorHAnsi" w:hAnsiTheme="minorHAnsi" w:cstheme="minorHAnsi"/>
                <w:color w:val="000000"/>
                <w:sz w:val="20"/>
                <w:szCs w:val="20"/>
              </w:rPr>
              <w:t xml:space="preserve"> (premijska stopnja)</w:t>
            </w:r>
            <w:r w:rsidRPr="00D64EC8">
              <w:rPr>
                <w:rFonts w:asciiTheme="minorHAnsi" w:hAnsiTheme="minorHAnsi" w:cstheme="minorHAnsi"/>
                <w:color w:val="000000"/>
                <w:sz w:val="20"/>
                <w:szCs w:val="20"/>
              </w:rPr>
              <w:t xml:space="preserve"> je fiksna in nespremenljiva do konca trajanja pogodbe.</w:t>
            </w:r>
          </w:p>
          <w:p w14:paraId="476E2ED8"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tbl>
            <w:tblPr>
              <w:tblStyle w:val="TableGridPHPDOCX"/>
              <w:tblW w:w="847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64"/>
              <w:gridCol w:w="4811"/>
            </w:tblGrid>
            <w:tr w:rsidR="003F6FB6" w:rsidRPr="00D64EC8" w14:paraId="6A689DA9" w14:textId="77777777" w:rsidTr="00BA0DDE">
              <w:tc>
                <w:tcPr>
                  <w:tcW w:w="366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07E8FC"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i/>
                      <w:iCs/>
                      <w:color w:val="000000"/>
                      <w:position w:val="-2"/>
                      <w:sz w:val="20"/>
                      <w:szCs w:val="20"/>
                    </w:rPr>
                    <w:t>razčlenitev po vrstah zavarovanj</w:t>
                  </w:r>
                </w:p>
              </w:tc>
              <w:tc>
                <w:tcPr>
                  <w:tcW w:w="48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82078D"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i/>
                      <w:iCs/>
                      <w:color w:val="000000"/>
                      <w:position w:val="-2"/>
                      <w:sz w:val="20"/>
                      <w:szCs w:val="20"/>
                    </w:rPr>
                    <w:t>skupna višina premije brez 8,5% DPZP</w:t>
                  </w:r>
                </w:p>
              </w:tc>
            </w:tr>
            <w:tr w:rsidR="003F6FB6" w:rsidRPr="00D64EC8" w14:paraId="061BD367" w14:textId="77777777" w:rsidTr="00BA0DDE">
              <w:tc>
                <w:tcPr>
                  <w:tcW w:w="366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55CE5" w14:textId="42F6C526" w:rsidR="003F6FB6" w:rsidRPr="00D64EC8" w:rsidRDefault="00E53D79">
                  <w:pPr>
                    <w:rPr>
                      <w:rFonts w:asciiTheme="minorHAnsi" w:hAnsiTheme="minorHAnsi" w:cstheme="minorHAnsi"/>
                      <w:sz w:val="20"/>
                      <w:szCs w:val="20"/>
                    </w:rPr>
                  </w:pPr>
                  <w:r>
                    <w:rPr>
                      <w:rFonts w:asciiTheme="minorHAnsi" w:hAnsiTheme="minorHAnsi" w:cstheme="minorHAnsi"/>
                      <w:color w:val="000000"/>
                      <w:position w:val="-2"/>
                      <w:sz w:val="20"/>
                      <w:szCs w:val="20"/>
                    </w:rPr>
                    <w:t>P</w:t>
                  </w:r>
                  <w:r w:rsidR="007C5EB1" w:rsidRPr="00D64EC8">
                    <w:rPr>
                      <w:rFonts w:asciiTheme="minorHAnsi" w:hAnsiTheme="minorHAnsi" w:cstheme="minorHAnsi"/>
                      <w:color w:val="000000"/>
                      <w:position w:val="-2"/>
                      <w:sz w:val="20"/>
                      <w:szCs w:val="20"/>
                    </w:rPr>
                    <w:t>ožarno zavarovanje z dodatnimi riziki</w:t>
                  </w:r>
                </w:p>
              </w:tc>
              <w:tc>
                <w:tcPr>
                  <w:tcW w:w="48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79AABD"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3D97DD91"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26E87064" w14:textId="77777777" w:rsidTr="00BA0DDE">
              <w:tc>
                <w:tcPr>
                  <w:tcW w:w="366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89D415" w14:textId="4A4B0374" w:rsidR="003F6FB6" w:rsidRPr="00D64EC8" w:rsidRDefault="00E53D79">
                  <w:pPr>
                    <w:rPr>
                      <w:rFonts w:asciiTheme="minorHAnsi" w:hAnsiTheme="minorHAnsi" w:cstheme="minorHAnsi"/>
                      <w:sz w:val="20"/>
                      <w:szCs w:val="20"/>
                    </w:rPr>
                  </w:pPr>
                  <w:r>
                    <w:rPr>
                      <w:rFonts w:asciiTheme="minorHAnsi" w:hAnsiTheme="minorHAnsi" w:cstheme="minorHAnsi"/>
                      <w:color w:val="000000"/>
                      <w:position w:val="-2"/>
                      <w:sz w:val="20"/>
                      <w:szCs w:val="20"/>
                    </w:rPr>
                    <w:t>Z</w:t>
                  </w:r>
                  <w:r w:rsidR="008F6457" w:rsidRPr="00D64EC8">
                    <w:rPr>
                      <w:rFonts w:asciiTheme="minorHAnsi" w:hAnsiTheme="minorHAnsi" w:cstheme="minorHAnsi"/>
                      <w:color w:val="000000"/>
                      <w:position w:val="-2"/>
                      <w:sz w:val="20"/>
                      <w:szCs w:val="20"/>
                    </w:rPr>
                    <w:t xml:space="preserve">avarovanje </w:t>
                  </w:r>
                  <w:proofErr w:type="spellStart"/>
                  <w:r w:rsidR="008F6457" w:rsidRPr="00D64EC8">
                    <w:rPr>
                      <w:rFonts w:asciiTheme="minorHAnsi" w:hAnsiTheme="minorHAnsi" w:cstheme="minorHAnsi"/>
                      <w:color w:val="000000"/>
                      <w:position w:val="-2"/>
                      <w:sz w:val="20"/>
                      <w:szCs w:val="20"/>
                    </w:rPr>
                    <w:t>strojeloma</w:t>
                  </w:r>
                  <w:proofErr w:type="spellEnd"/>
                </w:p>
              </w:tc>
              <w:tc>
                <w:tcPr>
                  <w:tcW w:w="48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9A1646"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405563F4"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7F2BCB8B" w14:textId="77777777" w:rsidTr="00BA0DDE">
              <w:tc>
                <w:tcPr>
                  <w:tcW w:w="366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2C839F" w14:textId="71F8A316" w:rsidR="003F6FB6" w:rsidRPr="00D64EC8" w:rsidRDefault="00E53D79">
                  <w:pPr>
                    <w:rPr>
                      <w:rFonts w:asciiTheme="minorHAnsi" w:hAnsiTheme="minorHAnsi" w:cstheme="minorHAnsi"/>
                      <w:sz w:val="20"/>
                      <w:szCs w:val="20"/>
                    </w:rPr>
                  </w:pPr>
                  <w:r>
                    <w:rPr>
                      <w:rFonts w:asciiTheme="minorHAnsi" w:hAnsiTheme="minorHAnsi" w:cstheme="minorHAnsi"/>
                      <w:color w:val="000000"/>
                      <w:position w:val="-2"/>
                      <w:sz w:val="20"/>
                      <w:szCs w:val="20"/>
                    </w:rPr>
                    <w:t>Z</w:t>
                  </w:r>
                  <w:r w:rsidR="00BA0DDE" w:rsidRPr="00D64EC8">
                    <w:rPr>
                      <w:rFonts w:asciiTheme="minorHAnsi" w:hAnsiTheme="minorHAnsi" w:cstheme="minorHAnsi"/>
                      <w:color w:val="000000"/>
                      <w:position w:val="-2"/>
                      <w:sz w:val="20"/>
                      <w:szCs w:val="20"/>
                    </w:rPr>
                    <w:t>avarovanje</w:t>
                  </w:r>
                  <w:r w:rsidR="007C5EB1" w:rsidRPr="00D64EC8">
                    <w:rPr>
                      <w:rFonts w:asciiTheme="minorHAnsi" w:hAnsiTheme="minorHAnsi" w:cstheme="minorHAnsi"/>
                      <w:color w:val="000000"/>
                      <w:position w:val="-2"/>
                      <w:sz w:val="20"/>
                      <w:szCs w:val="20"/>
                    </w:rPr>
                    <w:t xml:space="preserve"> računalniške opreme</w:t>
                  </w:r>
                </w:p>
              </w:tc>
              <w:tc>
                <w:tcPr>
                  <w:tcW w:w="48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C235B1"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5192935A"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1FAFE671" w14:textId="77777777" w:rsidTr="00BA0DDE">
              <w:tc>
                <w:tcPr>
                  <w:tcW w:w="366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2C8A42" w14:textId="20C281E4" w:rsidR="003F6FB6" w:rsidRPr="00D64EC8" w:rsidRDefault="00E53D79" w:rsidP="008F6457">
                  <w:pPr>
                    <w:rPr>
                      <w:rFonts w:asciiTheme="minorHAnsi" w:hAnsiTheme="minorHAnsi" w:cstheme="minorHAnsi"/>
                      <w:sz w:val="20"/>
                      <w:szCs w:val="20"/>
                    </w:rPr>
                  </w:pPr>
                  <w:r>
                    <w:rPr>
                      <w:rFonts w:asciiTheme="minorHAnsi" w:hAnsiTheme="minorHAnsi" w:cstheme="minorHAnsi"/>
                      <w:color w:val="000000"/>
                      <w:position w:val="-2"/>
                      <w:sz w:val="20"/>
                      <w:szCs w:val="20"/>
                    </w:rPr>
                    <w:t>Z</w:t>
                  </w:r>
                  <w:r w:rsidR="008F6457" w:rsidRPr="00D64EC8">
                    <w:rPr>
                      <w:rFonts w:asciiTheme="minorHAnsi" w:hAnsiTheme="minorHAnsi" w:cstheme="minorHAnsi"/>
                      <w:color w:val="000000"/>
                      <w:position w:val="-2"/>
                      <w:sz w:val="20"/>
                      <w:szCs w:val="20"/>
                    </w:rPr>
                    <w:t xml:space="preserve">avarovanje </w:t>
                  </w:r>
                  <w:r w:rsidR="008F6457">
                    <w:rPr>
                      <w:rFonts w:asciiTheme="minorHAnsi" w:hAnsiTheme="minorHAnsi" w:cstheme="minorHAnsi"/>
                      <w:color w:val="000000"/>
                      <w:position w:val="-2"/>
                      <w:sz w:val="20"/>
                      <w:szCs w:val="20"/>
                    </w:rPr>
                    <w:t>splošne</w:t>
                  </w:r>
                  <w:r w:rsidR="008F6457" w:rsidRPr="00D64EC8">
                    <w:rPr>
                      <w:rFonts w:asciiTheme="minorHAnsi" w:hAnsiTheme="minorHAnsi" w:cstheme="minorHAnsi"/>
                      <w:color w:val="000000"/>
                      <w:position w:val="-2"/>
                      <w:sz w:val="20"/>
                      <w:szCs w:val="20"/>
                    </w:rPr>
                    <w:t xml:space="preserve"> </w:t>
                  </w:r>
                  <w:r w:rsidR="008F6457">
                    <w:rPr>
                      <w:rFonts w:asciiTheme="minorHAnsi" w:hAnsiTheme="minorHAnsi" w:cstheme="minorHAnsi"/>
                      <w:color w:val="000000"/>
                      <w:position w:val="-2"/>
                      <w:sz w:val="20"/>
                      <w:szCs w:val="20"/>
                    </w:rPr>
                    <w:t xml:space="preserve">in delodajalčeve odgovornostjo </w:t>
                  </w:r>
                </w:p>
              </w:tc>
              <w:tc>
                <w:tcPr>
                  <w:tcW w:w="48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C0DC12"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0AC76D11"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130A2BF0" w14:textId="77777777" w:rsidTr="00BA0DDE">
              <w:tc>
                <w:tcPr>
                  <w:tcW w:w="366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28388B" w14:textId="5A756F6C" w:rsidR="003F6FB6" w:rsidRPr="00D64EC8" w:rsidRDefault="00E53D79">
                  <w:pPr>
                    <w:rPr>
                      <w:rFonts w:asciiTheme="minorHAnsi" w:hAnsiTheme="minorHAnsi" w:cstheme="minorHAnsi"/>
                      <w:sz w:val="20"/>
                      <w:szCs w:val="20"/>
                    </w:rPr>
                  </w:pPr>
                  <w:r>
                    <w:rPr>
                      <w:rFonts w:asciiTheme="minorHAnsi" w:hAnsiTheme="minorHAnsi" w:cstheme="minorHAnsi"/>
                      <w:color w:val="000000"/>
                      <w:position w:val="-2"/>
                      <w:sz w:val="20"/>
                      <w:szCs w:val="20"/>
                    </w:rPr>
                    <w:t>Z</w:t>
                  </w:r>
                  <w:r w:rsidR="008F6457" w:rsidRPr="00D64EC8">
                    <w:rPr>
                      <w:rFonts w:asciiTheme="minorHAnsi" w:hAnsiTheme="minorHAnsi" w:cstheme="minorHAnsi"/>
                      <w:color w:val="000000"/>
                      <w:position w:val="-2"/>
                      <w:sz w:val="20"/>
                      <w:szCs w:val="20"/>
                    </w:rPr>
                    <w:t>avarovanje poklicne odgovornosti</w:t>
                  </w:r>
                </w:p>
              </w:tc>
              <w:tc>
                <w:tcPr>
                  <w:tcW w:w="48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0E0EE1"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1A5D942C"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BA0DDE" w:rsidRPr="00D64EC8" w14:paraId="3CFCC5F5" w14:textId="77777777" w:rsidTr="008F6457">
              <w:trPr>
                <w:trHeight w:val="877"/>
              </w:trPr>
              <w:tc>
                <w:tcPr>
                  <w:tcW w:w="366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444266" w14:textId="77777777" w:rsidR="00BA0DDE" w:rsidRPr="00D64EC8" w:rsidRDefault="008F6457">
                  <w:pPr>
                    <w:rPr>
                      <w:rFonts w:asciiTheme="minorHAnsi" w:hAnsiTheme="minorHAnsi" w:cstheme="minorHAnsi"/>
                      <w:color w:val="000000"/>
                      <w:position w:val="-2"/>
                      <w:sz w:val="20"/>
                      <w:szCs w:val="20"/>
                    </w:rPr>
                  </w:pPr>
                  <w:r>
                    <w:rPr>
                      <w:rFonts w:asciiTheme="minorHAnsi" w:hAnsiTheme="minorHAnsi" w:cstheme="minorHAnsi"/>
                      <w:color w:val="000000"/>
                      <w:position w:val="-2"/>
                      <w:sz w:val="20"/>
                      <w:szCs w:val="20"/>
                    </w:rPr>
                    <w:t xml:space="preserve">Zavarovanje </w:t>
                  </w:r>
                  <w:proofErr w:type="spellStart"/>
                  <w:r>
                    <w:rPr>
                      <w:rFonts w:asciiTheme="minorHAnsi" w:hAnsiTheme="minorHAnsi" w:cstheme="minorHAnsi"/>
                      <w:color w:val="000000"/>
                      <w:position w:val="-2"/>
                      <w:sz w:val="20"/>
                      <w:szCs w:val="20"/>
                    </w:rPr>
                    <w:t>vlomske</w:t>
                  </w:r>
                  <w:proofErr w:type="spellEnd"/>
                  <w:r>
                    <w:rPr>
                      <w:rFonts w:asciiTheme="minorHAnsi" w:hAnsiTheme="minorHAnsi" w:cstheme="minorHAnsi"/>
                      <w:color w:val="000000"/>
                      <w:position w:val="-2"/>
                      <w:sz w:val="20"/>
                      <w:szCs w:val="20"/>
                    </w:rPr>
                    <w:t xml:space="preserve"> tatvine in ropa</w:t>
                  </w:r>
                </w:p>
              </w:tc>
              <w:tc>
                <w:tcPr>
                  <w:tcW w:w="48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B3FCFA" w14:textId="77777777" w:rsidR="00BA0DDE" w:rsidRPr="00D64EC8" w:rsidRDefault="00BA0DDE">
                  <w:pPr>
                    <w:spacing w:before="135" w:after="135"/>
                    <w:jc w:val="both"/>
                    <w:textAlignment w:val="center"/>
                    <w:rPr>
                      <w:rFonts w:asciiTheme="minorHAnsi" w:hAnsiTheme="minorHAnsi" w:cstheme="minorHAnsi"/>
                      <w:color w:val="000000"/>
                      <w:position w:val="-2"/>
                      <w:sz w:val="20"/>
                      <w:szCs w:val="20"/>
                    </w:rPr>
                  </w:pPr>
                </w:p>
              </w:tc>
            </w:tr>
            <w:tr w:rsidR="003F6FB6" w:rsidRPr="00D64EC8" w14:paraId="10CD8ADE" w14:textId="77777777" w:rsidTr="008F6457">
              <w:trPr>
                <w:trHeight w:val="831"/>
              </w:trPr>
              <w:tc>
                <w:tcPr>
                  <w:tcW w:w="366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431840" w14:textId="77777777" w:rsidR="003F6FB6" w:rsidRPr="00D64EC8" w:rsidRDefault="008F6457">
                  <w:pPr>
                    <w:rPr>
                      <w:rFonts w:asciiTheme="minorHAnsi" w:hAnsiTheme="minorHAnsi" w:cstheme="minorHAnsi"/>
                      <w:sz w:val="20"/>
                      <w:szCs w:val="20"/>
                    </w:rPr>
                  </w:pPr>
                  <w:r>
                    <w:rPr>
                      <w:rFonts w:asciiTheme="minorHAnsi" w:hAnsiTheme="minorHAnsi" w:cstheme="minorHAnsi"/>
                      <w:sz w:val="20"/>
                      <w:szCs w:val="20"/>
                    </w:rPr>
                    <w:t>Zavarovanje stekla</w:t>
                  </w:r>
                </w:p>
              </w:tc>
              <w:tc>
                <w:tcPr>
                  <w:tcW w:w="48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063DB2"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7779A576"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7B0D25F7" w14:textId="77777777" w:rsidTr="00BA0DDE">
              <w:tc>
                <w:tcPr>
                  <w:tcW w:w="366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5528D0" w14:textId="5D2B6B9B" w:rsidR="003F6FB6" w:rsidRPr="00D64EC8" w:rsidRDefault="00E53D79">
                  <w:pPr>
                    <w:rPr>
                      <w:rFonts w:asciiTheme="minorHAnsi" w:hAnsiTheme="minorHAnsi" w:cstheme="minorHAnsi"/>
                      <w:sz w:val="20"/>
                      <w:szCs w:val="20"/>
                    </w:rPr>
                  </w:pPr>
                  <w:r>
                    <w:rPr>
                      <w:rFonts w:asciiTheme="minorHAnsi" w:hAnsiTheme="minorHAnsi" w:cstheme="minorHAnsi"/>
                      <w:color w:val="000000"/>
                      <w:position w:val="-2"/>
                      <w:sz w:val="20"/>
                      <w:szCs w:val="20"/>
                    </w:rPr>
                    <w:t>Z</w:t>
                  </w:r>
                  <w:r w:rsidR="00BA0DDE" w:rsidRPr="00D64EC8">
                    <w:rPr>
                      <w:rFonts w:asciiTheme="minorHAnsi" w:hAnsiTheme="minorHAnsi" w:cstheme="minorHAnsi"/>
                      <w:color w:val="000000"/>
                      <w:position w:val="-2"/>
                      <w:sz w:val="20"/>
                      <w:szCs w:val="20"/>
                    </w:rPr>
                    <w:t>avarovanje vozil</w:t>
                  </w:r>
                </w:p>
              </w:tc>
              <w:tc>
                <w:tcPr>
                  <w:tcW w:w="48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0B75F3"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70B8C291"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bl>
          <w:p w14:paraId="42766725" w14:textId="77777777" w:rsidR="003F6FB6" w:rsidRPr="00D64EC8" w:rsidRDefault="003F6FB6">
            <w:pPr>
              <w:rPr>
                <w:rFonts w:asciiTheme="minorHAnsi" w:hAnsiTheme="minorHAnsi" w:cstheme="minorHAnsi"/>
                <w:sz w:val="20"/>
                <w:szCs w:val="20"/>
              </w:rPr>
            </w:pPr>
          </w:p>
          <w:p w14:paraId="535FDE5E" w14:textId="77777777" w:rsidR="003F6FB6" w:rsidRPr="00D64EC8" w:rsidRDefault="007C5EB1">
            <w:pPr>
              <w:spacing w:before="225" w:after="225"/>
              <w:jc w:val="center"/>
              <w:rPr>
                <w:rFonts w:asciiTheme="minorHAnsi" w:hAnsiTheme="minorHAnsi" w:cstheme="minorHAnsi"/>
                <w:sz w:val="20"/>
                <w:szCs w:val="20"/>
              </w:rPr>
            </w:pPr>
            <w:r w:rsidRPr="00D64EC8">
              <w:rPr>
                <w:rFonts w:asciiTheme="minorHAnsi" w:hAnsiTheme="minorHAnsi" w:cstheme="minorHAnsi"/>
                <w:color w:val="000000"/>
                <w:sz w:val="20"/>
                <w:szCs w:val="20"/>
              </w:rPr>
              <w:t> </w:t>
            </w:r>
          </w:p>
          <w:tbl>
            <w:tblPr>
              <w:tblStyle w:val="NormalTablePHPDOCX"/>
              <w:tblW w:w="8745" w:type="dxa"/>
              <w:tblLook w:val="04A0" w:firstRow="1" w:lastRow="0" w:firstColumn="1" w:lastColumn="0" w:noHBand="0" w:noVBand="1"/>
            </w:tblPr>
            <w:tblGrid>
              <w:gridCol w:w="4080"/>
              <w:gridCol w:w="4665"/>
            </w:tblGrid>
            <w:tr w:rsidR="003F6FB6" w:rsidRPr="00D64EC8" w14:paraId="49277320" w14:textId="77777777">
              <w:tc>
                <w:tcPr>
                  <w:tcW w:w="4080" w:type="dxa"/>
                  <w:tcMar>
                    <w:top w:w="75" w:type="dxa"/>
                    <w:bottom w:w="75" w:type="dxa"/>
                  </w:tcMar>
                  <w:vAlign w:val="center"/>
                </w:tcPr>
                <w:p w14:paraId="1FE29384"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0" w:type="auto"/>
                  <w:tcMar>
                    <w:top w:w="75" w:type="dxa"/>
                    <w:bottom w:w="75" w:type="dxa"/>
                  </w:tcMar>
                  <w:vAlign w:val="center"/>
                </w:tcPr>
                <w:p w14:paraId="524200D9"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220DFC51" w14:textId="77777777">
              <w:tc>
                <w:tcPr>
                  <w:tcW w:w="4080" w:type="dxa"/>
                  <w:tcMar>
                    <w:top w:w="75" w:type="dxa"/>
                    <w:bottom w:w="75" w:type="dxa"/>
                  </w:tcMar>
                  <w:vAlign w:val="center"/>
                </w:tcPr>
                <w:p w14:paraId="09787ADB"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Kraj in datum:</w:t>
                  </w:r>
                </w:p>
              </w:tc>
              <w:tc>
                <w:tcPr>
                  <w:tcW w:w="0" w:type="auto"/>
                  <w:tcMar>
                    <w:top w:w="75" w:type="dxa"/>
                    <w:bottom w:w="75" w:type="dxa"/>
                  </w:tcMar>
                  <w:vAlign w:val="center"/>
                </w:tcPr>
                <w:p w14:paraId="6E0DCA12"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Ponudnik:</w:t>
                  </w:r>
                </w:p>
              </w:tc>
            </w:tr>
            <w:tr w:rsidR="003F6FB6" w:rsidRPr="00D64EC8" w14:paraId="7165BDB9" w14:textId="77777777">
              <w:tc>
                <w:tcPr>
                  <w:tcW w:w="4080" w:type="dxa"/>
                  <w:tcMar>
                    <w:top w:w="75" w:type="dxa"/>
                    <w:bottom w:w="75" w:type="dxa"/>
                  </w:tcMar>
                  <w:vAlign w:val="center"/>
                </w:tcPr>
                <w:p w14:paraId="0D9578EF"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0" w:type="auto"/>
                  <w:tcMar>
                    <w:top w:w="75" w:type="dxa"/>
                    <w:bottom w:w="75" w:type="dxa"/>
                  </w:tcMar>
                  <w:vAlign w:val="center"/>
                </w:tcPr>
                <w:p w14:paraId="3A4D2392" w14:textId="77777777" w:rsidR="003F6FB6" w:rsidRPr="00D64EC8" w:rsidRDefault="003F6FB6">
                  <w:pPr>
                    <w:rPr>
                      <w:rFonts w:asciiTheme="minorHAnsi" w:hAnsiTheme="minorHAnsi" w:cstheme="minorHAnsi"/>
                      <w:sz w:val="20"/>
                      <w:szCs w:val="20"/>
                    </w:rPr>
                  </w:pPr>
                </w:p>
                <w:p w14:paraId="3C5A5B1A"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xml:space="preserve"> (žig in podpis)</w:t>
                  </w:r>
                  <w:r w:rsidRPr="00D64EC8">
                    <w:rPr>
                      <w:rFonts w:asciiTheme="minorHAnsi" w:hAnsiTheme="minorHAnsi" w:cstheme="minorHAnsi"/>
                      <w:color w:val="000000"/>
                      <w:position w:val="-2"/>
                      <w:sz w:val="20"/>
                      <w:szCs w:val="20"/>
                    </w:rPr>
                    <w:br/>
                    <w:t> </w:t>
                  </w:r>
                </w:p>
              </w:tc>
            </w:tr>
          </w:tbl>
          <w:p w14:paraId="672C54C5" w14:textId="77777777" w:rsidR="003F6FB6" w:rsidRPr="00D64EC8" w:rsidRDefault="003F6FB6">
            <w:pPr>
              <w:rPr>
                <w:rFonts w:asciiTheme="minorHAnsi" w:hAnsiTheme="minorHAnsi" w:cstheme="minorHAnsi"/>
                <w:sz w:val="20"/>
                <w:szCs w:val="20"/>
              </w:rPr>
            </w:pPr>
          </w:p>
        </w:tc>
      </w:tr>
    </w:tbl>
    <w:p w14:paraId="2F9FEE16" w14:textId="77777777" w:rsidR="003F6FB6" w:rsidRPr="00D64EC8" w:rsidRDefault="003F6FB6">
      <w:pPr>
        <w:rPr>
          <w:rFonts w:asciiTheme="minorHAnsi" w:hAnsiTheme="minorHAnsi" w:cstheme="minorHAnsi"/>
          <w:sz w:val="20"/>
          <w:szCs w:val="20"/>
        </w:rPr>
        <w:sectPr w:rsidR="003F6FB6" w:rsidRPr="00D64EC8" w:rsidSect="00720F1E">
          <w:footerReference w:type="default" r:id="rId16"/>
          <w:pgSz w:w="11906" w:h="16838"/>
          <w:pgMar w:top="1418" w:right="1418" w:bottom="1418" w:left="1418" w:header="567" w:footer="596" w:gutter="0"/>
          <w:cols w:space="708"/>
          <w:docGrid w:linePitch="360"/>
        </w:sectPr>
      </w:pPr>
    </w:p>
    <w:p w14:paraId="257D94A4" w14:textId="77777777" w:rsidR="00720F1E" w:rsidRPr="00D64EC8" w:rsidRDefault="007C5EB1" w:rsidP="00720F1E">
      <w:pPr>
        <w:spacing w:after="0"/>
        <w:jc w:val="right"/>
        <w:rPr>
          <w:rFonts w:asciiTheme="minorHAnsi" w:hAnsiTheme="minorHAnsi" w:cstheme="minorHAnsi"/>
          <w:sz w:val="20"/>
          <w:szCs w:val="20"/>
        </w:rPr>
      </w:pPr>
      <w:r w:rsidRPr="00D64EC8">
        <w:rPr>
          <w:rFonts w:asciiTheme="minorHAnsi" w:hAnsiTheme="minorHAnsi" w:cstheme="minorHAnsi"/>
          <w:sz w:val="20"/>
          <w:szCs w:val="20"/>
        </w:rPr>
        <w:lastRenderedPageBreak/>
        <w:t>Obrazec št: 3</w:t>
      </w:r>
    </w:p>
    <w:p w14:paraId="5DBC1877" w14:textId="77777777" w:rsidR="00720F1E" w:rsidRPr="00D64EC8" w:rsidRDefault="00720F1E" w:rsidP="00720F1E">
      <w:pPr>
        <w:rPr>
          <w:rFonts w:asciiTheme="minorHAnsi" w:hAnsiTheme="minorHAnsi" w:cstheme="minorHAnsi"/>
          <w:sz w:val="20"/>
          <w:szCs w:val="20"/>
        </w:rPr>
      </w:pPr>
    </w:p>
    <w:p w14:paraId="1403729D" w14:textId="77777777" w:rsidR="00720F1E" w:rsidRPr="00393D02" w:rsidRDefault="007C5EB1" w:rsidP="00720F1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sz w:val="24"/>
          <w:szCs w:val="24"/>
        </w:rPr>
      </w:pPr>
      <w:r w:rsidRPr="00393D02">
        <w:rPr>
          <w:rFonts w:asciiTheme="minorHAnsi" w:hAnsiTheme="minorHAnsi" w:cstheme="minorHAnsi"/>
          <w:sz w:val="24"/>
          <w:szCs w:val="24"/>
        </w:rPr>
        <w:t>ESPD</w:t>
      </w:r>
    </w:p>
    <w:p w14:paraId="63509B4B" w14:textId="77777777" w:rsidR="00720F1E" w:rsidRPr="00D64EC8" w:rsidRDefault="00720F1E" w:rsidP="00720F1E">
      <w:pPr>
        <w:spacing w:after="120"/>
        <w:rPr>
          <w:rFonts w:asciiTheme="minorHAnsi" w:hAnsiTheme="minorHAnsi" w:cstheme="minorHAnsi"/>
          <w:sz w:val="20"/>
          <w:szCs w:val="20"/>
        </w:rPr>
      </w:pPr>
    </w:p>
    <w:p w14:paraId="2662772C"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Ponudnik pri elektronski oddaji ponudbe v razdelek »ESPD – ponudnik« uvozi *.</w:t>
      </w:r>
      <w:proofErr w:type="spellStart"/>
      <w:r w:rsidRPr="00D64EC8">
        <w:rPr>
          <w:rFonts w:asciiTheme="minorHAnsi" w:hAnsiTheme="minorHAnsi" w:cstheme="minorHAnsi"/>
          <w:color w:val="000000"/>
          <w:sz w:val="20"/>
          <w:szCs w:val="20"/>
        </w:rPr>
        <w:t>xml</w:t>
      </w:r>
      <w:proofErr w:type="spellEnd"/>
      <w:r w:rsidRPr="00D64EC8">
        <w:rPr>
          <w:rFonts w:asciiTheme="minorHAnsi" w:hAnsiTheme="minorHAnsi" w:cstheme="minorHAnsi"/>
          <w:color w:val="000000"/>
          <w:sz w:val="20"/>
          <w:szCs w:val="20"/>
        </w:rPr>
        <w:t xml:space="preserve"> obliko datoteke obrazca ESPD, ki je priložen razpisni dokumentaciji.</w:t>
      </w:r>
    </w:p>
    <w:p w14:paraId="2A828E2E"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Na portalu javnih </w:t>
      </w:r>
      <w:proofErr w:type="spellStart"/>
      <w:r w:rsidRPr="00D64EC8">
        <w:rPr>
          <w:rFonts w:asciiTheme="minorHAnsi" w:hAnsiTheme="minorHAnsi" w:cstheme="minorHAnsi"/>
          <w:color w:val="000000"/>
          <w:sz w:val="20"/>
          <w:szCs w:val="20"/>
        </w:rPr>
        <w:t>naroc</w:t>
      </w:r>
      <w:proofErr w:type="spellEnd"/>
      <w:r w:rsidRPr="00D64EC8">
        <w:rPr>
          <w:rFonts w:asciiTheme="minorHAnsi" w:hAnsiTheme="minorHAnsi" w:cstheme="minorHAnsi"/>
          <w:color w:val="000000"/>
          <w:sz w:val="20"/>
          <w:szCs w:val="20"/>
        </w:rPr>
        <w:t xml:space="preserve">̌il je na spletni povezavi http://www.enarocanje.si/_ESPD/ dostopna aplikacija za ESDP, s katero se zagotavlja </w:t>
      </w:r>
      <w:proofErr w:type="spellStart"/>
      <w:r w:rsidRPr="00D64EC8">
        <w:rPr>
          <w:rFonts w:asciiTheme="minorHAnsi" w:hAnsiTheme="minorHAnsi" w:cstheme="minorHAnsi"/>
          <w:color w:val="000000"/>
          <w:sz w:val="20"/>
          <w:szCs w:val="20"/>
        </w:rPr>
        <w:t>brezplac</w:t>
      </w:r>
      <w:proofErr w:type="spellEnd"/>
      <w:r w:rsidRPr="00D64EC8">
        <w:rPr>
          <w:rFonts w:asciiTheme="minorHAnsi" w:hAnsiTheme="minorHAnsi" w:cstheme="minorHAnsi"/>
          <w:color w:val="000000"/>
          <w:sz w:val="20"/>
          <w:szCs w:val="20"/>
        </w:rPr>
        <w:t xml:space="preserve">̌na elektronska storitev ESPD. Gospodarski subjekt v to aplikacijo uvozi s strani </w:t>
      </w:r>
      <w:proofErr w:type="spellStart"/>
      <w:r w:rsidRPr="00D64EC8">
        <w:rPr>
          <w:rFonts w:asciiTheme="minorHAnsi" w:hAnsiTheme="minorHAnsi" w:cstheme="minorHAnsi"/>
          <w:color w:val="000000"/>
          <w:sz w:val="20"/>
          <w:szCs w:val="20"/>
        </w:rPr>
        <w:t>naroc</w:t>
      </w:r>
      <w:proofErr w:type="spellEnd"/>
      <w:r w:rsidRPr="00D64EC8">
        <w:rPr>
          <w:rFonts w:asciiTheme="minorHAnsi" w:hAnsiTheme="minorHAnsi" w:cstheme="minorHAnsi"/>
          <w:color w:val="000000"/>
          <w:sz w:val="20"/>
          <w:szCs w:val="20"/>
        </w:rPr>
        <w:t xml:space="preserve">̌nika pripravljen ESPD, ga izpolni s svojimi osnovnimi poslovnimi podatki in podatki o </w:t>
      </w:r>
      <w:proofErr w:type="spellStart"/>
      <w:r w:rsidRPr="00D64EC8">
        <w:rPr>
          <w:rFonts w:asciiTheme="minorHAnsi" w:hAnsiTheme="minorHAnsi" w:cstheme="minorHAnsi"/>
          <w:color w:val="000000"/>
          <w:sz w:val="20"/>
          <w:szCs w:val="20"/>
        </w:rPr>
        <w:t>nac</w:t>
      </w:r>
      <w:proofErr w:type="spellEnd"/>
      <w:r w:rsidRPr="00D64EC8">
        <w:rPr>
          <w:rFonts w:asciiTheme="minorHAnsi" w:hAnsiTheme="minorHAnsi" w:cstheme="minorHAnsi"/>
          <w:color w:val="000000"/>
          <w:sz w:val="20"/>
          <w:szCs w:val="20"/>
        </w:rPr>
        <w:t xml:space="preserve">̌inu </w:t>
      </w:r>
      <w:proofErr w:type="spellStart"/>
      <w:r w:rsidRPr="00D64EC8">
        <w:rPr>
          <w:rFonts w:asciiTheme="minorHAnsi" w:hAnsiTheme="minorHAnsi" w:cstheme="minorHAnsi"/>
          <w:color w:val="000000"/>
          <w:sz w:val="20"/>
          <w:szCs w:val="20"/>
        </w:rPr>
        <w:t>predloz</w:t>
      </w:r>
      <w:proofErr w:type="spellEnd"/>
      <w:r w:rsidRPr="00D64EC8">
        <w:rPr>
          <w:rFonts w:asciiTheme="minorHAnsi" w:hAnsiTheme="minorHAnsi" w:cstheme="minorHAnsi"/>
          <w:color w:val="000000"/>
          <w:sz w:val="20"/>
          <w:szCs w:val="20"/>
        </w:rPr>
        <w:t xml:space="preserve">̌itve ponudbe (samostojna ponudba, ponudba s sklicevanjem na zmogljivosti drugih gospodarskih subjektov, ponudba s podizvajalci, ponudba za en, </w:t>
      </w:r>
      <w:proofErr w:type="spellStart"/>
      <w:r w:rsidRPr="00D64EC8">
        <w:rPr>
          <w:rFonts w:asciiTheme="minorHAnsi" w:hAnsiTheme="minorHAnsi" w:cstheme="minorHAnsi"/>
          <w:color w:val="000000"/>
          <w:sz w:val="20"/>
          <w:szCs w:val="20"/>
        </w:rPr>
        <w:t>vec</w:t>
      </w:r>
      <w:proofErr w:type="spellEnd"/>
      <w:r w:rsidRPr="00D64EC8">
        <w:rPr>
          <w:rFonts w:asciiTheme="minorHAnsi" w:hAnsiTheme="minorHAnsi" w:cstheme="minorHAnsi"/>
          <w:color w:val="000000"/>
          <w:sz w:val="20"/>
          <w:szCs w:val="20"/>
        </w:rPr>
        <w:t xml:space="preserve">̌ ali vse sklope) ter se opredeli do zahtevanih pogojev za sodelovanje in uporabljenih razlogov za </w:t>
      </w:r>
      <w:proofErr w:type="spellStart"/>
      <w:r w:rsidRPr="00D64EC8">
        <w:rPr>
          <w:rFonts w:asciiTheme="minorHAnsi" w:hAnsiTheme="minorHAnsi" w:cstheme="minorHAnsi"/>
          <w:color w:val="000000"/>
          <w:sz w:val="20"/>
          <w:szCs w:val="20"/>
        </w:rPr>
        <w:t>izkljuc</w:t>
      </w:r>
      <w:proofErr w:type="spellEnd"/>
      <w:r w:rsidRPr="00D64EC8">
        <w:rPr>
          <w:rFonts w:asciiTheme="minorHAnsi" w:hAnsiTheme="minorHAnsi" w:cstheme="minorHAnsi"/>
          <w:color w:val="000000"/>
          <w:sz w:val="20"/>
          <w:szCs w:val="20"/>
        </w:rPr>
        <w:t xml:space="preserve">̌itev. Gospodarski subjekt z ESPD </w:t>
      </w:r>
      <w:proofErr w:type="spellStart"/>
      <w:r w:rsidRPr="00D64EC8">
        <w:rPr>
          <w:rFonts w:asciiTheme="minorHAnsi" w:hAnsiTheme="minorHAnsi" w:cstheme="minorHAnsi"/>
          <w:color w:val="000000"/>
          <w:sz w:val="20"/>
          <w:szCs w:val="20"/>
        </w:rPr>
        <w:t>soglas</w:t>
      </w:r>
      <w:proofErr w:type="spellEnd"/>
      <w:r w:rsidRPr="00D64EC8">
        <w:rPr>
          <w:rFonts w:asciiTheme="minorHAnsi" w:hAnsiTheme="minorHAnsi" w:cstheme="minorHAnsi"/>
          <w:color w:val="000000"/>
          <w:sz w:val="20"/>
          <w:szCs w:val="20"/>
        </w:rPr>
        <w:t>̌a tudi, da se njegov status preveri v posamezni uradni evidenci in da se preverjanje izvede v enotnem informacijskem sistemu (aplikacija e-Dosje).</w:t>
      </w:r>
    </w:p>
    <w:p w14:paraId="6D954137"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Za uporabo aplikacije ESPD, ki v okviru portala javnih </w:t>
      </w:r>
      <w:proofErr w:type="spellStart"/>
      <w:r w:rsidRPr="00D64EC8">
        <w:rPr>
          <w:rFonts w:asciiTheme="minorHAnsi" w:hAnsiTheme="minorHAnsi" w:cstheme="minorHAnsi"/>
          <w:color w:val="000000"/>
          <w:sz w:val="20"/>
          <w:szCs w:val="20"/>
        </w:rPr>
        <w:t>naroc</w:t>
      </w:r>
      <w:proofErr w:type="spellEnd"/>
      <w:r w:rsidRPr="00D64EC8">
        <w:rPr>
          <w:rFonts w:asciiTheme="minorHAnsi" w:hAnsiTheme="minorHAnsi" w:cstheme="minorHAnsi"/>
          <w:color w:val="000000"/>
          <w:sz w:val="20"/>
          <w:szCs w:val="20"/>
        </w:rPr>
        <w:t xml:space="preserve">̌il zagotavlja elektronsko storitev ESPD, registracija uporabnika ni potrebna. Dostop do aplikacije je </w:t>
      </w:r>
      <w:proofErr w:type="spellStart"/>
      <w:r w:rsidRPr="00D64EC8">
        <w:rPr>
          <w:rFonts w:asciiTheme="minorHAnsi" w:hAnsiTheme="minorHAnsi" w:cstheme="minorHAnsi"/>
          <w:color w:val="000000"/>
          <w:sz w:val="20"/>
          <w:szCs w:val="20"/>
        </w:rPr>
        <w:t>mogoc</w:t>
      </w:r>
      <w:proofErr w:type="spellEnd"/>
      <w:r w:rsidRPr="00D64EC8">
        <w:rPr>
          <w:rFonts w:asciiTheme="minorHAnsi" w:hAnsiTheme="minorHAnsi" w:cstheme="minorHAnsi"/>
          <w:color w:val="000000"/>
          <w:sz w:val="20"/>
          <w:szCs w:val="20"/>
        </w:rPr>
        <w:t xml:space="preserve">̌ v vseh najbolj </w:t>
      </w:r>
      <w:proofErr w:type="spellStart"/>
      <w:r w:rsidRPr="00D64EC8">
        <w:rPr>
          <w:rFonts w:asciiTheme="minorHAnsi" w:hAnsiTheme="minorHAnsi" w:cstheme="minorHAnsi"/>
          <w:color w:val="000000"/>
          <w:sz w:val="20"/>
          <w:szCs w:val="20"/>
        </w:rPr>
        <w:t>razs</w:t>
      </w:r>
      <w:proofErr w:type="spellEnd"/>
      <w:r w:rsidRPr="00D64EC8">
        <w:rPr>
          <w:rFonts w:asciiTheme="minorHAnsi" w:hAnsiTheme="minorHAnsi" w:cstheme="minorHAnsi"/>
          <w:color w:val="000000"/>
          <w:sz w:val="20"/>
          <w:szCs w:val="20"/>
        </w:rPr>
        <w:t xml:space="preserve">̌irjenih spletnih brskalnikih (npr. Microsoft Internet Explorer, </w:t>
      </w:r>
      <w:proofErr w:type="spellStart"/>
      <w:r w:rsidRPr="00D64EC8">
        <w:rPr>
          <w:rFonts w:asciiTheme="minorHAnsi" w:hAnsiTheme="minorHAnsi" w:cstheme="minorHAnsi"/>
          <w:color w:val="000000"/>
          <w:sz w:val="20"/>
          <w:szCs w:val="20"/>
        </w:rPr>
        <w:t>Mozilla</w:t>
      </w:r>
      <w:proofErr w:type="spellEnd"/>
      <w:r w:rsidRPr="00D64EC8">
        <w:rPr>
          <w:rFonts w:asciiTheme="minorHAnsi" w:hAnsiTheme="minorHAnsi" w:cstheme="minorHAnsi"/>
          <w:color w:val="000000"/>
          <w:sz w:val="20"/>
          <w:szCs w:val="20"/>
        </w:rPr>
        <w:t xml:space="preserve"> </w:t>
      </w:r>
      <w:proofErr w:type="spellStart"/>
      <w:r w:rsidRPr="00D64EC8">
        <w:rPr>
          <w:rFonts w:asciiTheme="minorHAnsi" w:hAnsiTheme="minorHAnsi" w:cstheme="minorHAnsi"/>
          <w:color w:val="000000"/>
          <w:sz w:val="20"/>
          <w:szCs w:val="20"/>
        </w:rPr>
        <w:t>Firefox</w:t>
      </w:r>
      <w:proofErr w:type="spellEnd"/>
      <w:r w:rsidRPr="00D64EC8">
        <w:rPr>
          <w:rFonts w:asciiTheme="minorHAnsi" w:hAnsiTheme="minorHAnsi" w:cstheme="minorHAnsi"/>
          <w:color w:val="000000"/>
          <w:sz w:val="20"/>
          <w:szCs w:val="20"/>
        </w:rPr>
        <w:t xml:space="preserve">). Gospodarski subjekt lahko ESPD pripravlja oziroma izpolnjuje postopoma. To stori tako, da ESPD po </w:t>
      </w:r>
      <w:proofErr w:type="spellStart"/>
      <w:r w:rsidRPr="00D64EC8">
        <w:rPr>
          <w:rFonts w:asciiTheme="minorHAnsi" w:hAnsiTheme="minorHAnsi" w:cstheme="minorHAnsi"/>
          <w:color w:val="000000"/>
          <w:sz w:val="20"/>
          <w:szCs w:val="20"/>
        </w:rPr>
        <w:t>zakljuc</w:t>
      </w:r>
      <w:proofErr w:type="spellEnd"/>
      <w:r w:rsidRPr="00D64EC8">
        <w:rPr>
          <w:rFonts w:asciiTheme="minorHAnsi" w:hAnsiTheme="minorHAnsi" w:cstheme="minorHAnsi"/>
          <w:color w:val="000000"/>
          <w:sz w:val="20"/>
          <w:szCs w:val="20"/>
        </w:rPr>
        <w:t>̌ku vsakokratne priprave oziroma izpolnjevanja izvozi in shrani na svojem računalniku ali drugem elektronskem mediju (.</w:t>
      </w:r>
      <w:proofErr w:type="spellStart"/>
      <w:r w:rsidRPr="00D64EC8">
        <w:rPr>
          <w:rFonts w:asciiTheme="minorHAnsi" w:hAnsiTheme="minorHAnsi" w:cstheme="minorHAnsi"/>
          <w:color w:val="000000"/>
          <w:sz w:val="20"/>
          <w:szCs w:val="20"/>
        </w:rPr>
        <w:t>xml</w:t>
      </w:r>
      <w:proofErr w:type="spellEnd"/>
      <w:r w:rsidRPr="00D64EC8">
        <w:rPr>
          <w:rFonts w:asciiTheme="minorHAnsi" w:hAnsiTheme="minorHAnsi" w:cstheme="minorHAnsi"/>
          <w:color w:val="000000"/>
          <w:sz w:val="20"/>
          <w:szCs w:val="20"/>
        </w:rPr>
        <w:t xml:space="preserve"> oblika).</w:t>
      </w:r>
    </w:p>
    <w:p w14:paraId="11F3D844" w14:textId="77777777" w:rsidR="003F6FB6" w:rsidRPr="00D64EC8" w:rsidRDefault="003F6FB6">
      <w:pPr>
        <w:rPr>
          <w:rFonts w:asciiTheme="minorHAnsi" w:hAnsiTheme="minorHAnsi" w:cstheme="minorHAnsi"/>
          <w:sz w:val="20"/>
          <w:szCs w:val="20"/>
        </w:rPr>
        <w:sectPr w:rsidR="003F6FB6" w:rsidRPr="00D64EC8" w:rsidSect="00720F1E">
          <w:footerReference w:type="default" r:id="rId17"/>
          <w:pgSz w:w="11906" w:h="16838"/>
          <w:pgMar w:top="1418" w:right="1418" w:bottom="1418" w:left="1418" w:header="567" w:footer="596" w:gutter="0"/>
          <w:cols w:space="708"/>
          <w:docGrid w:linePitch="360"/>
        </w:sectPr>
      </w:pPr>
    </w:p>
    <w:p w14:paraId="52BC50CA" w14:textId="77777777" w:rsidR="00720F1E" w:rsidRPr="00D64EC8" w:rsidRDefault="007C5EB1" w:rsidP="00720F1E">
      <w:pPr>
        <w:spacing w:after="0"/>
        <w:jc w:val="right"/>
        <w:rPr>
          <w:rFonts w:asciiTheme="minorHAnsi" w:hAnsiTheme="minorHAnsi" w:cstheme="minorHAnsi"/>
          <w:sz w:val="20"/>
          <w:szCs w:val="20"/>
        </w:rPr>
      </w:pPr>
      <w:r w:rsidRPr="00D64EC8">
        <w:rPr>
          <w:rFonts w:asciiTheme="minorHAnsi" w:hAnsiTheme="minorHAnsi" w:cstheme="minorHAnsi"/>
          <w:sz w:val="20"/>
          <w:szCs w:val="20"/>
        </w:rPr>
        <w:lastRenderedPageBreak/>
        <w:t>Obrazec št: 4</w:t>
      </w:r>
    </w:p>
    <w:p w14:paraId="1D74360B" w14:textId="77777777" w:rsidR="00720F1E" w:rsidRPr="00D64EC8" w:rsidRDefault="00720F1E" w:rsidP="00720F1E">
      <w:pPr>
        <w:rPr>
          <w:rFonts w:asciiTheme="minorHAnsi" w:hAnsiTheme="minorHAnsi" w:cstheme="minorHAnsi"/>
          <w:sz w:val="20"/>
          <w:szCs w:val="20"/>
        </w:rPr>
      </w:pPr>
    </w:p>
    <w:p w14:paraId="0E4A039D" w14:textId="77777777" w:rsidR="00720F1E" w:rsidRPr="00D64EC8" w:rsidRDefault="007C5EB1" w:rsidP="00720F1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sz w:val="20"/>
          <w:szCs w:val="20"/>
        </w:rPr>
      </w:pPr>
      <w:r w:rsidRPr="00D64EC8">
        <w:rPr>
          <w:rFonts w:asciiTheme="minorHAnsi" w:hAnsiTheme="minorHAnsi" w:cstheme="minorHAnsi"/>
          <w:sz w:val="20"/>
          <w:szCs w:val="20"/>
        </w:rPr>
        <w:t>Sprejemanje pogojev obsega kritja</w:t>
      </w:r>
    </w:p>
    <w:p w14:paraId="487959AE" w14:textId="77777777" w:rsidR="00720F1E" w:rsidRPr="00D64EC8" w:rsidRDefault="00720F1E" w:rsidP="00720F1E">
      <w:pPr>
        <w:spacing w:after="120"/>
        <w:rPr>
          <w:rFonts w:asciiTheme="minorHAnsi" w:hAnsiTheme="minorHAnsi" w:cstheme="minorHAnsi"/>
          <w:sz w:val="20"/>
          <w:szCs w:val="20"/>
        </w:rPr>
      </w:pPr>
    </w:p>
    <w:tbl>
      <w:tblPr>
        <w:tblStyle w:val="NormalTablePHPDOCX"/>
        <w:tblW w:w="0" w:type="auto"/>
        <w:tblInd w:w="108" w:type="dxa"/>
        <w:tblLook w:val="04A0" w:firstRow="1" w:lastRow="0" w:firstColumn="1" w:lastColumn="0" w:noHBand="0" w:noVBand="1"/>
      </w:tblPr>
      <w:tblGrid>
        <w:gridCol w:w="8814"/>
      </w:tblGrid>
      <w:tr w:rsidR="003F6FB6" w:rsidRPr="00D64EC8" w14:paraId="696967C9" w14:textId="77777777">
        <w:tc>
          <w:tcPr>
            <w:tcW w:w="0" w:type="auto"/>
            <w:tcMar>
              <w:top w:w="0" w:type="auto"/>
              <w:bottom w:w="0" w:type="auto"/>
            </w:tcMar>
          </w:tcPr>
          <w:p w14:paraId="7272322A" w14:textId="77777777" w:rsidR="003F6FB6" w:rsidRPr="00D64EC8" w:rsidRDefault="007C5EB1">
            <w:pPr>
              <w:spacing w:before="225" w:after="225"/>
              <w:rPr>
                <w:rFonts w:asciiTheme="minorHAnsi" w:hAnsiTheme="minorHAnsi" w:cstheme="minorHAnsi"/>
                <w:sz w:val="20"/>
                <w:szCs w:val="20"/>
              </w:rPr>
            </w:pPr>
            <w:r w:rsidRPr="00D64EC8">
              <w:rPr>
                <w:rFonts w:asciiTheme="minorHAnsi" w:hAnsiTheme="minorHAnsi" w:cstheme="minorHAnsi"/>
                <w:color w:val="000000"/>
                <w:sz w:val="20"/>
                <w:szCs w:val="20"/>
              </w:rPr>
              <w:t> </w:t>
            </w:r>
          </w:p>
          <w:tbl>
            <w:tblPr>
              <w:tblStyle w:val="TableGridPHPDOCX"/>
              <w:tblW w:w="858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932"/>
              <w:gridCol w:w="6648"/>
            </w:tblGrid>
            <w:tr w:rsidR="003F6FB6" w:rsidRPr="00D64EC8" w14:paraId="67A9EFDD" w14:textId="77777777">
              <w:tc>
                <w:tcPr>
                  <w:tcW w:w="1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FB59D0"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Naziv ponudnika:</w:t>
                  </w:r>
                </w:p>
              </w:tc>
              <w:tc>
                <w:tcPr>
                  <w:tcW w:w="61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B15169"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278D029C"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226459B8" w14:textId="77777777">
              <w:tc>
                <w:tcPr>
                  <w:tcW w:w="1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63DF47"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Sedež:</w:t>
                  </w:r>
                </w:p>
              </w:tc>
              <w:tc>
                <w:tcPr>
                  <w:tcW w:w="61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799981"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0302EDAB"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bl>
          <w:p w14:paraId="7ED29BD8" w14:textId="77777777" w:rsidR="003F6FB6" w:rsidRPr="00D64EC8" w:rsidRDefault="003F6FB6">
            <w:pPr>
              <w:rPr>
                <w:rFonts w:asciiTheme="minorHAnsi" w:hAnsiTheme="minorHAnsi" w:cstheme="minorHAnsi"/>
                <w:sz w:val="20"/>
                <w:szCs w:val="20"/>
              </w:rPr>
            </w:pPr>
          </w:p>
          <w:p w14:paraId="70B1A08E"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tc>
      </w:tr>
    </w:tbl>
    <w:p w14:paraId="0BBF8222" w14:textId="77777777" w:rsidR="003F6FB6" w:rsidRPr="00D64EC8" w:rsidRDefault="003F6FB6">
      <w:pPr>
        <w:rPr>
          <w:rFonts w:asciiTheme="minorHAnsi" w:hAnsiTheme="minorHAnsi" w:cstheme="minorHAnsi"/>
          <w:sz w:val="20"/>
          <w:szCs w:val="20"/>
        </w:rPr>
      </w:pPr>
    </w:p>
    <w:tbl>
      <w:tblPr>
        <w:tblStyle w:val="NormalTablePHPDOCX"/>
        <w:tblW w:w="0" w:type="auto"/>
        <w:tblInd w:w="108" w:type="dxa"/>
        <w:tblLook w:val="04A0" w:firstRow="1" w:lastRow="0" w:firstColumn="1" w:lastColumn="0" w:noHBand="0" w:noVBand="1"/>
      </w:tblPr>
      <w:tblGrid>
        <w:gridCol w:w="9178"/>
      </w:tblGrid>
      <w:tr w:rsidR="003F6FB6" w:rsidRPr="00D64EC8" w14:paraId="3CCE516D" w14:textId="77777777">
        <w:tc>
          <w:tcPr>
            <w:tcW w:w="0" w:type="auto"/>
            <w:tcMar>
              <w:top w:w="0" w:type="auto"/>
              <w:bottom w:w="0" w:type="auto"/>
            </w:tcMar>
          </w:tcPr>
          <w:p w14:paraId="4CF00C58"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Naročnik: </w:t>
            </w:r>
            <w:r w:rsidR="00C312F3" w:rsidRPr="00D64EC8">
              <w:rPr>
                <w:rFonts w:asciiTheme="minorHAnsi" w:hAnsiTheme="minorHAnsi" w:cstheme="minorHAnsi"/>
                <w:color w:val="000000"/>
                <w:sz w:val="20"/>
                <w:szCs w:val="20"/>
              </w:rPr>
              <w:t>Zavod za gradbeništvo Slovenije, Dimičeva ulica 12, 1000 Ljubljana</w:t>
            </w:r>
          </w:p>
          <w:p w14:paraId="30167C70"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p w14:paraId="69B0A0D0" w14:textId="77777777" w:rsidR="003F6FB6" w:rsidRPr="00D64EC8" w:rsidRDefault="007C5EB1">
            <w:pPr>
              <w:spacing w:before="225" w:after="225"/>
              <w:jc w:val="center"/>
              <w:rPr>
                <w:rFonts w:asciiTheme="minorHAnsi" w:hAnsiTheme="minorHAnsi" w:cstheme="minorHAnsi"/>
                <w:sz w:val="20"/>
                <w:szCs w:val="20"/>
              </w:rPr>
            </w:pPr>
            <w:r w:rsidRPr="00D64EC8">
              <w:rPr>
                <w:rFonts w:asciiTheme="minorHAnsi" w:hAnsiTheme="minorHAnsi" w:cstheme="minorHAnsi"/>
                <w:color w:val="000000"/>
                <w:sz w:val="20"/>
                <w:szCs w:val="20"/>
              </w:rPr>
              <w:t> </w:t>
            </w:r>
          </w:p>
          <w:p w14:paraId="38163A62" w14:textId="77777777" w:rsidR="003F6FB6" w:rsidRPr="00D64EC8" w:rsidRDefault="007C5EB1">
            <w:pPr>
              <w:spacing w:before="225" w:after="225"/>
              <w:jc w:val="center"/>
              <w:rPr>
                <w:rFonts w:asciiTheme="minorHAnsi" w:hAnsiTheme="minorHAnsi" w:cstheme="minorHAnsi"/>
                <w:sz w:val="20"/>
                <w:szCs w:val="20"/>
              </w:rPr>
            </w:pPr>
            <w:r w:rsidRPr="00D64EC8">
              <w:rPr>
                <w:rFonts w:asciiTheme="minorHAnsi" w:hAnsiTheme="minorHAnsi" w:cstheme="minorHAnsi"/>
                <w:b/>
                <w:bCs/>
                <w:color w:val="000000"/>
                <w:sz w:val="20"/>
                <w:szCs w:val="20"/>
              </w:rPr>
              <w:t>IZJAVA PONUDNIKA O SPREJEMANJU POGOJEV OBSEGA KRITJA IN SOUDELEŽB</w:t>
            </w:r>
          </w:p>
          <w:p w14:paraId="47CA8DE1" w14:textId="77777777" w:rsidR="003F6FB6" w:rsidRPr="00D64EC8" w:rsidRDefault="007C5EB1" w:rsidP="00393D02">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Ponudnik izjavlja, da sprejema in soglaša z naročnikovimi zahtevami in pogoji razpisne dokumentacije, da je premoženje </w:t>
            </w:r>
            <w:r w:rsidR="00C312F3" w:rsidRPr="00D64EC8">
              <w:rPr>
                <w:rFonts w:asciiTheme="minorHAnsi" w:hAnsiTheme="minorHAnsi" w:cstheme="minorHAnsi"/>
                <w:color w:val="000000"/>
                <w:sz w:val="20"/>
                <w:szCs w:val="20"/>
              </w:rPr>
              <w:t xml:space="preserve">Zavoda za gradbeništvo Slovenije </w:t>
            </w:r>
            <w:r w:rsidRPr="00D64EC8">
              <w:rPr>
                <w:rFonts w:asciiTheme="minorHAnsi" w:hAnsiTheme="minorHAnsi" w:cstheme="minorHAnsi"/>
                <w:color w:val="000000"/>
                <w:sz w:val="20"/>
                <w:szCs w:val="20"/>
              </w:rPr>
              <w:t>zavarovano na način in najmanj v obsegu, ki je določen v PRILOGI - Zavarovalno tehnični dokumentaciji.</w:t>
            </w:r>
          </w:p>
          <w:p w14:paraId="40B1C722"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p w14:paraId="7F312762"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tbl>
            <w:tblPr>
              <w:tblStyle w:val="NormalTablePHPDOCX"/>
              <w:tblW w:w="8745" w:type="dxa"/>
              <w:tblLook w:val="04A0" w:firstRow="1" w:lastRow="0" w:firstColumn="1" w:lastColumn="0" w:noHBand="0" w:noVBand="1"/>
            </w:tblPr>
            <w:tblGrid>
              <w:gridCol w:w="4080"/>
              <w:gridCol w:w="4665"/>
            </w:tblGrid>
            <w:tr w:rsidR="003F6FB6" w:rsidRPr="00D64EC8" w14:paraId="45986A6C" w14:textId="77777777">
              <w:tc>
                <w:tcPr>
                  <w:tcW w:w="4080" w:type="dxa"/>
                  <w:tcMar>
                    <w:top w:w="75" w:type="dxa"/>
                    <w:bottom w:w="75" w:type="dxa"/>
                  </w:tcMar>
                  <w:vAlign w:val="center"/>
                </w:tcPr>
                <w:p w14:paraId="1BC0D81C"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0" w:type="auto"/>
                  <w:tcMar>
                    <w:top w:w="75" w:type="dxa"/>
                    <w:bottom w:w="75" w:type="dxa"/>
                  </w:tcMar>
                  <w:vAlign w:val="center"/>
                </w:tcPr>
                <w:p w14:paraId="502F673D"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0DD93C75" w14:textId="77777777">
              <w:tc>
                <w:tcPr>
                  <w:tcW w:w="4080" w:type="dxa"/>
                  <w:tcMar>
                    <w:top w:w="75" w:type="dxa"/>
                    <w:bottom w:w="75" w:type="dxa"/>
                  </w:tcMar>
                  <w:vAlign w:val="center"/>
                </w:tcPr>
                <w:p w14:paraId="03379438"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Kraj in datum:</w:t>
                  </w:r>
                </w:p>
              </w:tc>
              <w:tc>
                <w:tcPr>
                  <w:tcW w:w="0" w:type="auto"/>
                  <w:tcMar>
                    <w:top w:w="75" w:type="dxa"/>
                    <w:bottom w:w="75" w:type="dxa"/>
                  </w:tcMar>
                  <w:vAlign w:val="center"/>
                </w:tcPr>
                <w:p w14:paraId="063DD9CD"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Ponudnik:</w:t>
                  </w:r>
                </w:p>
              </w:tc>
            </w:tr>
            <w:tr w:rsidR="003F6FB6" w:rsidRPr="00D64EC8" w14:paraId="5BE6817D" w14:textId="77777777">
              <w:tc>
                <w:tcPr>
                  <w:tcW w:w="4080" w:type="dxa"/>
                  <w:tcMar>
                    <w:top w:w="75" w:type="dxa"/>
                    <w:bottom w:w="75" w:type="dxa"/>
                  </w:tcMar>
                  <w:vAlign w:val="center"/>
                </w:tcPr>
                <w:p w14:paraId="61F11AB3"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0" w:type="auto"/>
                  <w:tcMar>
                    <w:top w:w="75" w:type="dxa"/>
                    <w:bottom w:w="75" w:type="dxa"/>
                  </w:tcMar>
                  <w:vAlign w:val="center"/>
                </w:tcPr>
                <w:p w14:paraId="799A3D8C" w14:textId="77777777" w:rsidR="003F6FB6" w:rsidRPr="00D64EC8" w:rsidRDefault="003F6FB6">
                  <w:pPr>
                    <w:rPr>
                      <w:rFonts w:asciiTheme="minorHAnsi" w:hAnsiTheme="minorHAnsi" w:cstheme="minorHAnsi"/>
                      <w:sz w:val="20"/>
                      <w:szCs w:val="20"/>
                    </w:rPr>
                  </w:pPr>
                </w:p>
                <w:p w14:paraId="2D381766"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xml:space="preserve"> (žig in podpis)</w:t>
                  </w:r>
                  <w:r w:rsidRPr="00D64EC8">
                    <w:rPr>
                      <w:rFonts w:asciiTheme="minorHAnsi" w:hAnsiTheme="minorHAnsi" w:cstheme="minorHAnsi"/>
                      <w:color w:val="000000"/>
                      <w:position w:val="-2"/>
                      <w:sz w:val="20"/>
                      <w:szCs w:val="20"/>
                    </w:rPr>
                    <w:br/>
                    <w:t> </w:t>
                  </w:r>
                </w:p>
              </w:tc>
            </w:tr>
          </w:tbl>
          <w:p w14:paraId="350285A8" w14:textId="77777777" w:rsidR="003F6FB6" w:rsidRPr="00D64EC8" w:rsidRDefault="003F6FB6">
            <w:pPr>
              <w:rPr>
                <w:rFonts w:asciiTheme="minorHAnsi" w:hAnsiTheme="minorHAnsi" w:cstheme="minorHAnsi"/>
                <w:sz w:val="20"/>
                <w:szCs w:val="20"/>
              </w:rPr>
            </w:pPr>
          </w:p>
        </w:tc>
      </w:tr>
    </w:tbl>
    <w:p w14:paraId="5216A2CE" w14:textId="77777777" w:rsidR="003F6FB6" w:rsidRPr="00D64EC8" w:rsidRDefault="003F6FB6">
      <w:pPr>
        <w:rPr>
          <w:rFonts w:asciiTheme="minorHAnsi" w:hAnsiTheme="minorHAnsi" w:cstheme="minorHAnsi"/>
          <w:sz w:val="20"/>
          <w:szCs w:val="20"/>
        </w:rPr>
        <w:sectPr w:rsidR="003F6FB6" w:rsidRPr="00D64EC8" w:rsidSect="00720F1E">
          <w:footerReference w:type="default" r:id="rId18"/>
          <w:pgSz w:w="11906" w:h="16838"/>
          <w:pgMar w:top="1418" w:right="1418" w:bottom="1418" w:left="1418" w:header="567" w:footer="596" w:gutter="0"/>
          <w:cols w:space="708"/>
          <w:docGrid w:linePitch="360"/>
        </w:sectPr>
      </w:pPr>
    </w:p>
    <w:p w14:paraId="49709B5E" w14:textId="77777777" w:rsidR="00720F1E" w:rsidRPr="00D64EC8" w:rsidRDefault="007C5EB1" w:rsidP="00720F1E">
      <w:pPr>
        <w:spacing w:after="0"/>
        <w:jc w:val="right"/>
        <w:rPr>
          <w:rFonts w:asciiTheme="minorHAnsi" w:hAnsiTheme="minorHAnsi" w:cstheme="minorHAnsi"/>
          <w:sz w:val="20"/>
          <w:szCs w:val="20"/>
        </w:rPr>
      </w:pPr>
      <w:r w:rsidRPr="00D64EC8">
        <w:rPr>
          <w:rFonts w:asciiTheme="minorHAnsi" w:hAnsiTheme="minorHAnsi" w:cstheme="minorHAnsi"/>
          <w:sz w:val="20"/>
          <w:szCs w:val="20"/>
        </w:rPr>
        <w:lastRenderedPageBreak/>
        <w:t>Obrazec št: 5</w:t>
      </w:r>
    </w:p>
    <w:p w14:paraId="00053986" w14:textId="77777777" w:rsidR="00720F1E" w:rsidRPr="00D64EC8" w:rsidRDefault="00720F1E" w:rsidP="00720F1E">
      <w:pPr>
        <w:rPr>
          <w:rFonts w:asciiTheme="minorHAnsi" w:hAnsiTheme="minorHAnsi" w:cstheme="minorHAnsi"/>
          <w:sz w:val="20"/>
          <w:szCs w:val="20"/>
        </w:rPr>
      </w:pPr>
    </w:p>
    <w:p w14:paraId="637C6B05" w14:textId="77777777" w:rsidR="00720F1E" w:rsidRPr="00407884" w:rsidRDefault="007C5EB1" w:rsidP="00720F1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sz w:val="24"/>
          <w:szCs w:val="24"/>
        </w:rPr>
      </w:pPr>
      <w:r w:rsidRPr="00407884">
        <w:rPr>
          <w:rFonts w:asciiTheme="minorHAnsi" w:hAnsiTheme="minorHAnsi" w:cstheme="minorHAnsi"/>
          <w:sz w:val="24"/>
          <w:szCs w:val="24"/>
        </w:rPr>
        <w:t>Potrdilo o začasnem kritju</w:t>
      </w:r>
    </w:p>
    <w:p w14:paraId="37229881" w14:textId="77777777" w:rsidR="00720F1E" w:rsidRPr="00D64EC8" w:rsidRDefault="00720F1E" w:rsidP="00720F1E">
      <w:pPr>
        <w:spacing w:after="120"/>
        <w:rPr>
          <w:rFonts w:asciiTheme="minorHAnsi" w:hAnsiTheme="minorHAnsi" w:cstheme="minorHAnsi"/>
          <w:sz w:val="20"/>
          <w:szCs w:val="20"/>
        </w:rPr>
      </w:pPr>
    </w:p>
    <w:tbl>
      <w:tblPr>
        <w:tblStyle w:val="NormalTablePHPDOCX"/>
        <w:tblW w:w="0" w:type="auto"/>
        <w:tblInd w:w="108" w:type="dxa"/>
        <w:tblLook w:val="04A0" w:firstRow="1" w:lastRow="0" w:firstColumn="1" w:lastColumn="0" w:noHBand="0" w:noVBand="1"/>
      </w:tblPr>
      <w:tblGrid>
        <w:gridCol w:w="8814"/>
      </w:tblGrid>
      <w:tr w:rsidR="003F6FB6" w:rsidRPr="00D64EC8" w14:paraId="121369AE" w14:textId="77777777">
        <w:tc>
          <w:tcPr>
            <w:tcW w:w="0" w:type="auto"/>
            <w:tcMar>
              <w:top w:w="0" w:type="auto"/>
              <w:bottom w:w="0" w:type="auto"/>
            </w:tcMar>
          </w:tcPr>
          <w:p w14:paraId="45414D9A" w14:textId="77777777" w:rsidR="003F6FB6" w:rsidRPr="00D64EC8" w:rsidRDefault="007C5EB1">
            <w:pPr>
              <w:spacing w:before="225" w:after="225"/>
              <w:rPr>
                <w:rFonts w:asciiTheme="minorHAnsi" w:hAnsiTheme="minorHAnsi" w:cstheme="minorHAnsi"/>
                <w:sz w:val="20"/>
                <w:szCs w:val="20"/>
              </w:rPr>
            </w:pPr>
            <w:r w:rsidRPr="00D64EC8">
              <w:rPr>
                <w:rFonts w:asciiTheme="minorHAnsi" w:hAnsiTheme="minorHAnsi" w:cstheme="minorHAnsi"/>
                <w:color w:val="000000"/>
                <w:sz w:val="20"/>
                <w:szCs w:val="20"/>
              </w:rPr>
              <w:t> </w:t>
            </w:r>
          </w:p>
          <w:tbl>
            <w:tblPr>
              <w:tblStyle w:val="TableGridPHPDOCX"/>
              <w:tblW w:w="858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93"/>
              <w:gridCol w:w="6487"/>
            </w:tblGrid>
            <w:tr w:rsidR="003F6FB6" w:rsidRPr="00D64EC8" w14:paraId="5F177EC7" w14:textId="77777777">
              <w:tc>
                <w:tcPr>
                  <w:tcW w:w="19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AE462"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Naziv ponudnika:</w:t>
                  </w:r>
                </w:p>
              </w:tc>
              <w:tc>
                <w:tcPr>
                  <w:tcW w:w="60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2882D4"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0E2FE958"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5AA40B2B" w14:textId="77777777">
              <w:tc>
                <w:tcPr>
                  <w:tcW w:w="19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677FC5"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Sedež:</w:t>
                  </w:r>
                </w:p>
              </w:tc>
              <w:tc>
                <w:tcPr>
                  <w:tcW w:w="60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9D7C7C"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38BD8BAC"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bl>
          <w:p w14:paraId="624D479C" w14:textId="77777777" w:rsidR="003F6FB6" w:rsidRPr="00D64EC8" w:rsidRDefault="003F6FB6">
            <w:pPr>
              <w:rPr>
                <w:rFonts w:asciiTheme="minorHAnsi" w:hAnsiTheme="minorHAnsi" w:cstheme="minorHAnsi"/>
                <w:sz w:val="20"/>
                <w:szCs w:val="20"/>
              </w:rPr>
            </w:pPr>
          </w:p>
          <w:p w14:paraId="49C12774"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tc>
      </w:tr>
    </w:tbl>
    <w:p w14:paraId="0DC9F834" w14:textId="77777777" w:rsidR="003F6FB6" w:rsidRPr="00D64EC8" w:rsidRDefault="003F6FB6">
      <w:pPr>
        <w:rPr>
          <w:rFonts w:asciiTheme="minorHAnsi" w:hAnsiTheme="minorHAnsi" w:cstheme="minorHAnsi"/>
          <w:sz w:val="20"/>
          <w:szCs w:val="20"/>
        </w:rPr>
      </w:pPr>
    </w:p>
    <w:tbl>
      <w:tblPr>
        <w:tblStyle w:val="NormalTablePHPDOCX"/>
        <w:tblW w:w="0" w:type="auto"/>
        <w:tblInd w:w="108" w:type="dxa"/>
        <w:tblLook w:val="04A0" w:firstRow="1" w:lastRow="0" w:firstColumn="1" w:lastColumn="0" w:noHBand="0" w:noVBand="1"/>
      </w:tblPr>
      <w:tblGrid>
        <w:gridCol w:w="9178"/>
      </w:tblGrid>
      <w:tr w:rsidR="003F6FB6" w:rsidRPr="00D64EC8" w14:paraId="2175B264" w14:textId="77777777">
        <w:tc>
          <w:tcPr>
            <w:tcW w:w="0" w:type="auto"/>
            <w:tcMar>
              <w:top w:w="0" w:type="auto"/>
              <w:bottom w:w="0" w:type="auto"/>
            </w:tcMar>
          </w:tcPr>
          <w:p w14:paraId="18439B04"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Naročnik: </w:t>
            </w:r>
            <w:r w:rsidR="00831514" w:rsidRPr="00D64EC8">
              <w:rPr>
                <w:rFonts w:asciiTheme="minorHAnsi" w:hAnsiTheme="minorHAnsi" w:cstheme="minorHAnsi"/>
                <w:color w:val="000000"/>
                <w:sz w:val="20"/>
                <w:szCs w:val="20"/>
              </w:rPr>
              <w:t>Zavod za gradbeništvo Slovenije, Dimičeva ulica 12, 1000 Ljubljana</w:t>
            </w:r>
            <w:r w:rsidRPr="00D64EC8">
              <w:rPr>
                <w:rFonts w:asciiTheme="minorHAnsi" w:hAnsiTheme="minorHAnsi" w:cstheme="minorHAnsi"/>
                <w:color w:val="000000"/>
                <w:sz w:val="20"/>
                <w:szCs w:val="20"/>
              </w:rPr>
              <w:t> </w:t>
            </w:r>
          </w:p>
          <w:p w14:paraId="749E9DCD" w14:textId="77777777" w:rsidR="003F6FB6" w:rsidRPr="00D64EC8" w:rsidRDefault="007C5EB1">
            <w:pPr>
              <w:spacing w:before="225" w:after="225"/>
              <w:jc w:val="center"/>
              <w:rPr>
                <w:rFonts w:asciiTheme="minorHAnsi" w:hAnsiTheme="minorHAnsi" w:cstheme="minorHAnsi"/>
                <w:sz w:val="20"/>
                <w:szCs w:val="20"/>
              </w:rPr>
            </w:pPr>
            <w:r w:rsidRPr="00D64EC8">
              <w:rPr>
                <w:rFonts w:asciiTheme="minorHAnsi" w:hAnsiTheme="minorHAnsi" w:cstheme="minorHAnsi"/>
                <w:color w:val="000000"/>
                <w:sz w:val="20"/>
                <w:szCs w:val="20"/>
              </w:rPr>
              <w:t> </w:t>
            </w:r>
          </w:p>
          <w:p w14:paraId="0418A7E7" w14:textId="77777777" w:rsidR="003F6FB6" w:rsidRPr="00D64EC8" w:rsidRDefault="007C5EB1">
            <w:pPr>
              <w:spacing w:before="225" w:after="225"/>
              <w:jc w:val="center"/>
              <w:rPr>
                <w:rFonts w:asciiTheme="minorHAnsi" w:hAnsiTheme="minorHAnsi" w:cstheme="minorHAnsi"/>
                <w:sz w:val="20"/>
                <w:szCs w:val="20"/>
              </w:rPr>
            </w:pPr>
            <w:r w:rsidRPr="00D64EC8">
              <w:rPr>
                <w:rFonts w:asciiTheme="minorHAnsi" w:hAnsiTheme="minorHAnsi" w:cstheme="minorHAnsi"/>
                <w:b/>
                <w:bCs/>
                <w:color w:val="000000"/>
                <w:sz w:val="20"/>
                <w:szCs w:val="20"/>
              </w:rPr>
              <w:t>POTRDILO O ZAČASNEM KRITJU</w:t>
            </w:r>
          </w:p>
          <w:p w14:paraId="40EE0815" w14:textId="4011F7FF" w:rsidR="003F6FB6" w:rsidRPr="00D64EC8" w:rsidRDefault="007C5EB1" w:rsidP="00407884">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Ponudnik potrjuj</w:t>
            </w:r>
            <w:r w:rsidR="00755744" w:rsidRPr="00D64EC8">
              <w:rPr>
                <w:rFonts w:asciiTheme="minorHAnsi" w:hAnsiTheme="minorHAnsi" w:cstheme="minorHAnsi"/>
                <w:color w:val="000000"/>
                <w:sz w:val="20"/>
                <w:szCs w:val="20"/>
              </w:rPr>
              <w:t>e začasno</w:t>
            </w:r>
            <w:r w:rsidR="00831514" w:rsidRPr="00D64EC8">
              <w:rPr>
                <w:rFonts w:asciiTheme="minorHAnsi" w:hAnsiTheme="minorHAnsi" w:cstheme="minorHAnsi"/>
                <w:color w:val="000000"/>
                <w:sz w:val="20"/>
                <w:szCs w:val="20"/>
              </w:rPr>
              <w:t xml:space="preserve"> kritje za obdobje 1. 1. 2021</w:t>
            </w:r>
            <w:r w:rsidR="00755744" w:rsidRPr="00D64EC8">
              <w:rPr>
                <w:rFonts w:asciiTheme="minorHAnsi" w:hAnsiTheme="minorHAnsi" w:cstheme="minorHAnsi"/>
                <w:color w:val="000000"/>
                <w:sz w:val="20"/>
                <w:szCs w:val="20"/>
              </w:rPr>
              <w:t xml:space="preserve"> od 00.00 ure do 31. 12</w:t>
            </w:r>
            <w:r w:rsidR="00831514" w:rsidRPr="00D64EC8">
              <w:rPr>
                <w:rFonts w:asciiTheme="minorHAnsi" w:hAnsiTheme="minorHAnsi" w:cstheme="minorHAnsi"/>
                <w:color w:val="000000"/>
                <w:sz w:val="20"/>
                <w:szCs w:val="20"/>
              </w:rPr>
              <w:t>. 202</w:t>
            </w:r>
            <w:r w:rsidR="00AE183D">
              <w:rPr>
                <w:rFonts w:asciiTheme="minorHAnsi" w:hAnsiTheme="minorHAnsi" w:cstheme="minorHAnsi"/>
                <w:color w:val="000000"/>
                <w:sz w:val="20"/>
                <w:szCs w:val="20"/>
              </w:rPr>
              <w:t>1</w:t>
            </w:r>
            <w:r w:rsidRPr="00D64EC8">
              <w:rPr>
                <w:rFonts w:asciiTheme="minorHAnsi" w:hAnsiTheme="minorHAnsi" w:cstheme="minorHAnsi"/>
                <w:color w:val="000000"/>
                <w:sz w:val="20"/>
                <w:szCs w:val="20"/>
              </w:rPr>
              <w:t xml:space="preserve"> do 24.00 ure v obsegu, ki je določen s to razpisno dokumentacijo, ne glede na datum podpisa pogodbe o zavarovanju premoženja </w:t>
            </w:r>
            <w:r w:rsidR="00831514" w:rsidRPr="00D64EC8">
              <w:rPr>
                <w:rFonts w:asciiTheme="minorHAnsi" w:hAnsiTheme="minorHAnsi" w:cstheme="minorHAnsi"/>
                <w:color w:val="000000"/>
                <w:sz w:val="20"/>
                <w:szCs w:val="20"/>
              </w:rPr>
              <w:t>Zavoda za gradbeništvo Slovenije</w:t>
            </w:r>
            <w:r w:rsidRPr="00D64EC8">
              <w:rPr>
                <w:rFonts w:asciiTheme="minorHAnsi" w:hAnsiTheme="minorHAnsi" w:cstheme="minorHAnsi"/>
                <w:color w:val="000000"/>
                <w:sz w:val="20"/>
                <w:szCs w:val="20"/>
              </w:rPr>
              <w:t>.</w:t>
            </w:r>
          </w:p>
          <w:p w14:paraId="06B8EC31"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p w14:paraId="7F49D01D"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tbl>
            <w:tblPr>
              <w:tblStyle w:val="NormalTablePHPDOCX"/>
              <w:tblW w:w="8745" w:type="dxa"/>
              <w:tblLook w:val="04A0" w:firstRow="1" w:lastRow="0" w:firstColumn="1" w:lastColumn="0" w:noHBand="0" w:noVBand="1"/>
            </w:tblPr>
            <w:tblGrid>
              <w:gridCol w:w="4080"/>
              <w:gridCol w:w="4665"/>
            </w:tblGrid>
            <w:tr w:rsidR="003F6FB6" w:rsidRPr="00D64EC8" w14:paraId="0EFF8FEB" w14:textId="77777777">
              <w:tc>
                <w:tcPr>
                  <w:tcW w:w="4080" w:type="dxa"/>
                  <w:tcMar>
                    <w:top w:w="75" w:type="dxa"/>
                    <w:bottom w:w="75" w:type="dxa"/>
                  </w:tcMar>
                  <w:vAlign w:val="center"/>
                </w:tcPr>
                <w:p w14:paraId="4DC1F134"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0" w:type="auto"/>
                  <w:tcMar>
                    <w:top w:w="75" w:type="dxa"/>
                    <w:bottom w:w="75" w:type="dxa"/>
                  </w:tcMar>
                  <w:vAlign w:val="center"/>
                </w:tcPr>
                <w:p w14:paraId="244F3DB8"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6364C067" w14:textId="77777777">
              <w:tc>
                <w:tcPr>
                  <w:tcW w:w="4080" w:type="dxa"/>
                  <w:tcMar>
                    <w:top w:w="75" w:type="dxa"/>
                    <w:bottom w:w="75" w:type="dxa"/>
                  </w:tcMar>
                  <w:vAlign w:val="center"/>
                </w:tcPr>
                <w:p w14:paraId="7D40D633"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Kraj in datum:</w:t>
                  </w:r>
                </w:p>
              </w:tc>
              <w:tc>
                <w:tcPr>
                  <w:tcW w:w="0" w:type="auto"/>
                  <w:tcMar>
                    <w:top w:w="75" w:type="dxa"/>
                    <w:bottom w:w="75" w:type="dxa"/>
                  </w:tcMar>
                  <w:vAlign w:val="center"/>
                </w:tcPr>
                <w:p w14:paraId="3B666CB2"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Ponudnik:</w:t>
                  </w:r>
                </w:p>
              </w:tc>
            </w:tr>
            <w:tr w:rsidR="003F6FB6" w:rsidRPr="00D64EC8" w14:paraId="3EE172AF" w14:textId="77777777">
              <w:tc>
                <w:tcPr>
                  <w:tcW w:w="4080" w:type="dxa"/>
                  <w:tcMar>
                    <w:top w:w="75" w:type="dxa"/>
                    <w:bottom w:w="75" w:type="dxa"/>
                  </w:tcMar>
                  <w:vAlign w:val="center"/>
                </w:tcPr>
                <w:p w14:paraId="2B362428"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0" w:type="auto"/>
                  <w:tcMar>
                    <w:top w:w="75" w:type="dxa"/>
                    <w:bottom w:w="75" w:type="dxa"/>
                  </w:tcMar>
                  <w:vAlign w:val="center"/>
                </w:tcPr>
                <w:p w14:paraId="5715EC38" w14:textId="77777777" w:rsidR="003F6FB6" w:rsidRPr="00D64EC8" w:rsidRDefault="003F6FB6">
                  <w:pPr>
                    <w:rPr>
                      <w:rFonts w:asciiTheme="minorHAnsi" w:hAnsiTheme="minorHAnsi" w:cstheme="minorHAnsi"/>
                      <w:sz w:val="20"/>
                      <w:szCs w:val="20"/>
                    </w:rPr>
                  </w:pPr>
                </w:p>
                <w:p w14:paraId="7F140A70"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xml:space="preserve"> (žig in podpis)</w:t>
                  </w:r>
                  <w:r w:rsidRPr="00D64EC8">
                    <w:rPr>
                      <w:rFonts w:asciiTheme="minorHAnsi" w:hAnsiTheme="minorHAnsi" w:cstheme="minorHAnsi"/>
                      <w:color w:val="000000"/>
                      <w:position w:val="-2"/>
                      <w:sz w:val="20"/>
                      <w:szCs w:val="20"/>
                    </w:rPr>
                    <w:br/>
                    <w:t> </w:t>
                  </w:r>
                </w:p>
              </w:tc>
            </w:tr>
          </w:tbl>
          <w:p w14:paraId="69F9711F" w14:textId="77777777" w:rsidR="003F6FB6" w:rsidRPr="00D64EC8" w:rsidRDefault="003F6FB6">
            <w:pPr>
              <w:rPr>
                <w:rFonts w:asciiTheme="minorHAnsi" w:hAnsiTheme="minorHAnsi" w:cstheme="minorHAnsi"/>
                <w:sz w:val="20"/>
                <w:szCs w:val="20"/>
              </w:rPr>
            </w:pPr>
          </w:p>
        </w:tc>
      </w:tr>
    </w:tbl>
    <w:p w14:paraId="3B497108" w14:textId="77777777" w:rsidR="003F6FB6" w:rsidRPr="00D64EC8" w:rsidRDefault="003F6FB6">
      <w:pPr>
        <w:rPr>
          <w:rFonts w:asciiTheme="minorHAnsi" w:hAnsiTheme="minorHAnsi" w:cstheme="minorHAnsi"/>
          <w:sz w:val="20"/>
          <w:szCs w:val="20"/>
        </w:rPr>
        <w:sectPr w:rsidR="003F6FB6" w:rsidRPr="00D64EC8" w:rsidSect="00720F1E">
          <w:footerReference w:type="default" r:id="rId19"/>
          <w:pgSz w:w="11906" w:h="16838"/>
          <w:pgMar w:top="1418" w:right="1418" w:bottom="1418" w:left="1418" w:header="567" w:footer="596" w:gutter="0"/>
          <w:cols w:space="708"/>
          <w:docGrid w:linePitch="360"/>
        </w:sectPr>
      </w:pPr>
    </w:p>
    <w:p w14:paraId="0B821D6C" w14:textId="77777777" w:rsidR="00720F1E" w:rsidRPr="00D64EC8" w:rsidRDefault="007C5EB1" w:rsidP="00720F1E">
      <w:pPr>
        <w:spacing w:after="0"/>
        <w:jc w:val="right"/>
        <w:rPr>
          <w:rFonts w:asciiTheme="minorHAnsi" w:hAnsiTheme="minorHAnsi" w:cstheme="minorHAnsi"/>
          <w:sz w:val="20"/>
          <w:szCs w:val="20"/>
        </w:rPr>
      </w:pPr>
      <w:r w:rsidRPr="00D64EC8">
        <w:rPr>
          <w:rFonts w:asciiTheme="minorHAnsi" w:hAnsiTheme="minorHAnsi" w:cstheme="minorHAnsi"/>
          <w:sz w:val="20"/>
          <w:szCs w:val="20"/>
        </w:rPr>
        <w:lastRenderedPageBreak/>
        <w:t>Obrazec št: 6</w:t>
      </w:r>
    </w:p>
    <w:p w14:paraId="19AF5FB9" w14:textId="77777777" w:rsidR="00720F1E" w:rsidRPr="00D64EC8" w:rsidRDefault="00720F1E" w:rsidP="00720F1E">
      <w:pPr>
        <w:rPr>
          <w:rFonts w:asciiTheme="minorHAnsi" w:hAnsiTheme="minorHAnsi" w:cstheme="minorHAnsi"/>
          <w:sz w:val="20"/>
          <w:szCs w:val="20"/>
        </w:rPr>
      </w:pPr>
    </w:p>
    <w:p w14:paraId="77F80B7A" w14:textId="77777777" w:rsidR="00720F1E" w:rsidRPr="00407884" w:rsidRDefault="007C5EB1" w:rsidP="00720F1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sz w:val="24"/>
          <w:szCs w:val="24"/>
        </w:rPr>
      </w:pPr>
      <w:r w:rsidRPr="00407884">
        <w:rPr>
          <w:rFonts w:asciiTheme="minorHAnsi" w:hAnsiTheme="minorHAnsi" w:cstheme="minorHAnsi"/>
          <w:sz w:val="24"/>
          <w:szCs w:val="24"/>
        </w:rPr>
        <w:t>Izjava gospodarskega subjekta in pooblastilo za pridobitev podatkov iz kazenske evidence</w:t>
      </w:r>
    </w:p>
    <w:p w14:paraId="01DD4E45" w14:textId="77777777" w:rsidR="00720F1E" w:rsidRPr="00D64EC8" w:rsidRDefault="00720F1E" w:rsidP="00720F1E">
      <w:pPr>
        <w:spacing w:after="120"/>
        <w:rPr>
          <w:rFonts w:asciiTheme="minorHAnsi" w:hAnsiTheme="minorHAnsi" w:cstheme="minorHAnsi"/>
          <w:sz w:val="20"/>
          <w:szCs w:val="20"/>
        </w:rPr>
      </w:pPr>
    </w:p>
    <w:p w14:paraId="221065CA"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Pod kazensko in materialno odgovornostjo izjavljamo, da naša družba _________________</w:t>
      </w:r>
      <w:r w:rsidRPr="00D64EC8">
        <w:rPr>
          <w:rFonts w:asciiTheme="minorHAnsi" w:hAnsiTheme="minorHAnsi" w:cstheme="minorHAnsi"/>
          <w:color w:val="000000"/>
          <w:sz w:val="20"/>
          <w:szCs w:val="20"/>
          <w:u w:val="single"/>
        </w:rPr>
        <w:t>_______________</w:t>
      </w:r>
      <w:r w:rsidRPr="00D64EC8">
        <w:rPr>
          <w:rFonts w:asciiTheme="minorHAnsi" w:hAnsiTheme="minorHAnsi" w:cstheme="minorHAnsi"/>
          <w:color w:val="000000"/>
          <w:sz w:val="20"/>
          <w:szCs w:val="20"/>
        </w:rPr>
        <w:t xml:space="preserve">(firma), </w:t>
      </w:r>
      <w:r w:rsidRPr="00D64EC8">
        <w:rPr>
          <w:rFonts w:asciiTheme="minorHAnsi" w:hAnsiTheme="minorHAnsi" w:cstheme="minorHAnsi"/>
          <w:color w:val="000000"/>
          <w:sz w:val="20"/>
          <w:szCs w:val="20"/>
          <w:u w:val="single"/>
        </w:rPr>
        <w:t>________________________________</w:t>
      </w:r>
      <w:r w:rsidRPr="00D64EC8">
        <w:rPr>
          <w:rFonts w:asciiTheme="minorHAnsi" w:hAnsiTheme="minorHAnsi" w:cstheme="minorHAnsi"/>
          <w:color w:val="000000"/>
          <w:sz w:val="20"/>
          <w:szCs w:val="20"/>
        </w:rPr>
        <w:t xml:space="preserve">(sedež), matična številka: </w:t>
      </w:r>
      <w:r w:rsidRPr="00D64EC8">
        <w:rPr>
          <w:rFonts w:asciiTheme="minorHAnsi" w:hAnsiTheme="minorHAnsi" w:cstheme="minorHAnsi"/>
          <w:color w:val="000000"/>
          <w:sz w:val="20"/>
          <w:szCs w:val="20"/>
          <w:u w:val="single"/>
        </w:rPr>
        <w:t>_______________</w:t>
      </w:r>
      <w:r w:rsidRPr="00D64EC8">
        <w:rPr>
          <w:rFonts w:asciiTheme="minorHAnsi" w:hAnsiTheme="minorHAnsi" w:cstheme="minorHAnsi"/>
          <w:color w:val="000000"/>
          <w:sz w:val="20"/>
          <w:szCs w:val="20"/>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9178"/>
      </w:tblGrid>
      <w:tr w:rsidR="003F6FB6" w:rsidRPr="00D64EC8" w14:paraId="73D6ED70" w14:textId="77777777">
        <w:tc>
          <w:tcPr>
            <w:tcW w:w="0" w:type="auto"/>
            <w:tcMar>
              <w:top w:w="0" w:type="auto"/>
              <w:bottom w:w="0" w:type="auto"/>
            </w:tcMar>
          </w:tcPr>
          <w:p w14:paraId="6A1DBD1D" w14:textId="77777777" w:rsidR="003F6FB6" w:rsidRPr="00D64EC8" w:rsidRDefault="007C5EB1">
            <w:pPr>
              <w:numPr>
                <w:ilvl w:val="0"/>
                <w:numId w:val="26"/>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1ED045D" w14:textId="77777777" w:rsidR="003F6FB6" w:rsidRPr="00D64EC8" w:rsidRDefault="007C5EB1">
            <w:pPr>
              <w:numPr>
                <w:ilvl w:val="0"/>
                <w:numId w:val="26"/>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lahko naročnik sam pridobi potrdila, ki se nanašajo na zgoraj navedeno iz uradnih evidenc, ki jih vodijo državni organi, organi lokalnih skupnosti ali nosilci javnih pooblastil,</w:t>
            </w:r>
          </w:p>
          <w:p w14:paraId="4CCD1CCE" w14:textId="77777777" w:rsidR="003F6FB6" w:rsidRPr="00D64EC8" w:rsidRDefault="007C5EB1">
            <w:pPr>
              <w:numPr>
                <w:ilvl w:val="0"/>
                <w:numId w:val="26"/>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75FE364" w14:textId="77777777" w:rsidR="003F6FB6" w:rsidRPr="00D64EC8" w:rsidRDefault="007C5EB1">
      <w:pPr>
        <w:spacing w:before="225" w:after="225" w:line="240" w:lineRule="auto"/>
        <w:jc w:val="center"/>
        <w:rPr>
          <w:rFonts w:asciiTheme="minorHAnsi" w:hAnsiTheme="minorHAnsi" w:cstheme="minorHAnsi"/>
          <w:sz w:val="20"/>
          <w:szCs w:val="20"/>
        </w:rPr>
      </w:pPr>
      <w:r w:rsidRPr="00D64EC8">
        <w:rPr>
          <w:rFonts w:asciiTheme="minorHAnsi" w:hAnsiTheme="minorHAnsi" w:cstheme="minorHAnsi"/>
          <w:b/>
          <w:bCs/>
          <w:color w:val="000000"/>
          <w:sz w:val="20"/>
          <w:szCs w:val="20"/>
        </w:rPr>
        <w:t>POOBLASTILO</w:t>
      </w:r>
    </w:p>
    <w:p w14:paraId="54A336FD"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Pooblaščamo naročnika </w:t>
      </w:r>
      <w:r w:rsidR="009F37E4" w:rsidRPr="00D64EC8">
        <w:rPr>
          <w:rFonts w:asciiTheme="minorHAnsi" w:hAnsiTheme="minorHAnsi" w:cstheme="minorHAnsi"/>
          <w:color w:val="000000"/>
          <w:sz w:val="20"/>
          <w:szCs w:val="20"/>
        </w:rPr>
        <w:t>Zavod za gradbeništvo Slovenije, Dimičeva ulica 12, 1000 Ljubljana</w:t>
      </w:r>
      <w:r w:rsidRPr="00D64EC8">
        <w:rPr>
          <w:rFonts w:asciiTheme="minorHAnsi" w:hAnsiTheme="minorHAnsi" w:cstheme="minorHAnsi"/>
          <w:color w:val="000000"/>
          <w:sz w:val="20"/>
          <w:szCs w:val="20"/>
        </w:rPr>
        <w:t>,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3F6FB6" w:rsidRPr="00D64EC8" w14:paraId="5FDB996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816294"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color w:val="000000"/>
                <w:position w:val="-2"/>
                <w:sz w:val="20"/>
                <w:szCs w:val="20"/>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AF7300"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29D153B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999696"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color w:val="000000"/>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29D82"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45A11DF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5D5B1"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color w:val="000000"/>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63E04F"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6F58729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6D8A8"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color w:val="000000"/>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B275A8"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7537E11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30EC6A"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color w:val="000000"/>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EA652B"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bl>
    <w:p w14:paraId="7BC3DBBE"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tbl>
      <w:tblPr>
        <w:tblStyle w:val="NormalTablePHPDOCX"/>
        <w:tblW w:w="5000" w:type="pct"/>
        <w:tblInd w:w="108" w:type="dxa"/>
        <w:tblLook w:val="04A0" w:firstRow="1" w:lastRow="0" w:firstColumn="1" w:lastColumn="0" w:noHBand="0" w:noVBand="1"/>
      </w:tblPr>
      <w:tblGrid>
        <w:gridCol w:w="4643"/>
        <w:gridCol w:w="4643"/>
      </w:tblGrid>
      <w:tr w:rsidR="003F6FB6" w:rsidRPr="00D64EC8" w14:paraId="7E7DAFA7" w14:textId="77777777">
        <w:tc>
          <w:tcPr>
            <w:tcW w:w="2500" w:type="pct"/>
            <w:tcMar>
              <w:top w:w="75" w:type="dxa"/>
              <w:bottom w:w="75" w:type="dxa"/>
            </w:tcMar>
            <w:vAlign w:val="center"/>
          </w:tcPr>
          <w:p w14:paraId="23D2006F"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Kraj in datum:</w:t>
            </w:r>
          </w:p>
        </w:tc>
        <w:tc>
          <w:tcPr>
            <w:tcW w:w="0" w:type="auto"/>
            <w:tcMar>
              <w:top w:w="75" w:type="dxa"/>
              <w:bottom w:w="75" w:type="dxa"/>
            </w:tcMar>
            <w:vAlign w:val="center"/>
          </w:tcPr>
          <w:p w14:paraId="4A677844"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Ime in priimek: _____________________</w:t>
            </w:r>
          </w:p>
        </w:tc>
      </w:tr>
      <w:tr w:rsidR="003F6FB6" w:rsidRPr="00D64EC8" w14:paraId="066592A6" w14:textId="77777777">
        <w:tc>
          <w:tcPr>
            <w:tcW w:w="2500" w:type="pct"/>
            <w:tcMar>
              <w:top w:w="75" w:type="dxa"/>
              <w:bottom w:w="75" w:type="dxa"/>
            </w:tcMar>
            <w:vAlign w:val="center"/>
          </w:tcPr>
          <w:p w14:paraId="36C88989"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0" w:type="auto"/>
            <w:tcMar>
              <w:top w:w="75" w:type="dxa"/>
              <w:bottom w:w="75" w:type="dxa"/>
            </w:tcMar>
            <w:vAlign w:val="center"/>
          </w:tcPr>
          <w:p w14:paraId="46512DF4" w14:textId="77777777" w:rsidR="003F6FB6" w:rsidRPr="00D64EC8" w:rsidRDefault="003F6FB6">
            <w:pPr>
              <w:rPr>
                <w:rFonts w:asciiTheme="minorHAnsi" w:hAnsiTheme="minorHAnsi" w:cstheme="minorHAnsi"/>
                <w:sz w:val="20"/>
                <w:szCs w:val="20"/>
              </w:rPr>
            </w:pPr>
          </w:p>
          <w:p w14:paraId="335CB3AC"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A9A9A9"/>
                <w:position w:val="-2"/>
                <w:sz w:val="20"/>
                <w:szCs w:val="20"/>
              </w:rPr>
              <w:t>(žig in podpis)</w:t>
            </w:r>
          </w:p>
        </w:tc>
      </w:tr>
    </w:tbl>
    <w:p w14:paraId="01B79086"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p w14:paraId="7A300A37"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p w14:paraId="2004E043" w14:textId="77777777" w:rsidR="00720F1E" w:rsidRPr="00D64EC8" w:rsidRDefault="007C5EB1" w:rsidP="00407884">
      <w:pPr>
        <w:spacing w:before="225" w:after="225" w:line="240" w:lineRule="auto"/>
        <w:jc w:val="right"/>
        <w:rPr>
          <w:rFonts w:asciiTheme="minorHAnsi" w:hAnsiTheme="minorHAnsi" w:cstheme="minorHAnsi"/>
          <w:sz w:val="20"/>
          <w:szCs w:val="20"/>
        </w:rPr>
      </w:pPr>
      <w:r w:rsidRPr="00D64EC8">
        <w:rPr>
          <w:rFonts w:asciiTheme="minorHAnsi" w:hAnsiTheme="minorHAnsi" w:cstheme="minorHAnsi"/>
          <w:sz w:val="20"/>
          <w:szCs w:val="20"/>
        </w:rPr>
        <w:lastRenderedPageBreak/>
        <w:t>Obrazec št: 7</w:t>
      </w:r>
    </w:p>
    <w:p w14:paraId="761C33B1" w14:textId="77777777" w:rsidR="00720F1E" w:rsidRPr="00407884" w:rsidRDefault="007C5EB1" w:rsidP="00720F1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sz w:val="24"/>
          <w:szCs w:val="24"/>
        </w:rPr>
      </w:pPr>
      <w:r w:rsidRPr="00407884">
        <w:rPr>
          <w:rFonts w:asciiTheme="minorHAnsi" w:hAnsiTheme="minorHAnsi" w:cstheme="minorHAnsi"/>
          <w:sz w:val="24"/>
          <w:szCs w:val="24"/>
        </w:rPr>
        <w:t>Izjava članov organov in zastopnikov gospodarskega subjekta in pooblastilo za pridobitev podatkov iz kazenske evidence</w:t>
      </w:r>
    </w:p>
    <w:p w14:paraId="32F806D6"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9178"/>
      </w:tblGrid>
      <w:tr w:rsidR="003F6FB6" w:rsidRPr="00D64EC8" w14:paraId="03EA3902" w14:textId="77777777">
        <w:tc>
          <w:tcPr>
            <w:tcW w:w="0" w:type="auto"/>
            <w:tcMar>
              <w:top w:w="0" w:type="auto"/>
              <w:bottom w:w="0" w:type="auto"/>
            </w:tcMar>
          </w:tcPr>
          <w:p w14:paraId="702B0B31" w14:textId="77777777" w:rsidR="003F6FB6" w:rsidRPr="00D64EC8" w:rsidRDefault="007C5EB1">
            <w:pPr>
              <w:numPr>
                <w:ilvl w:val="0"/>
                <w:numId w:val="27"/>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lahko naročnik sam pridobi potrdila, ki se nanašajo na zgoraj navedeno iz uradnih evidenc, ki jih vodijo državni organi, organi lokalnih skupnosti ali nosilci javnih pooblastil,</w:t>
            </w:r>
          </w:p>
          <w:p w14:paraId="3E5953A2" w14:textId="77777777" w:rsidR="003F6FB6" w:rsidRPr="00D64EC8" w:rsidRDefault="007C5EB1">
            <w:pPr>
              <w:numPr>
                <w:ilvl w:val="0"/>
                <w:numId w:val="27"/>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4B99BC52" w14:textId="77777777" w:rsidR="003F6FB6" w:rsidRPr="00D64EC8" w:rsidRDefault="007C5EB1">
      <w:pPr>
        <w:spacing w:before="225" w:after="225" w:line="240" w:lineRule="auto"/>
        <w:jc w:val="center"/>
        <w:rPr>
          <w:rFonts w:asciiTheme="minorHAnsi" w:hAnsiTheme="minorHAnsi" w:cstheme="minorHAnsi"/>
          <w:sz w:val="20"/>
          <w:szCs w:val="20"/>
        </w:rPr>
      </w:pPr>
      <w:r w:rsidRPr="00D64EC8">
        <w:rPr>
          <w:rFonts w:asciiTheme="minorHAnsi" w:hAnsiTheme="minorHAnsi" w:cstheme="minorHAnsi"/>
          <w:b/>
          <w:bCs/>
          <w:color w:val="000000"/>
          <w:sz w:val="20"/>
          <w:szCs w:val="20"/>
        </w:rPr>
        <w:t>POOBLASTILO</w:t>
      </w:r>
    </w:p>
    <w:p w14:paraId="63DA7146"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Spodaj podpisani pooblaščam naročnika </w:t>
      </w:r>
      <w:r w:rsidR="009F37E4" w:rsidRPr="00D64EC8">
        <w:rPr>
          <w:rFonts w:asciiTheme="minorHAnsi" w:hAnsiTheme="minorHAnsi" w:cstheme="minorHAnsi"/>
          <w:b/>
          <w:bCs/>
          <w:color w:val="000000"/>
          <w:sz w:val="20"/>
          <w:szCs w:val="20"/>
        </w:rPr>
        <w:t>Zavod za gradbeništvo Slovenije, Dimičeva ulica 12, 1000 Ljubljana</w:t>
      </w:r>
      <w:r w:rsidRPr="00D64EC8">
        <w:rPr>
          <w:rFonts w:asciiTheme="minorHAnsi" w:hAnsiTheme="minorHAnsi" w:cstheme="minorHAnsi"/>
          <w:b/>
          <w:bCs/>
          <w:color w:val="000000"/>
          <w:sz w:val="20"/>
          <w:szCs w:val="20"/>
        </w:rPr>
        <w:t>,</w:t>
      </w:r>
      <w:r w:rsidRPr="00D64EC8">
        <w:rPr>
          <w:rFonts w:asciiTheme="minorHAnsi" w:hAnsiTheme="minorHAnsi" w:cstheme="minorHAnsi"/>
          <w:color w:val="000000"/>
          <w:sz w:val="20"/>
          <w:szCs w:val="20"/>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352"/>
        <w:gridCol w:w="5934"/>
      </w:tblGrid>
      <w:tr w:rsidR="003F6FB6" w:rsidRPr="00D64EC8" w14:paraId="46E9163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388250"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color w:val="000000"/>
                <w:position w:val="-2"/>
                <w:sz w:val="20"/>
                <w:szCs w:val="20"/>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EC28E0"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4548425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5BA41"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color w:val="000000"/>
                <w:position w:val="-2"/>
                <w:sz w:val="20"/>
                <w:szCs w:val="20"/>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C74900"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149D00C1"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26E0ED"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color w:val="000000"/>
                <w:position w:val="-2"/>
                <w:sz w:val="20"/>
                <w:szCs w:val="20"/>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8F903A"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58A82B8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329B64"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color w:val="000000"/>
                <w:position w:val="-2"/>
                <w:sz w:val="20"/>
                <w:szCs w:val="20"/>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03CC5"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20AFF50A"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BC632"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color w:val="000000"/>
                <w:position w:val="-2"/>
                <w:sz w:val="20"/>
                <w:szCs w:val="20"/>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0F3D4F"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5AB545B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84558"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color w:val="000000"/>
                <w:position w:val="-2"/>
                <w:sz w:val="20"/>
                <w:szCs w:val="20"/>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690A19"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2D30DF7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402EC8"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color w:val="000000"/>
                <w:position w:val="-2"/>
                <w:sz w:val="20"/>
                <w:szCs w:val="20"/>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4F9C6C"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214059A1"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FA6273"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color w:val="000000"/>
                <w:position w:val="-2"/>
                <w:sz w:val="20"/>
                <w:szCs w:val="20"/>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9FBDC8"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bl>
    <w:p w14:paraId="3CBB4344"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tbl>
      <w:tblPr>
        <w:tblStyle w:val="NormalTablePHPDOCX"/>
        <w:tblW w:w="5000" w:type="pct"/>
        <w:tblInd w:w="108" w:type="dxa"/>
        <w:tblLook w:val="04A0" w:firstRow="1" w:lastRow="0" w:firstColumn="1" w:lastColumn="0" w:noHBand="0" w:noVBand="1"/>
      </w:tblPr>
      <w:tblGrid>
        <w:gridCol w:w="4643"/>
        <w:gridCol w:w="4643"/>
      </w:tblGrid>
      <w:tr w:rsidR="003F6FB6" w:rsidRPr="00D64EC8" w14:paraId="1B0CF799" w14:textId="77777777">
        <w:tc>
          <w:tcPr>
            <w:tcW w:w="2500" w:type="pct"/>
            <w:tcMar>
              <w:top w:w="75" w:type="dxa"/>
              <w:bottom w:w="75" w:type="dxa"/>
            </w:tcMar>
            <w:vAlign w:val="center"/>
          </w:tcPr>
          <w:p w14:paraId="77105002"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Kraj in datum:</w:t>
            </w:r>
          </w:p>
        </w:tc>
        <w:tc>
          <w:tcPr>
            <w:tcW w:w="0" w:type="auto"/>
            <w:tcMar>
              <w:top w:w="75" w:type="dxa"/>
              <w:bottom w:w="75" w:type="dxa"/>
            </w:tcMar>
            <w:vAlign w:val="center"/>
          </w:tcPr>
          <w:p w14:paraId="47DA416E"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Ime in priimek: _____________________</w:t>
            </w:r>
          </w:p>
        </w:tc>
      </w:tr>
      <w:tr w:rsidR="003F6FB6" w:rsidRPr="00D64EC8" w14:paraId="09292E96" w14:textId="77777777">
        <w:tc>
          <w:tcPr>
            <w:tcW w:w="2500" w:type="pct"/>
            <w:tcMar>
              <w:top w:w="75" w:type="dxa"/>
              <w:bottom w:w="75" w:type="dxa"/>
            </w:tcMar>
            <w:vAlign w:val="center"/>
          </w:tcPr>
          <w:p w14:paraId="5B836BDE"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0" w:type="auto"/>
            <w:tcMar>
              <w:top w:w="75" w:type="dxa"/>
              <w:bottom w:w="75" w:type="dxa"/>
            </w:tcMar>
            <w:vAlign w:val="center"/>
          </w:tcPr>
          <w:p w14:paraId="5BCE01D5"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A9A9A9"/>
                <w:position w:val="-2"/>
                <w:sz w:val="20"/>
                <w:szCs w:val="20"/>
              </w:rPr>
              <w:t>(podpis)</w:t>
            </w:r>
          </w:p>
        </w:tc>
      </w:tr>
    </w:tbl>
    <w:p w14:paraId="0BECDAAE"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p w14:paraId="188E02CE"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b/>
          <w:bCs/>
          <w:i/>
          <w:iCs/>
          <w:color w:val="000000"/>
          <w:sz w:val="20"/>
          <w:szCs w:val="20"/>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1B0E5827" w14:textId="77777777" w:rsidR="00720F1E" w:rsidRPr="00D64EC8" w:rsidRDefault="007C5EB1" w:rsidP="00407884">
      <w:pPr>
        <w:spacing w:before="225" w:after="225" w:line="240" w:lineRule="auto"/>
        <w:jc w:val="right"/>
        <w:rPr>
          <w:rFonts w:asciiTheme="minorHAnsi" w:hAnsiTheme="minorHAnsi" w:cstheme="minorHAnsi"/>
          <w:sz w:val="20"/>
          <w:szCs w:val="20"/>
        </w:rPr>
      </w:pPr>
      <w:r w:rsidRPr="00D64EC8">
        <w:rPr>
          <w:rFonts w:asciiTheme="minorHAnsi" w:hAnsiTheme="minorHAnsi" w:cstheme="minorHAnsi"/>
          <w:color w:val="000000"/>
          <w:sz w:val="20"/>
          <w:szCs w:val="20"/>
        </w:rPr>
        <w:lastRenderedPageBreak/>
        <w:t> </w:t>
      </w:r>
      <w:r w:rsidRPr="00D64EC8">
        <w:rPr>
          <w:rFonts w:asciiTheme="minorHAnsi" w:hAnsiTheme="minorHAnsi" w:cstheme="minorHAnsi"/>
          <w:sz w:val="20"/>
          <w:szCs w:val="20"/>
        </w:rPr>
        <w:t>Obrazec št: 8</w:t>
      </w:r>
    </w:p>
    <w:p w14:paraId="1058964E" w14:textId="77777777" w:rsidR="00720F1E" w:rsidRPr="00212B75" w:rsidRDefault="007C5EB1" w:rsidP="00720F1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sz w:val="24"/>
          <w:szCs w:val="24"/>
        </w:rPr>
      </w:pPr>
      <w:r w:rsidRPr="00212B75">
        <w:rPr>
          <w:rFonts w:asciiTheme="minorHAnsi" w:hAnsiTheme="minorHAnsi" w:cstheme="minorHAnsi"/>
          <w:sz w:val="24"/>
          <w:szCs w:val="24"/>
        </w:rPr>
        <w:t>Referenčna lista gospodarskega subjekta</w:t>
      </w:r>
    </w:p>
    <w:p w14:paraId="318AE26A" w14:textId="77777777" w:rsidR="00720F1E" w:rsidRPr="00D64EC8" w:rsidRDefault="00720F1E" w:rsidP="00720F1E">
      <w:pPr>
        <w:spacing w:after="120"/>
        <w:rPr>
          <w:rFonts w:asciiTheme="minorHAnsi" w:hAnsiTheme="minorHAnsi" w:cstheme="minorHAnsi"/>
          <w:sz w:val="20"/>
          <w:szCs w:val="20"/>
        </w:rPr>
      </w:pPr>
    </w:p>
    <w:tbl>
      <w:tblPr>
        <w:tblStyle w:val="NormalTablePHPDOCX"/>
        <w:tblW w:w="0" w:type="auto"/>
        <w:tblInd w:w="108" w:type="dxa"/>
        <w:tblLook w:val="04A0" w:firstRow="1" w:lastRow="0" w:firstColumn="1" w:lastColumn="0" w:noHBand="0" w:noVBand="1"/>
      </w:tblPr>
      <w:tblGrid>
        <w:gridCol w:w="8814"/>
      </w:tblGrid>
      <w:tr w:rsidR="003F6FB6" w:rsidRPr="00D64EC8" w14:paraId="12BF70F4" w14:textId="77777777">
        <w:tc>
          <w:tcPr>
            <w:tcW w:w="0" w:type="auto"/>
            <w:tcMar>
              <w:top w:w="0" w:type="auto"/>
              <w:bottom w:w="0" w:type="auto"/>
            </w:tcMar>
          </w:tcPr>
          <w:tbl>
            <w:tblPr>
              <w:tblStyle w:val="TableGridPHPDOCX"/>
              <w:tblW w:w="858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916"/>
              <w:gridCol w:w="6664"/>
            </w:tblGrid>
            <w:tr w:rsidR="003F6FB6" w:rsidRPr="00D64EC8" w14:paraId="4A981476" w14:textId="77777777" w:rsidTr="00407884">
              <w:tc>
                <w:tcPr>
                  <w:tcW w:w="191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1CB933"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sz w:val="20"/>
                      <w:szCs w:val="20"/>
                    </w:rPr>
                    <w:t> </w:t>
                  </w:r>
                  <w:r w:rsidRPr="00D64EC8">
                    <w:rPr>
                      <w:rFonts w:asciiTheme="minorHAnsi" w:hAnsiTheme="minorHAnsi" w:cstheme="minorHAnsi"/>
                      <w:color w:val="000000"/>
                      <w:position w:val="-2"/>
                      <w:sz w:val="20"/>
                      <w:szCs w:val="20"/>
                    </w:rPr>
                    <w:t>Naziv ponudnika:</w:t>
                  </w:r>
                </w:p>
              </w:tc>
              <w:tc>
                <w:tcPr>
                  <w:tcW w:w="666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F9B850"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4720A649"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3921769F" w14:textId="77777777" w:rsidTr="00407884">
              <w:tc>
                <w:tcPr>
                  <w:tcW w:w="191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55D9D2"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Sedež:</w:t>
                  </w:r>
                </w:p>
              </w:tc>
              <w:tc>
                <w:tcPr>
                  <w:tcW w:w="666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9216CB"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56814ADA"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bl>
          <w:p w14:paraId="53D07B0A" w14:textId="77777777" w:rsidR="003F6FB6" w:rsidRPr="00D64EC8" w:rsidRDefault="003F6FB6">
            <w:pPr>
              <w:rPr>
                <w:rFonts w:asciiTheme="minorHAnsi" w:hAnsiTheme="minorHAnsi" w:cstheme="minorHAnsi"/>
                <w:sz w:val="20"/>
                <w:szCs w:val="20"/>
              </w:rPr>
            </w:pPr>
          </w:p>
          <w:p w14:paraId="000D2134"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tc>
      </w:tr>
    </w:tbl>
    <w:p w14:paraId="555D08CC" w14:textId="77777777" w:rsidR="003F6FB6" w:rsidRPr="00D64EC8" w:rsidRDefault="003F6FB6">
      <w:pPr>
        <w:rPr>
          <w:rFonts w:asciiTheme="minorHAnsi" w:hAnsiTheme="minorHAnsi" w:cstheme="minorHAnsi"/>
          <w:sz w:val="20"/>
          <w:szCs w:val="20"/>
        </w:rPr>
      </w:pPr>
    </w:p>
    <w:tbl>
      <w:tblPr>
        <w:tblStyle w:val="NormalTablePHPDOCX"/>
        <w:tblW w:w="0" w:type="auto"/>
        <w:tblInd w:w="108" w:type="dxa"/>
        <w:tblLook w:val="04A0" w:firstRow="1" w:lastRow="0" w:firstColumn="1" w:lastColumn="0" w:noHBand="0" w:noVBand="1"/>
      </w:tblPr>
      <w:tblGrid>
        <w:gridCol w:w="9178"/>
      </w:tblGrid>
      <w:tr w:rsidR="003F6FB6" w:rsidRPr="00D64EC8" w14:paraId="0E1777A4" w14:textId="77777777">
        <w:tc>
          <w:tcPr>
            <w:tcW w:w="0" w:type="auto"/>
            <w:tcMar>
              <w:top w:w="0" w:type="auto"/>
              <w:bottom w:w="0" w:type="auto"/>
            </w:tcMar>
          </w:tcPr>
          <w:p w14:paraId="6D275E88"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Naročnik: </w:t>
            </w:r>
            <w:r w:rsidR="00C66FF0" w:rsidRPr="00D64EC8">
              <w:rPr>
                <w:rFonts w:asciiTheme="minorHAnsi" w:hAnsiTheme="minorHAnsi" w:cstheme="minorHAnsi"/>
                <w:color w:val="000000"/>
                <w:sz w:val="20"/>
                <w:szCs w:val="20"/>
              </w:rPr>
              <w:t>Zavod za gradbeništvo Slovenije, Dimičeva ulica 12, 1000 Ljubljana</w:t>
            </w:r>
          </w:p>
          <w:p w14:paraId="1A6268AA"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p w14:paraId="4C5612E8"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Kot ponudnik dajemo naslednjo </w:t>
            </w:r>
          </w:p>
          <w:p w14:paraId="1D201D42" w14:textId="77777777" w:rsidR="003F6FB6" w:rsidRPr="00D64EC8" w:rsidRDefault="007C5EB1">
            <w:pPr>
              <w:spacing w:before="225" w:after="225"/>
              <w:jc w:val="center"/>
              <w:rPr>
                <w:rFonts w:asciiTheme="minorHAnsi" w:hAnsiTheme="minorHAnsi" w:cstheme="minorHAnsi"/>
                <w:sz w:val="20"/>
                <w:szCs w:val="20"/>
              </w:rPr>
            </w:pPr>
            <w:r w:rsidRPr="00D64EC8">
              <w:rPr>
                <w:rFonts w:asciiTheme="minorHAnsi" w:hAnsiTheme="minorHAnsi" w:cstheme="minorHAnsi"/>
                <w:b/>
                <w:bCs/>
                <w:color w:val="000000"/>
                <w:sz w:val="20"/>
                <w:szCs w:val="20"/>
              </w:rPr>
              <w:t>IZJAVO O REFERENCAH</w:t>
            </w:r>
          </w:p>
          <w:p w14:paraId="6B446C90" w14:textId="77777777" w:rsidR="00E53D79" w:rsidRDefault="007C5EB1">
            <w:pPr>
              <w:spacing w:before="225" w:after="225"/>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Izjavljamo, da s</w:t>
            </w:r>
          </w:p>
          <w:p w14:paraId="740F31AF" w14:textId="6C17E1F5"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mo v zadnjih</w:t>
            </w:r>
            <w:r w:rsidR="00C66FF0" w:rsidRPr="00D64EC8">
              <w:rPr>
                <w:rFonts w:asciiTheme="minorHAnsi" w:hAnsiTheme="minorHAnsi" w:cstheme="minorHAnsi"/>
                <w:color w:val="000000"/>
                <w:sz w:val="20"/>
                <w:szCs w:val="20"/>
              </w:rPr>
              <w:t xml:space="preserve"> treh letih (2017, 2018 in 2019</w:t>
            </w:r>
            <w:r w:rsidRPr="00D64EC8">
              <w:rPr>
                <w:rFonts w:asciiTheme="minorHAnsi" w:hAnsiTheme="minorHAnsi" w:cstheme="minorHAnsi"/>
                <w:color w:val="000000"/>
                <w:sz w:val="20"/>
                <w:szCs w:val="20"/>
              </w:rPr>
              <w:t xml:space="preserve">) izvedli storitve s področja zavarovanja </w:t>
            </w:r>
            <w:r w:rsidR="00755744" w:rsidRPr="00D64EC8">
              <w:rPr>
                <w:rFonts w:asciiTheme="minorHAnsi" w:hAnsiTheme="minorHAnsi" w:cstheme="minorHAnsi"/>
                <w:color w:val="000000"/>
                <w:sz w:val="20"/>
                <w:szCs w:val="20"/>
              </w:rPr>
              <w:t xml:space="preserve">odgovornosti in premoženja </w:t>
            </w:r>
            <w:r w:rsidRPr="00D64EC8">
              <w:rPr>
                <w:rFonts w:asciiTheme="minorHAnsi" w:hAnsiTheme="minorHAnsi" w:cstheme="minorHAnsi"/>
                <w:color w:val="000000"/>
                <w:sz w:val="20"/>
                <w:szCs w:val="20"/>
              </w:rPr>
              <w:t xml:space="preserve">za </w:t>
            </w:r>
            <w:r w:rsidRPr="00E42355">
              <w:rPr>
                <w:rFonts w:asciiTheme="minorHAnsi" w:hAnsiTheme="minorHAnsi" w:cstheme="minorHAnsi"/>
                <w:color w:val="000000"/>
                <w:sz w:val="20"/>
                <w:szCs w:val="20"/>
              </w:rPr>
              <w:t xml:space="preserve">navedenih </w:t>
            </w:r>
            <w:r w:rsidR="00E53D79" w:rsidRPr="00E42355">
              <w:rPr>
                <w:rFonts w:asciiTheme="minorHAnsi" w:hAnsiTheme="minorHAnsi" w:cstheme="minorHAnsi"/>
                <w:sz w:val="20"/>
                <w:szCs w:val="20"/>
              </w:rPr>
              <w:t>5</w:t>
            </w:r>
            <w:r w:rsidRPr="00E42355">
              <w:rPr>
                <w:rFonts w:asciiTheme="minorHAnsi" w:hAnsiTheme="minorHAnsi" w:cstheme="minorHAnsi"/>
                <w:sz w:val="20"/>
                <w:szCs w:val="20"/>
              </w:rPr>
              <w:t xml:space="preserve"> največjih </w:t>
            </w:r>
            <w:r w:rsidRPr="00E42355">
              <w:rPr>
                <w:rFonts w:asciiTheme="minorHAnsi" w:hAnsiTheme="minorHAnsi" w:cstheme="minorHAnsi"/>
                <w:color w:val="000000"/>
                <w:sz w:val="20"/>
                <w:szCs w:val="20"/>
              </w:rPr>
              <w:t>zavarovancev, od</w:t>
            </w:r>
            <w:r w:rsidRPr="00D64EC8">
              <w:rPr>
                <w:rFonts w:asciiTheme="minorHAnsi" w:hAnsiTheme="minorHAnsi" w:cstheme="minorHAnsi"/>
                <w:color w:val="000000"/>
                <w:sz w:val="20"/>
                <w:szCs w:val="20"/>
              </w:rPr>
              <w:t xml:space="preserve"> tega vsaj dva zavarovanca v zadnjih treh letih s skupno letno premijo </w:t>
            </w:r>
            <w:r w:rsidRPr="00AE183D">
              <w:rPr>
                <w:rFonts w:asciiTheme="minorHAnsi" w:hAnsiTheme="minorHAnsi" w:cstheme="minorHAnsi"/>
                <w:sz w:val="20"/>
                <w:szCs w:val="20"/>
              </w:rPr>
              <w:t>50.000 EUR</w:t>
            </w:r>
            <w:r w:rsidRPr="00D64EC8">
              <w:rPr>
                <w:rFonts w:asciiTheme="minorHAnsi" w:hAnsiTheme="minorHAnsi" w:cstheme="minorHAnsi"/>
                <w:color w:val="FF0000"/>
                <w:sz w:val="20"/>
                <w:szCs w:val="20"/>
              </w:rPr>
              <w:t xml:space="preserve"> </w:t>
            </w:r>
            <w:r w:rsidRPr="00D64EC8">
              <w:rPr>
                <w:rFonts w:asciiTheme="minorHAnsi" w:hAnsiTheme="minorHAnsi" w:cstheme="minorHAnsi"/>
                <w:color w:val="000000"/>
                <w:sz w:val="20"/>
                <w:szCs w:val="20"/>
              </w:rPr>
              <w:t>ali več, ki vključuje DPZP.</w:t>
            </w:r>
          </w:p>
          <w:tbl>
            <w:tblPr>
              <w:tblStyle w:val="TableGridPHPDOCX"/>
              <w:tblW w:w="84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873"/>
              <w:gridCol w:w="2448"/>
              <w:gridCol w:w="2079"/>
            </w:tblGrid>
            <w:tr w:rsidR="003F6FB6" w:rsidRPr="00D64EC8" w14:paraId="13BDF846" w14:textId="77777777">
              <w:tc>
                <w:tcPr>
                  <w:tcW w:w="34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F1F612"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i/>
                      <w:iCs/>
                      <w:color w:val="000000"/>
                      <w:position w:val="-2"/>
                      <w:sz w:val="20"/>
                      <w:szCs w:val="20"/>
                    </w:rPr>
                    <w:t>naročnik referenčnega posla</w:t>
                  </w:r>
                </w:p>
              </w:tc>
              <w:tc>
                <w:tcPr>
                  <w:tcW w:w="21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79CECE"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i/>
                      <w:iCs/>
                      <w:color w:val="000000"/>
                      <w:position w:val="-2"/>
                      <w:sz w:val="20"/>
                      <w:szCs w:val="20"/>
                    </w:rPr>
                    <w:t>skupna vrednost z DPZP</w:t>
                  </w:r>
                </w:p>
              </w:tc>
              <w:tc>
                <w:tcPr>
                  <w:tcW w:w="18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FF8C81"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i/>
                      <w:iCs/>
                      <w:color w:val="000000"/>
                      <w:position w:val="-2"/>
                      <w:sz w:val="20"/>
                      <w:szCs w:val="20"/>
                    </w:rPr>
                    <w:t>leto opravljene storitve</w:t>
                  </w:r>
                </w:p>
              </w:tc>
            </w:tr>
            <w:tr w:rsidR="003F6FB6" w:rsidRPr="00D64EC8" w14:paraId="0A822C8E" w14:textId="77777777">
              <w:tc>
                <w:tcPr>
                  <w:tcW w:w="34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EA4CE0"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2C94171A"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21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46FF4F"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18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BD62BF"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0056B015" w14:textId="77777777">
              <w:tc>
                <w:tcPr>
                  <w:tcW w:w="34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F3FE08"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31654675"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21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CD045"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18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DEB1C5"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5FB74834" w14:textId="77777777">
              <w:tc>
                <w:tcPr>
                  <w:tcW w:w="34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ADBD1E"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5C3CF72C"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21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E341F0"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18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654FE9"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742DB8D6" w14:textId="77777777">
              <w:tc>
                <w:tcPr>
                  <w:tcW w:w="34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59D354"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320CE83A"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21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35C114"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18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3CE519"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41F63E4D" w14:textId="77777777">
              <w:tc>
                <w:tcPr>
                  <w:tcW w:w="34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18D1E5"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lastRenderedPageBreak/>
                    <w:t> </w:t>
                  </w:r>
                </w:p>
                <w:p w14:paraId="6839043F"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21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64DEB8"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18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12005"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bl>
          <w:p w14:paraId="1EC0EBB0" w14:textId="77777777" w:rsidR="003F6FB6" w:rsidRPr="00D64EC8" w:rsidRDefault="003F6FB6">
            <w:pPr>
              <w:rPr>
                <w:rFonts w:asciiTheme="minorHAnsi" w:hAnsiTheme="minorHAnsi" w:cstheme="minorHAnsi"/>
                <w:sz w:val="20"/>
                <w:szCs w:val="20"/>
              </w:rPr>
            </w:pPr>
          </w:p>
          <w:p w14:paraId="6A1E7F00"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Izjavljamo, da bomo na zahtevo naročnika predložili dodatna dokazila.</w:t>
            </w:r>
          </w:p>
          <w:p w14:paraId="2EFB0874"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Ponudnik mora navesti referenčni posel in njegovo vrednost ter predložiti potrjeno potrdilo s strani naročnika. Ponudnik mora svoji ponudbi priložiti toliko referenc, kolikor je potrebno, da izpolni pogoj. Reference, ki bodo potrjene s strani glavnega izvajalca podizvajalcu, ne bodo upoštevane. </w:t>
            </w:r>
          </w:p>
          <w:p w14:paraId="6F8021BB"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p w14:paraId="219AE9BD"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tbl>
            <w:tblPr>
              <w:tblStyle w:val="NormalTablePHPDOCX"/>
              <w:tblW w:w="8745" w:type="dxa"/>
              <w:tblLook w:val="04A0" w:firstRow="1" w:lastRow="0" w:firstColumn="1" w:lastColumn="0" w:noHBand="0" w:noVBand="1"/>
            </w:tblPr>
            <w:tblGrid>
              <w:gridCol w:w="4080"/>
              <w:gridCol w:w="4665"/>
            </w:tblGrid>
            <w:tr w:rsidR="003F6FB6" w:rsidRPr="00D64EC8" w14:paraId="74726E8B" w14:textId="77777777">
              <w:tc>
                <w:tcPr>
                  <w:tcW w:w="4080" w:type="dxa"/>
                  <w:tcMar>
                    <w:top w:w="75" w:type="dxa"/>
                    <w:bottom w:w="75" w:type="dxa"/>
                  </w:tcMar>
                  <w:vAlign w:val="center"/>
                </w:tcPr>
                <w:p w14:paraId="4F05B33A"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0" w:type="auto"/>
                  <w:tcMar>
                    <w:top w:w="75" w:type="dxa"/>
                    <w:bottom w:w="75" w:type="dxa"/>
                  </w:tcMar>
                  <w:vAlign w:val="center"/>
                </w:tcPr>
                <w:p w14:paraId="28B9A16C"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6F37524D" w14:textId="77777777">
              <w:tc>
                <w:tcPr>
                  <w:tcW w:w="4080" w:type="dxa"/>
                  <w:tcMar>
                    <w:top w:w="75" w:type="dxa"/>
                    <w:bottom w:w="75" w:type="dxa"/>
                  </w:tcMar>
                  <w:vAlign w:val="center"/>
                </w:tcPr>
                <w:p w14:paraId="6507C12E"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Kraj in datum:</w:t>
                  </w:r>
                </w:p>
              </w:tc>
              <w:tc>
                <w:tcPr>
                  <w:tcW w:w="0" w:type="auto"/>
                  <w:tcMar>
                    <w:top w:w="75" w:type="dxa"/>
                    <w:bottom w:w="75" w:type="dxa"/>
                  </w:tcMar>
                  <w:vAlign w:val="center"/>
                </w:tcPr>
                <w:p w14:paraId="758AF71F"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Ponudnik:</w:t>
                  </w:r>
                </w:p>
              </w:tc>
            </w:tr>
            <w:tr w:rsidR="003F6FB6" w:rsidRPr="00D64EC8" w14:paraId="36D9FA8F" w14:textId="77777777">
              <w:tc>
                <w:tcPr>
                  <w:tcW w:w="4080" w:type="dxa"/>
                  <w:tcMar>
                    <w:top w:w="75" w:type="dxa"/>
                    <w:bottom w:w="75" w:type="dxa"/>
                  </w:tcMar>
                  <w:vAlign w:val="center"/>
                </w:tcPr>
                <w:p w14:paraId="385D3F7F"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0" w:type="auto"/>
                  <w:tcMar>
                    <w:top w:w="75" w:type="dxa"/>
                    <w:bottom w:w="75" w:type="dxa"/>
                  </w:tcMar>
                  <w:vAlign w:val="center"/>
                </w:tcPr>
                <w:p w14:paraId="6C59B7C9" w14:textId="77777777" w:rsidR="003F6FB6" w:rsidRPr="00D64EC8" w:rsidRDefault="003F6FB6">
                  <w:pPr>
                    <w:rPr>
                      <w:rFonts w:asciiTheme="minorHAnsi" w:hAnsiTheme="minorHAnsi" w:cstheme="minorHAnsi"/>
                      <w:sz w:val="20"/>
                      <w:szCs w:val="20"/>
                    </w:rPr>
                  </w:pPr>
                </w:p>
                <w:p w14:paraId="48EC9341"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xml:space="preserve"> (žig in podpis)</w:t>
                  </w:r>
                  <w:r w:rsidRPr="00D64EC8">
                    <w:rPr>
                      <w:rFonts w:asciiTheme="minorHAnsi" w:hAnsiTheme="minorHAnsi" w:cstheme="minorHAnsi"/>
                      <w:color w:val="000000"/>
                      <w:position w:val="-2"/>
                      <w:sz w:val="20"/>
                      <w:szCs w:val="20"/>
                    </w:rPr>
                    <w:br/>
                    <w:t> </w:t>
                  </w:r>
                </w:p>
              </w:tc>
            </w:tr>
          </w:tbl>
          <w:p w14:paraId="636E0089" w14:textId="77777777" w:rsidR="003F6FB6" w:rsidRPr="00D64EC8" w:rsidRDefault="003F6FB6">
            <w:pPr>
              <w:rPr>
                <w:rFonts w:asciiTheme="minorHAnsi" w:hAnsiTheme="minorHAnsi" w:cstheme="minorHAnsi"/>
                <w:sz w:val="20"/>
                <w:szCs w:val="20"/>
              </w:rPr>
            </w:pPr>
          </w:p>
        </w:tc>
      </w:tr>
    </w:tbl>
    <w:p w14:paraId="35558953" w14:textId="77777777" w:rsidR="003F6FB6" w:rsidRPr="00D64EC8" w:rsidRDefault="003F6FB6">
      <w:pPr>
        <w:rPr>
          <w:rFonts w:asciiTheme="minorHAnsi" w:hAnsiTheme="minorHAnsi" w:cstheme="minorHAnsi"/>
          <w:sz w:val="20"/>
          <w:szCs w:val="20"/>
        </w:rPr>
        <w:sectPr w:rsidR="003F6FB6" w:rsidRPr="00D64EC8" w:rsidSect="00720F1E">
          <w:footerReference w:type="default" r:id="rId20"/>
          <w:pgSz w:w="11906" w:h="16838"/>
          <w:pgMar w:top="1418" w:right="1418" w:bottom="1418" w:left="1418" w:header="567" w:footer="596" w:gutter="0"/>
          <w:cols w:space="708"/>
          <w:docGrid w:linePitch="360"/>
        </w:sectPr>
      </w:pPr>
    </w:p>
    <w:p w14:paraId="2D81F837" w14:textId="77777777" w:rsidR="00720F1E" w:rsidRPr="00575A51" w:rsidRDefault="007C5EB1" w:rsidP="00720F1E">
      <w:pPr>
        <w:spacing w:after="0"/>
        <w:jc w:val="right"/>
        <w:rPr>
          <w:rFonts w:asciiTheme="minorHAnsi" w:hAnsiTheme="minorHAnsi" w:cstheme="minorHAnsi"/>
          <w:sz w:val="20"/>
          <w:szCs w:val="20"/>
        </w:rPr>
      </w:pPr>
      <w:r w:rsidRPr="00575A51">
        <w:rPr>
          <w:rFonts w:asciiTheme="minorHAnsi" w:hAnsiTheme="minorHAnsi" w:cstheme="minorHAnsi"/>
          <w:sz w:val="20"/>
          <w:szCs w:val="20"/>
        </w:rPr>
        <w:lastRenderedPageBreak/>
        <w:t>Obrazec št: 9</w:t>
      </w:r>
    </w:p>
    <w:p w14:paraId="6E1C1F42" w14:textId="77777777" w:rsidR="00720F1E" w:rsidRPr="00575A51" w:rsidRDefault="00720F1E" w:rsidP="00720F1E">
      <w:pPr>
        <w:rPr>
          <w:rFonts w:asciiTheme="minorHAnsi" w:hAnsiTheme="minorHAnsi" w:cstheme="minorHAnsi"/>
          <w:sz w:val="20"/>
          <w:szCs w:val="20"/>
        </w:rPr>
      </w:pPr>
    </w:p>
    <w:p w14:paraId="47E8198B" w14:textId="77777777" w:rsidR="00720F1E" w:rsidRPr="00E42355" w:rsidRDefault="007C5EB1" w:rsidP="00720F1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sz w:val="24"/>
          <w:szCs w:val="24"/>
        </w:rPr>
      </w:pPr>
      <w:r w:rsidRPr="00575A51">
        <w:rPr>
          <w:rFonts w:asciiTheme="minorHAnsi" w:hAnsiTheme="minorHAnsi" w:cstheme="minorHAnsi"/>
          <w:sz w:val="24"/>
          <w:szCs w:val="24"/>
        </w:rPr>
        <w:t>Potrdilo o dobro opravljenem delu</w:t>
      </w:r>
    </w:p>
    <w:p w14:paraId="2E28B8FF" w14:textId="77777777" w:rsidR="00720F1E" w:rsidRPr="00D64EC8" w:rsidRDefault="00720F1E" w:rsidP="00720F1E">
      <w:pPr>
        <w:spacing w:after="120"/>
        <w:rPr>
          <w:rFonts w:asciiTheme="minorHAnsi" w:hAnsiTheme="minorHAnsi" w:cstheme="minorHAnsi"/>
          <w:sz w:val="20"/>
          <w:szCs w:val="20"/>
        </w:rPr>
      </w:pPr>
    </w:p>
    <w:p w14:paraId="6B4DDDC2" w14:textId="77777777" w:rsidR="003F6FB6" w:rsidRPr="00D64EC8" w:rsidRDefault="007C5EB1">
      <w:pPr>
        <w:shd w:val="clear" w:color="auto" w:fill="FFFFFF"/>
        <w:spacing w:before="225" w:after="375" w:line="333" w:lineRule="auto"/>
        <w:jc w:val="both"/>
        <w:rPr>
          <w:rFonts w:asciiTheme="minorHAnsi" w:hAnsiTheme="minorHAnsi" w:cstheme="minorHAnsi"/>
          <w:sz w:val="20"/>
          <w:szCs w:val="20"/>
        </w:rPr>
      </w:pPr>
      <w:r w:rsidRPr="00D64EC8">
        <w:rPr>
          <w:rFonts w:asciiTheme="minorHAnsi" w:hAnsiTheme="minorHAnsi" w:cstheme="minorHAnsi"/>
          <w:b/>
          <w:bCs/>
          <w:color w:val="444444"/>
          <w:sz w:val="20"/>
          <w:szCs w:val="20"/>
          <w:shd w:val="clear" w:color="auto" w:fill="FFFFFF"/>
        </w:rPr>
        <w:t>Naziv in naslov potrjevalca reference: </w:t>
      </w:r>
      <w:r w:rsidRPr="00D64EC8">
        <w:rPr>
          <w:rFonts w:asciiTheme="minorHAnsi" w:hAnsiTheme="minorHAnsi" w:cstheme="minorHAnsi"/>
          <w:color w:val="444444"/>
          <w:sz w:val="20"/>
          <w:szCs w:val="20"/>
          <w:u w:val="single"/>
          <w:shd w:val="clear" w:color="auto" w:fill="FFFFFF"/>
        </w:rPr>
        <w:t>____________________________</w:t>
      </w:r>
    </w:p>
    <w:p w14:paraId="2541547D" w14:textId="77777777" w:rsidR="003F6FB6" w:rsidRPr="00D64EC8" w:rsidRDefault="007C5EB1">
      <w:pPr>
        <w:shd w:val="clear" w:color="auto" w:fill="FFFFFF"/>
        <w:spacing w:before="225" w:after="375" w:line="333" w:lineRule="auto"/>
        <w:jc w:val="center"/>
        <w:rPr>
          <w:rFonts w:asciiTheme="minorHAnsi" w:hAnsiTheme="minorHAnsi" w:cstheme="minorHAnsi"/>
          <w:sz w:val="20"/>
          <w:szCs w:val="20"/>
        </w:rPr>
      </w:pPr>
      <w:r w:rsidRPr="00D64EC8">
        <w:rPr>
          <w:rFonts w:asciiTheme="minorHAnsi" w:hAnsiTheme="minorHAnsi" w:cstheme="minorHAnsi"/>
          <w:b/>
          <w:bCs/>
          <w:color w:val="444444"/>
          <w:sz w:val="20"/>
          <w:szCs w:val="20"/>
          <w:shd w:val="clear" w:color="auto" w:fill="FFFFFF"/>
        </w:rPr>
        <w:t>IZJAVA - POTRDILO REFERENCE</w:t>
      </w:r>
    </w:p>
    <w:p w14:paraId="5653005F" w14:textId="77777777" w:rsidR="003F6FB6" w:rsidRPr="00D64EC8" w:rsidRDefault="007C5EB1">
      <w:pPr>
        <w:shd w:val="clear" w:color="auto" w:fill="FFFFFF"/>
        <w:spacing w:before="225" w:after="375" w:line="333" w:lineRule="auto"/>
        <w:jc w:val="both"/>
        <w:rPr>
          <w:rFonts w:asciiTheme="minorHAnsi" w:hAnsiTheme="minorHAnsi" w:cstheme="minorHAnsi"/>
          <w:sz w:val="20"/>
          <w:szCs w:val="20"/>
        </w:rPr>
      </w:pPr>
      <w:r w:rsidRPr="00D64EC8">
        <w:rPr>
          <w:rFonts w:asciiTheme="minorHAnsi" w:hAnsiTheme="minorHAnsi" w:cstheme="minorHAnsi"/>
          <w:color w:val="444444"/>
          <w:sz w:val="20"/>
          <w:szCs w:val="20"/>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3F6FB6" w:rsidRPr="00D64EC8" w14:paraId="7A4EB68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94228DC"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color w:val="000000"/>
                <w:position w:val="-2"/>
                <w:sz w:val="20"/>
                <w:szCs w:val="20"/>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A264C6D"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shd w:val="clear" w:color="auto" w:fill="FFFFFF"/>
              </w:rPr>
              <w:t> </w:t>
            </w:r>
          </w:p>
        </w:tc>
      </w:tr>
      <w:tr w:rsidR="003F6FB6" w:rsidRPr="00D64EC8" w14:paraId="1DCE2C1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8BD5D71"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color w:val="000000"/>
                <w:position w:val="-2"/>
                <w:sz w:val="20"/>
                <w:szCs w:val="20"/>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3B69064"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shd w:val="clear" w:color="auto" w:fill="FFFFFF"/>
              </w:rPr>
              <w:t> </w:t>
            </w:r>
          </w:p>
        </w:tc>
      </w:tr>
      <w:tr w:rsidR="003F6FB6" w:rsidRPr="00D64EC8" w14:paraId="77035275"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97E2714"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color w:val="000000"/>
                <w:position w:val="-2"/>
                <w:sz w:val="20"/>
                <w:szCs w:val="20"/>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7ADF0FF"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shd w:val="clear" w:color="auto" w:fill="FFFFFF"/>
              </w:rPr>
              <w:t> </w:t>
            </w:r>
          </w:p>
        </w:tc>
      </w:tr>
      <w:tr w:rsidR="003F6FB6" w:rsidRPr="00D64EC8" w14:paraId="27BBBE64"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57F3AF4"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color w:val="000000"/>
                <w:position w:val="-2"/>
                <w:sz w:val="20"/>
                <w:szCs w:val="20"/>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D058493"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shd w:val="clear" w:color="auto" w:fill="FFFFFF"/>
              </w:rPr>
              <w:t> </w:t>
            </w:r>
          </w:p>
        </w:tc>
      </w:tr>
      <w:tr w:rsidR="003F6FB6" w:rsidRPr="00D64EC8" w14:paraId="179F47F8"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883C4A3"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color w:val="000000"/>
                <w:position w:val="-2"/>
                <w:sz w:val="20"/>
                <w:szCs w:val="20"/>
                <w:shd w:val="clear" w:color="auto" w:fill="FFFFFF"/>
              </w:rPr>
              <w:t>v vrednosti (vrednost del, ki jih je izvedel ponudnik z vključenim DPZP - letna premija)</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21B97E7"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shd w:val="clear" w:color="auto" w:fill="FFFFFF"/>
              </w:rPr>
              <w:t> </w:t>
            </w:r>
          </w:p>
        </w:tc>
      </w:tr>
      <w:tr w:rsidR="003F6FB6" w:rsidRPr="00D64EC8" w14:paraId="37EA4C3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498C0C5"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color w:val="000000"/>
                <w:position w:val="-2"/>
                <w:sz w:val="20"/>
                <w:szCs w:val="20"/>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2830F1"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shd w:val="clear" w:color="auto" w:fill="FFFFFF"/>
              </w:rPr>
              <w:t> </w:t>
            </w:r>
          </w:p>
        </w:tc>
      </w:tr>
      <w:tr w:rsidR="003F6FB6" w:rsidRPr="00D64EC8" w14:paraId="4C301F3F"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279C7F3"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color w:val="000000"/>
                <w:position w:val="-2"/>
                <w:sz w:val="20"/>
                <w:szCs w:val="20"/>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4F87F16"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shd w:val="clear" w:color="auto" w:fill="FFFFFF"/>
              </w:rPr>
              <w:t> </w:t>
            </w:r>
          </w:p>
        </w:tc>
      </w:tr>
    </w:tbl>
    <w:p w14:paraId="6D2B8CD3" w14:textId="77777777" w:rsidR="003F6FB6" w:rsidRPr="00D64EC8" w:rsidRDefault="007C5EB1">
      <w:pPr>
        <w:shd w:val="clear" w:color="auto" w:fill="FFFFFF"/>
        <w:spacing w:before="225" w:after="375" w:line="333" w:lineRule="auto"/>
        <w:jc w:val="both"/>
        <w:rPr>
          <w:rFonts w:asciiTheme="minorHAnsi" w:hAnsiTheme="minorHAnsi" w:cstheme="minorHAnsi"/>
          <w:sz w:val="20"/>
          <w:szCs w:val="20"/>
        </w:rPr>
      </w:pPr>
      <w:r w:rsidRPr="00D64EC8">
        <w:rPr>
          <w:rFonts w:asciiTheme="minorHAnsi" w:hAnsiTheme="minorHAnsi" w:cstheme="minorHAnsi"/>
          <w:color w:val="444444"/>
          <w:sz w:val="20"/>
          <w:szCs w:val="20"/>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3F6FB6" w:rsidRPr="00D64EC8" w14:paraId="582B94E7" w14:textId="77777777">
        <w:tc>
          <w:tcPr>
            <w:tcW w:w="3195" w:type="dxa"/>
            <w:shd w:val="clear" w:color="auto" w:fill="FFFFFF"/>
            <w:tcMar>
              <w:top w:w="75" w:type="dxa"/>
              <w:bottom w:w="75" w:type="dxa"/>
            </w:tcMar>
            <w:vAlign w:val="center"/>
          </w:tcPr>
          <w:p w14:paraId="3AC66BCB"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color w:val="000000"/>
                <w:position w:val="-2"/>
                <w:sz w:val="20"/>
                <w:szCs w:val="20"/>
                <w:shd w:val="clear" w:color="auto" w:fill="FFFFFF"/>
              </w:rPr>
              <w:t>Kraj in datum:</w:t>
            </w:r>
          </w:p>
        </w:tc>
        <w:tc>
          <w:tcPr>
            <w:tcW w:w="2340" w:type="dxa"/>
            <w:shd w:val="clear" w:color="auto" w:fill="FFFFFF"/>
            <w:tcMar>
              <w:top w:w="75" w:type="dxa"/>
              <w:bottom w:w="75" w:type="dxa"/>
            </w:tcMar>
            <w:vAlign w:val="center"/>
          </w:tcPr>
          <w:p w14:paraId="69222F5F"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shd w:val="clear" w:color="auto" w:fill="FFFFFF"/>
              </w:rPr>
              <w:t> </w:t>
            </w:r>
          </w:p>
        </w:tc>
        <w:tc>
          <w:tcPr>
            <w:tcW w:w="1620" w:type="dxa"/>
            <w:shd w:val="clear" w:color="auto" w:fill="FFFFFF"/>
            <w:tcMar>
              <w:top w:w="75" w:type="dxa"/>
              <w:bottom w:w="75" w:type="dxa"/>
            </w:tcMar>
            <w:vAlign w:val="center"/>
          </w:tcPr>
          <w:p w14:paraId="5F804D8A"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shd w:val="clear" w:color="auto" w:fill="FFFFFF"/>
              </w:rPr>
              <w:t> </w:t>
            </w:r>
          </w:p>
        </w:tc>
      </w:tr>
      <w:tr w:rsidR="003F6FB6" w:rsidRPr="00D64EC8" w14:paraId="0CD8BCB7" w14:textId="77777777">
        <w:tc>
          <w:tcPr>
            <w:tcW w:w="3195" w:type="dxa"/>
            <w:shd w:val="clear" w:color="auto" w:fill="FFFFFF"/>
            <w:tcMar>
              <w:top w:w="75" w:type="dxa"/>
              <w:bottom w:w="75" w:type="dxa"/>
            </w:tcMar>
            <w:vAlign w:val="center"/>
          </w:tcPr>
          <w:p w14:paraId="1AFC3FBB"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color w:val="000000"/>
                <w:position w:val="-2"/>
                <w:sz w:val="20"/>
                <w:szCs w:val="20"/>
                <w:shd w:val="clear" w:color="auto" w:fill="FFFFFF"/>
              </w:rPr>
              <w:t>Ime in priimek odgovorne osebe potrjevalca reference:</w:t>
            </w:r>
          </w:p>
        </w:tc>
        <w:tc>
          <w:tcPr>
            <w:tcW w:w="2340" w:type="dxa"/>
            <w:shd w:val="clear" w:color="auto" w:fill="FFFFFF"/>
            <w:tcMar>
              <w:top w:w="75" w:type="dxa"/>
              <w:bottom w:w="75" w:type="dxa"/>
            </w:tcMar>
            <w:vAlign w:val="center"/>
          </w:tcPr>
          <w:p w14:paraId="5A25AC4B"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shd w:val="clear" w:color="auto" w:fill="FFFFFF"/>
              </w:rPr>
              <w:t> </w:t>
            </w:r>
          </w:p>
        </w:tc>
        <w:tc>
          <w:tcPr>
            <w:tcW w:w="1620" w:type="dxa"/>
            <w:shd w:val="clear" w:color="auto" w:fill="FFFFFF"/>
            <w:tcMar>
              <w:top w:w="75" w:type="dxa"/>
              <w:bottom w:w="75" w:type="dxa"/>
            </w:tcMar>
            <w:vAlign w:val="center"/>
          </w:tcPr>
          <w:p w14:paraId="724F9E66" w14:textId="77777777" w:rsidR="003F6FB6" w:rsidRPr="00D64EC8" w:rsidRDefault="003F6FB6">
            <w:pPr>
              <w:rPr>
                <w:rFonts w:asciiTheme="minorHAnsi" w:hAnsiTheme="minorHAnsi" w:cstheme="minorHAnsi"/>
                <w:sz w:val="20"/>
                <w:szCs w:val="20"/>
              </w:rPr>
            </w:pPr>
          </w:p>
          <w:p w14:paraId="737C9122"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A9A9A9"/>
                <w:position w:val="-2"/>
                <w:sz w:val="20"/>
                <w:szCs w:val="20"/>
                <w:shd w:val="clear" w:color="auto" w:fill="FFFFFF"/>
              </w:rPr>
              <w:t>(žig in podpis)</w:t>
            </w:r>
          </w:p>
        </w:tc>
      </w:tr>
    </w:tbl>
    <w:p w14:paraId="71CC7997" w14:textId="77777777" w:rsidR="003F6FB6" w:rsidRPr="00D64EC8" w:rsidRDefault="007C5EB1">
      <w:pPr>
        <w:shd w:val="clear" w:color="auto" w:fill="FFFFFF"/>
        <w:spacing w:before="225" w:after="375" w:line="333" w:lineRule="auto"/>
        <w:jc w:val="both"/>
        <w:rPr>
          <w:rFonts w:asciiTheme="minorHAnsi" w:hAnsiTheme="minorHAnsi" w:cstheme="minorHAnsi"/>
          <w:sz w:val="20"/>
          <w:szCs w:val="20"/>
        </w:rPr>
      </w:pPr>
      <w:r w:rsidRPr="00D64EC8">
        <w:rPr>
          <w:rFonts w:asciiTheme="minorHAnsi" w:hAnsiTheme="minorHAnsi" w:cstheme="minorHAnsi"/>
          <w:b/>
          <w:bCs/>
          <w:color w:val="444444"/>
          <w:sz w:val="20"/>
          <w:szCs w:val="20"/>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9178"/>
      </w:tblGrid>
      <w:tr w:rsidR="003F6FB6" w:rsidRPr="00D64EC8" w14:paraId="12B2C44B" w14:textId="77777777">
        <w:tc>
          <w:tcPr>
            <w:tcW w:w="0" w:type="auto"/>
            <w:tcMar>
              <w:top w:w="0" w:type="auto"/>
              <w:bottom w:w="0" w:type="auto"/>
            </w:tcMar>
          </w:tcPr>
          <w:p w14:paraId="4C619023" w14:textId="77777777" w:rsidR="003F6FB6" w:rsidRPr="00D64EC8" w:rsidRDefault="007C5EB1">
            <w:pPr>
              <w:numPr>
                <w:ilvl w:val="0"/>
                <w:numId w:val="28"/>
              </w:numPr>
              <w:shd w:val="clear" w:color="auto" w:fill="FFFFFF"/>
              <w:spacing w:line="333" w:lineRule="auto"/>
              <w:rPr>
                <w:rFonts w:asciiTheme="minorHAnsi" w:hAnsiTheme="minorHAnsi" w:cstheme="minorHAnsi"/>
                <w:color w:val="444444"/>
                <w:sz w:val="20"/>
                <w:szCs w:val="20"/>
                <w:highlight w:val="white"/>
              </w:rPr>
            </w:pPr>
            <w:r w:rsidRPr="00D64EC8">
              <w:rPr>
                <w:rFonts w:asciiTheme="minorHAnsi" w:hAnsiTheme="minorHAnsi" w:cstheme="minorHAnsi"/>
                <w:i/>
                <w:iCs/>
                <w:color w:val="444444"/>
                <w:sz w:val="20"/>
                <w:szCs w:val="20"/>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55E37956" w14:textId="77777777" w:rsidR="003F6FB6" w:rsidRPr="00D64EC8" w:rsidRDefault="007C5EB1">
            <w:pPr>
              <w:numPr>
                <w:ilvl w:val="0"/>
                <w:numId w:val="28"/>
              </w:numPr>
              <w:shd w:val="clear" w:color="auto" w:fill="FFFFFF"/>
              <w:spacing w:line="333" w:lineRule="auto"/>
              <w:rPr>
                <w:rFonts w:asciiTheme="minorHAnsi" w:hAnsiTheme="minorHAnsi" w:cstheme="minorHAnsi"/>
                <w:color w:val="444444"/>
                <w:sz w:val="20"/>
                <w:szCs w:val="20"/>
                <w:highlight w:val="white"/>
              </w:rPr>
            </w:pPr>
            <w:r w:rsidRPr="00D64EC8">
              <w:rPr>
                <w:rFonts w:asciiTheme="minorHAnsi" w:hAnsiTheme="minorHAnsi" w:cstheme="minorHAnsi"/>
                <w:i/>
                <w:iCs/>
                <w:color w:val="444444"/>
                <w:sz w:val="20"/>
                <w:szCs w:val="20"/>
                <w:shd w:val="clear" w:color="auto" w:fill="FFFFFF"/>
              </w:rPr>
              <w:t>V primeru več referenčnih potrdil se obrazec fotokopira.</w:t>
            </w:r>
          </w:p>
        </w:tc>
      </w:tr>
    </w:tbl>
    <w:p w14:paraId="6F2121DF" w14:textId="77777777" w:rsidR="003F6FB6" w:rsidRPr="00D64EC8" w:rsidRDefault="003F6FB6">
      <w:pPr>
        <w:rPr>
          <w:rFonts w:asciiTheme="minorHAnsi" w:hAnsiTheme="minorHAnsi" w:cstheme="minorHAnsi"/>
          <w:sz w:val="20"/>
          <w:szCs w:val="20"/>
        </w:rPr>
        <w:sectPr w:rsidR="003F6FB6" w:rsidRPr="00D64EC8" w:rsidSect="00720F1E">
          <w:footerReference w:type="default" r:id="rId21"/>
          <w:pgSz w:w="11906" w:h="16838"/>
          <w:pgMar w:top="1418" w:right="1418" w:bottom="1418" w:left="1418" w:header="567" w:footer="596" w:gutter="0"/>
          <w:cols w:space="708"/>
          <w:docGrid w:linePitch="360"/>
        </w:sectPr>
      </w:pPr>
    </w:p>
    <w:p w14:paraId="651D63CB" w14:textId="77777777" w:rsidR="00720F1E" w:rsidRPr="00D64EC8" w:rsidRDefault="007C5EB1" w:rsidP="00720F1E">
      <w:pPr>
        <w:spacing w:after="0"/>
        <w:jc w:val="right"/>
        <w:rPr>
          <w:rFonts w:asciiTheme="minorHAnsi" w:hAnsiTheme="minorHAnsi" w:cstheme="minorHAnsi"/>
          <w:sz w:val="20"/>
          <w:szCs w:val="20"/>
        </w:rPr>
      </w:pPr>
      <w:r w:rsidRPr="00D64EC8">
        <w:rPr>
          <w:rFonts w:asciiTheme="minorHAnsi" w:hAnsiTheme="minorHAnsi" w:cstheme="minorHAnsi"/>
          <w:sz w:val="20"/>
          <w:szCs w:val="20"/>
        </w:rPr>
        <w:lastRenderedPageBreak/>
        <w:t>Obrazec št: 10</w:t>
      </w:r>
    </w:p>
    <w:p w14:paraId="338A3F49" w14:textId="77777777" w:rsidR="00720F1E" w:rsidRPr="00D64EC8" w:rsidRDefault="00720F1E" w:rsidP="00720F1E">
      <w:pPr>
        <w:rPr>
          <w:rFonts w:asciiTheme="minorHAnsi" w:hAnsiTheme="minorHAnsi" w:cstheme="minorHAnsi"/>
          <w:sz w:val="20"/>
          <w:szCs w:val="20"/>
        </w:rPr>
      </w:pPr>
    </w:p>
    <w:p w14:paraId="59AA9382" w14:textId="77777777" w:rsidR="00720F1E" w:rsidRPr="00212B75" w:rsidRDefault="007C5EB1" w:rsidP="00720F1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sz w:val="24"/>
          <w:szCs w:val="24"/>
        </w:rPr>
      </w:pPr>
      <w:r w:rsidRPr="00212B75">
        <w:rPr>
          <w:rFonts w:asciiTheme="minorHAnsi" w:hAnsiTheme="minorHAnsi" w:cstheme="minorHAnsi"/>
          <w:sz w:val="24"/>
          <w:szCs w:val="24"/>
        </w:rPr>
        <w:t>Izpolnjevanje kadrovskih zahtev</w:t>
      </w:r>
    </w:p>
    <w:p w14:paraId="7FE9C0B5" w14:textId="77777777" w:rsidR="00720F1E" w:rsidRPr="00D64EC8" w:rsidRDefault="00720F1E" w:rsidP="00720F1E">
      <w:pPr>
        <w:spacing w:after="120"/>
        <w:rPr>
          <w:rFonts w:asciiTheme="minorHAnsi" w:hAnsiTheme="minorHAnsi" w:cstheme="minorHAnsi"/>
          <w:sz w:val="20"/>
          <w:szCs w:val="20"/>
        </w:rPr>
      </w:pPr>
    </w:p>
    <w:tbl>
      <w:tblPr>
        <w:tblStyle w:val="NormalTablePHPDOCX"/>
        <w:tblW w:w="0" w:type="auto"/>
        <w:tblInd w:w="108" w:type="dxa"/>
        <w:tblLook w:val="04A0" w:firstRow="1" w:lastRow="0" w:firstColumn="1" w:lastColumn="0" w:noHBand="0" w:noVBand="1"/>
      </w:tblPr>
      <w:tblGrid>
        <w:gridCol w:w="8814"/>
      </w:tblGrid>
      <w:tr w:rsidR="003F6FB6" w:rsidRPr="00D64EC8" w14:paraId="2E5241B2" w14:textId="77777777">
        <w:tc>
          <w:tcPr>
            <w:tcW w:w="0" w:type="auto"/>
            <w:tcMar>
              <w:top w:w="0" w:type="auto"/>
              <w:bottom w:w="0" w:type="auto"/>
            </w:tcMar>
          </w:tcPr>
          <w:p w14:paraId="4592E1D4" w14:textId="77777777" w:rsidR="003F6FB6" w:rsidRPr="00D64EC8" w:rsidRDefault="007C5EB1">
            <w:pPr>
              <w:spacing w:before="225" w:after="225"/>
              <w:rPr>
                <w:rFonts w:asciiTheme="minorHAnsi" w:hAnsiTheme="minorHAnsi" w:cstheme="minorHAnsi"/>
                <w:sz w:val="20"/>
                <w:szCs w:val="20"/>
              </w:rPr>
            </w:pPr>
            <w:r w:rsidRPr="00D64EC8">
              <w:rPr>
                <w:rFonts w:asciiTheme="minorHAnsi" w:hAnsiTheme="minorHAnsi" w:cstheme="minorHAnsi"/>
                <w:color w:val="000000"/>
                <w:sz w:val="20"/>
                <w:szCs w:val="20"/>
              </w:rPr>
              <w:t> </w:t>
            </w:r>
          </w:p>
          <w:tbl>
            <w:tblPr>
              <w:tblStyle w:val="TableGridPHPDOCX"/>
              <w:tblW w:w="858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916"/>
              <w:gridCol w:w="6664"/>
            </w:tblGrid>
            <w:tr w:rsidR="003F6FB6" w:rsidRPr="00D64EC8" w14:paraId="1C2DC0F2" w14:textId="77777777">
              <w:tc>
                <w:tcPr>
                  <w:tcW w:w="17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EE6872"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Naziv ponudnika:</w:t>
                  </w:r>
                </w:p>
              </w:tc>
              <w:tc>
                <w:tcPr>
                  <w:tcW w:w="62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299C82"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5665D874"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049FC675" w14:textId="77777777">
              <w:tc>
                <w:tcPr>
                  <w:tcW w:w="17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4FBF7C"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Sedež:</w:t>
                  </w:r>
                </w:p>
              </w:tc>
              <w:tc>
                <w:tcPr>
                  <w:tcW w:w="62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71BB08"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6E210A94"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bl>
          <w:p w14:paraId="008D1F32" w14:textId="77777777" w:rsidR="003F6FB6" w:rsidRPr="00D64EC8" w:rsidRDefault="003F6FB6">
            <w:pPr>
              <w:rPr>
                <w:rFonts w:asciiTheme="minorHAnsi" w:hAnsiTheme="minorHAnsi" w:cstheme="minorHAnsi"/>
                <w:sz w:val="20"/>
                <w:szCs w:val="20"/>
              </w:rPr>
            </w:pPr>
          </w:p>
          <w:p w14:paraId="40F2667B"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tc>
      </w:tr>
    </w:tbl>
    <w:p w14:paraId="24AF13C5" w14:textId="77777777" w:rsidR="003F6FB6" w:rsidRPr="00D64EC8" w:rsidRDefault="003F6FB6">
      <w:pPr>
        <w:rPr>
          <w:rFonts w:asciiTheme="minorHAnsi" w:hAnsiTheme="minorHAnsi" w:cstheme="minorHAnsi"/>
          <w:sz w:val="20"/>
          <w:szCs w:val="20"/>
        </w:rPr>
      </w:pPr>
    </w:p>
    <w:tbl>
      <w:tblPr>
        <w:tblStyle w:val="NormalTablePHPDOCX"/>
        <w:tblW w:w="0" w:type="auto"/>
        <w:tblInd w:w="108" w:type="dxa"/>
        <w:tblLook w:val="04A0" w:firstRow="1" w:lastRow="0" w:firstColumn="1" w:lastColumn="0" w:noHBand="0" w:noVBand="1"/>
      </w:tblPr>
      <w:tblGrid>
        <w:gridCol w:w="9178"/>
      </w:tblGrid>
      <w:tr w:rsidR="003F6FB6" w:rsidRPr="00D64EC8" w14:paraId="3254B9F7" w14:textId="77777777">
        <w:tc>
          <w:tcPr>
            <w:tcW w:w="0" w:type="auto"/>
            <w:tcMar>
              <w:top w:w="0" w:type="auto"/>
              <w:bottom w:w="0" w:type="auto"/>
            </w:tcMar>
          </w:tcPr>
          <w:p w14:paraId="6B9638B1"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Naročnik: </w:t>
            </w:r>
            <w:r w:rsidR="00A27F3A" w:rsidRPr="00D64EC8">
              <w:rPr>
                <w:rFonts w:asciiTheme="minorHAnsi" w:hAnsiTheme="minorHAnsi" w:cstheme="minorHAnsi"/>
                <w:color w:val="000000"/>
                <w:sz w:val="20"/>
                <w:szCs w:val="20"/>
              </w:rPr>
              <w:t>Zavod za gradbeništvo Slovenije, Dimičeva ulica 12, 1000 Ljubljana</w:t>
            </w:r>
          </w:p>
          <w:p w14:paraId="7D09CD1E"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p w14:paraId="7C0EEA9C" w14:textId="77777777" w:rsidR="003F6FB6" w:rsidRPr="00D64EC8" w:rsidRDefault="007C5EB1">
            <w:pPr>
              <w:spacing w:before="225" w:after="225"/>
              <w:jc w:val="center"/>
              <w:rPr>
                <w:rFonts w:asciiTheme="minorHAnsi" w:hAnsiTheme="minorHAnsi" w:cstheme="minorHAnsi"/>
                <w:sz w:val="20"/>
                <w:szCs w:val="20"/>
              </w:rPr>
            </w:pPr>
            <w:r w:rsidRPr="00D64EC8">
              <w:rPr>
                <w:rFonts w:asciiTheme="minorHAnsi" w:hAnsiTheme="minorHAnsi" w:cstheme="minorHAnsi"/>
                <w:b/>
                <w:bCs/>
                <w:color w:val="000000"/>
                <w:sz w:val="20"/>
                <w:szCs w:val="20"/>
              </w:rPr>
              <w:t xml:space="preserve">IZJAVA PONUDNIKA O </w:t>
            </w:r>
            <w:r w:rsidRPr="00E53D79">
              <w:rPr>
                <w:rFonts w:asciiTheme="minorHAnsi" w:hAnsiTheme="minorHAnsi" w:cstheme="minorHAnsi"/>
                <w:b/>
                <w:bCs/>
                <w:sz w:val="20"/>
                <w:szCs w:val="20"/>
              </w:rPr>
              <w:t>IZPOLNJEVANJU KADROVSKIH ZAHTEV</w:t>
            </w:r>
          </w:p>
          <w:p w14:paraId="634B6678"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Ponudnik izjavlja, da razpolaga z zadostnimi kadrovskimi zmogljivostmi za zagotovitev izvedbe javnega naročila, in sicer:</w:t>
            </w:r>
          </w:p>
          <w:p w14:paraId="5EA6F6EA"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1. </w:t>
            </w:r>
            <w:r w:rsidRPr="00D64EC8">
              <w:rPr>
                <w:rFonts w:asciiTheme="minorHAnsi" w:hAnsiTheme="minorHAnsi" w:cstheme="minorHAnsi"/>
                <w:sz w:val="20"/>
                <w:szCs w:val="20"/>
              </w:rPr>
              <w:t xml:space="preserve">najmanj dva zaposlena z </w:t>
            </w:r>
            <w:r w:rsidRPr="00D64EC8">
              <w:rPr>
                <w:rFonts w:asciiTheme="minorHAnsi" w:hAnsiTheme="minorHAnsi" w:cstheme="minorHAnsi"/>
                <w:color w:val="000000"/>
                <w:sz w:val="20"/>
                <w:szCs w:val="20"/>
              </w:rPr>
              <w:t>univerzitetno izobrazbo in petimi leti delovnih izkušenj v zavarovalništvu</w:t>
            </w:r>
          </w:p>
          <w:tbl>
            <w:tblPr>
              <w:tblStyle w:val="TableGridPHPDOCX"/>
              <w:tblW w:w="850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23"/>
              <w:gridCol w:w="2958"/>
              <w:gridCol w:w="2824"/>
            </w:tblGrid>
            <w:tr w:rsidR="003F6FB6" w:rsidRPr="00D64EC8" w14:paraId="54D06142" w14:textId="77777777">
              <w:tc>
                <w:tcPr>
                  <w:tcW w:w="24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5B495F"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i/>
                      <w:iCs/>
                      <w:color w:val="000000"/>
                      <w:position w:val="-2"/>
                      <w:sz w:val="20"/>
                      <w:szCs w:val="20"/>
                    </w:rPr>
                    <w:t>ime in priimek</w:t>
                  </w:r>
                </w:p>
              </w:tc>
              <w:tc>
                <w:tcPr>
                  <w:tcW w:w="26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1A9D99"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i/>
                      <w:iCs/>
                      <w:color w:val="000000"/>
                      <w:position w:val="-2"/>
                      <w:sz w:val="20"/>
                      <w:szCs w:val="20"/>
                    </w:rPr>
                    <w:t>izobrazba</w:t>
                  </w:r>
                </w:p>
              </w:tc>
              <w:tc>
                <w:tcPr>
                  <w:tcW w:w="2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1CD97E"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i/>
                      <w:iCs/>
                      <w:color w:val="000000"/>
                      <w:position w:val="-2"/>
                      <w:sz w:val="20"/>
                      <w:szCs w:val="20"/>
                    </w:rPr>
                    <w:t>delovne izkušnje v zavarovalništvu</w:t>
                  </w:r>
                </w:p>
              </w:tc>
            </w:tr>
            <w:tr w:rsidR="003F6FB6" w:rsidRPr="00D64EC8" w14:paraId="77E5F57B" w14:textId="77777777">
              <w:tc>
                <w:tcPr>
                  <w:tcW w:w="24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2FFA71"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20A7963F"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26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3BB684"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2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D5D8AC"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7434368D" w14:textId="77777777">
              <w:tc>
                <w:tcPr>
                  <w:tcW w:w="24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755F6"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507995F5"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26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7ABECE"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2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F6C6C4"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2E0846C3" w14:textId="77777777">
              <w:tc>
                <w:tcPr>
                  <w:tcW w:w="24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1DA80D"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16C4B2B2"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26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082471"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2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6ACB5B"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2538365F" w14:textId="77777777">
              <w:tc>
                <w:tcPr>
                  <w:tcW w:w="24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8F857A"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33005C9B"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26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ED847F"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2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00BBFA"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bl>
          <w:p w14:paraId="788A981A" w14:textId="77777777" w:rsidR="003F6FB6" w:rsidRPr="00D64EC8" w:rsidRDefault="003F6FB6">
            <w:pPr>
              <w:rPr>
                <w:rFonts w:asciiTheme="minorHAnsi" w:hAnsiTheme="minorHAnsi" w:cstheme="minorHAnsi"/>
                <w:sz w:val="20"/>
                <w:szCs w:val="20"/>
              </w:rPr>
            </w:pPr>
          </w:p>
          <w:p w14:paraId="77FA031F"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p w14:paraId="4D56A8D5"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2. najmanj dva zaposlena s petimi leti delovnih izkušenj na področju cenitve škod</w:t>
            </w:r>
          </w:p>
          <w:tbl>
            <w:tblPr>
              <w:tblStyle w:val="TableGridPHPDOCX"/>
              <w:tblW w:w="850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02"/>
              <w:gridCol w:w="5003"/>
            </w:tblGrid>
            <w:tr w:rsidR="003F6FB6" w:rsidRPr="00D64EC8" w14:paraId="145D36B1" w14:textId="77777777">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7D4DD"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i/>
                      <w:iCs/>
                      <w:color w:val="000000"/>
                      <w:position w:val="-2"/>
                      <w:sz w:val="20"/>
                      <w:szCs w:val="20"/>
                    </w:rPr>
                    <w:t>ime in priimek</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CDE1D3"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i/>
                      <w:iCs/>
                      <w:color w:val="000000"/>
                      <w:position w:val="-2"/>
                      <w:sz w:val="20"/>
                      <w:szCs w:val="20"/>
                    </w:rPr>
                    <w:t>delovne izkušnje na področju cenitve škod</w:t>
                  </w:r>
                </w:p>
              </w:tc>
            </w:tr>
            <w:tr w:rsidR="003F6FB6" w:rsidRPr="00D64EC8" w14:paraId="69C02277" w14:textId="77777777">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07F260"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66EA310D"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68BA4E"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4268156F" w14:textId="77777777">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F73129"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4825A405"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124182"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44C2DBBE" w14:textId="77777777">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0B0ACF"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78AA659D"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091DA3"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07D920B3" w14:textId="77777777">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74E696"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59BEC4CF"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911B83"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bl>
          <w:p w14:paraId="2FC817AB" w14:textId="77777777" w:rsidR="003F6FB6" w:rsidRPr="00D64EC8" w:rsidRDefault="003F6FB6">
            <w:pPr>
              <w:rPr>
                <w:rFonts w:asciiTheme="minorHAnsi" w:hAnsiTheme="minorHAnsi" w:cstheme="minorHAnsi"/>
                <w:sz w:val="20"/>
                <w:szCs w:val="20"/>
              </w:rPr>
            </w:pPr>
          </w:p>
          <w:p w14:paraId="2A40CE25"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Ponudnik izjavlja, da bo:</w:t>
            </w:r>
          </w:p>
          <w:p w14:paraId="13311ED0"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ogled škode, kadar je potrebno, izvedel najkasneje v roku 24 ur po prejemu pisnega obvestila naročnika;</w:t>
            </w:r>
          </w:p>
          <w:p w14:paraId="5E77BBF8"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 ocenitev izvedel in škodo izplačal </w:t>
            </w:r>
            <w:r w:rsidR="00555A4A" w:rsidRPr="00D64EC8">
              <w:rPr>
                <w:rFonts w:asciiTheme="minorHAnsi" w:hAnsiTheme="minorHAnsi" w:cstheme="minorHAnsi"/>
                <w:color w:val="000000"/>
                <w:sz w:val="20"/>
                <w:szCs w:val="20"/>
              </w:rPr>
              <w:t>v zakonskem roku</w:t>
            </w:r>
            <w:r w:rsidRPr="00D64EC8">
              <w:rPr>
                <w:rFonts w:asciiTheme="minorHAnsi" w:hAnsiTheme="minorHAnsi" w:cstheme="minorHAnsi"/>
                <w:color w:val="000000"/>
                <w:sz w:val="20"/>
                <w:szCs w:val="20"/>
              </w:rPr>
              <w:t>.</w:t>
            </w:r>
          </w:p>
          <w:p w14:paraId="327311F4"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p w14:paraId="038496F6"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tbl>
            <w:tblPr>
              <w:tblStyle w:val="NormalTablePHPDOCX"/>
              <w:tblW w:w="8745" w:type="dxa"/>
              <w:tblLook w:val="04A0" w:firstRow="1" w:lastRow="0" w:firstColumn="1" w:lastColumn="0" w:noHBand="0" w:noVBand="1"/>
            </w:tblPr>
            <w:tblGrid>
              <w:gridCol w:w="4080"/>
              <w:gridCol w:w="4665"/>
            </w:tblGrid>
            <w:tr w:rsidR="003F6FB6" w:rsidRPr="00D64EC8" w14:paraId="05671796" w14:textId="77777777">
              <w:tc>
                <w:tcPr>
                  <w:tcW w:w="4080" w:type="dxa"/>
                  <w:tcMar>
                    <w:top w:w="75" w:type="dxa"/>
                    <w:bottom w:w="75" w:type="dxa"/>
                  </w:tcMar>
                  <w:vAlign w:val="center"/>
                </w:tcPr>
                <w:p w14:paraId="109FFC44"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0" w:type="auto"/>
                  <w:tcMar>
                    <w:top w:w="75" w:type="dxa"/>
                    <w:bottom w:w="75" w:type="dxa"/>
                  </w:tcMar>
                  <w:vAlign w:val="center"/>
                </w:tcPr>
                <w:p w14:paraId="649D6636"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182F822E" w14:textId="77777777">
              <w:tc>
                <w:tcPr>
                  <w:tcW w:w="4080" w:type="dxa"/>
                  <w:tcMar>
                    <w:top w:w="75" w:type="dxa"/>
                    <w:bottom w:w="75" w:type="dxa"/>
                  </w:tcMar>
                  <w:vAlign w:val="center"/>
                </w:tcPr>
                <w:p w14:paraId="5F009388"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Kraj in datum:</w:t>
                  </w:r>
                </w:p>
              </w:tc>
              <w:tc>
                <w:tcPr>
                  <w:tcW w:w="0" w:type="auto"/>
                  <w:tcMar>
                    <w:top w:w="75" w:type="dxa"/>
                    <w:bottom w:w="75" w:type="dxa"/>
                  </w:tcMar>
                  <w:vAlign w:val="center"/>
                </w:tcPr>
                <w:p w14:paraId="3428B188"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Ponudnik:</w:t>
                  </w:r>
                </w:p>
              </w:tc>
            </w:tr>
            <w:tr w:rsidR="003F6FB6" w:rsidRPr="00D64EC8" w14:paraId="756FBE3D" w14:textId="77777777">
              <w:tc>
                <w:tcPr>
                  <w:tcW w:w="4080" w:type="dxa"/>
                  <w:tcMar>
                    <w:top w:w="75" w:type="dxa"/>
                    <w:bottom w:w="75" w:type="dxa"/>
                  </w:tcMar>
                  <w:vAlign w:val="center"/>
                </w:tcPr>
                <w:p w14:paraId="71A1D508"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0" w:type="auto"/>
                  <w:tcMar>
                    <w:top w:w="75" w:type="dxa"/>
                    <w:bottom w:w="75" w:type="dxa"/>
                  </w:tcMar>
                  <w:vAlign w:val="center"/>
                </w:tcPr>
                <w:p w14:paraId="68768831" w14:textId="77777777" w:rsidR="003F6FB6" w:rsidRPr="00D64EC8" w:rsidRDefault="003F6FB6">
                  <w:pPr>
                    <w:rPr>
                      <w:rFonts w:asciiTheme="minorHAnsi" w:hAnsiTheme="minorHAnsi" w:cstheme="minorHAnsi"/>
                      <w:sz w:val="20"/>
                      <w:szCs w:val="20"/>
                    </w:rPr>
                  </w:pPr>
                </w:p>
                <w:p w14:paraId="2653BC69"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xml:space="preserve"> (žig in podpis)</w:t>
                  </w:r>
                  <w:r w:rsidRPr="00D64EC8">
                    <w:rPr>
                      <w:rFonts w:asciiTheme="minorHAnsi" w:hAnsiTheme="minorHAnsi" w:cstheme="minorHAnsi"/>
                      <w:color w:val="000000"/>
                      <w:position w:val="-2"/>
                      <w:sz w:val="20"/>
                      <w:szCs w:val="20"/>
                    </w:rPr>
                    <w:br/>
                    <w:t> </w:t>
                  </w:r>
                </w:p>
              </w:tc>
            </w:tr>
          </w:tbl>
          <w:p w14:paraId="5AE22FE8" w14:textId="77777777" w:rsidR="003F6FB6" w:rsidRPr="00D64EC8" w:rsidRDefault="003F6FB6">
            <w:pPr>
              <w:rPr>
                <w:rFonts w:asciiTheme="minorHAnsi" w:hAnsiTheme="minorHAnsi" w:cstheme="minorHAnsi"/>
                <w:sz w:val="20"/>
                <w:szCs w:val="20"/>
              </w:rPr>
            </w:pPr>
          </w:p>
        </w:tc>
      </w:tr>
    </w:tbl>
    <w:p w14:paraId="776EF4AC" w14:textId="77777777" w:rsidR="003F6FB6" w:rsidRPr="00D64EC8" w:rsidRDefault="003F6FB6">
      <w:pPr>
        <w:rPr>
          <w:rFonts w:asciiTheme="minorHAnsi" w:hAnsiTheme="minorHAnsi" w:cstheme="minorHAnsi"/>
          <w:sz w:val="20"/>
          <w:szCs w:val="20"/>
        </w:rPr>
        <w:sectPr w:rsidR="003F6FB6" w:rsidRPr="00D64EC8" w:rsidSect="00720F1E">
          <w:footerReference w:type="default" r:id="rId22"/>
          <w:pgSz w:w="11906" w:h="16838"/>
          <w:pgMar w:top="1418" w:right="1418" w:bottom="1418" w:left="1418" w:header="567" w:footer="596" w:gutter="0"/>
          <w:cols w:space="708"/>
          <w:docGrid w:linePitch="360"/>
        </w:sectPr>
      </w:pPr>
    </w:p>
    <w:p w14:paraId="76AD504F" w14:textId="77777777" w:rsidR="00720F1E" w:rsidRDefault="007C5EB1" w:rsidP="00720F1E">
      <w:pPr>
        <w:spacing w:after="0"/>
        <w:jc w:val="right"/>
        <w:rPr>
          <w:rFonts w:asciiTheme="minorHAnsi" w:hAnsiTheme="minorHAnsi" w:cstheme="minorHAnsi"/>
          <w:sz w:val="20"/>
          <w:szCs w:val="20"/>
        </w:rPr>
      </w:pPr>
      <w:r w:rsidRPr="00D64EC8">
        <w:rPr>
          <w:rFonts w:asciiTheme="minorHAnsi" w:hAnsiTheme="minorHAnsi" w:cstheme="minorHAnsi"/>
          <w:sz w:val="20"/>
          <w:szCs w:val="20"/>
        </w:rPr>
        <w:lastRenderedPageBreak/>
        <w:t>Obrazec št: 11</w:t>
      </w:r>
    </w:p>
    <w:p w14:paraId="71EEE134" w14:textId="77777777" w:rsidR="00720F1E" w:rsidRDefault="00720F1E" w:rsidP="00720F1E">
      <w:pPr>
        <w:rPr>
          <w:rFonts w:asciiTheme="minorHAnsi" w:hAnsiTheme="minorHAnsi" w:cstheme="minorHAnsi"/>
          <w:sz w:val="20"/>
          <w:szCs w:val="20"/>
        </w:rPr>
      </w:pPr>
    </w:p>
    <w:p w14:paraId="71A2690E" w14:textId="77777777" w:rsidR="004608EA" w:rsidRPr="004608EA" w:rsidRDefault="004608EA" w:rsidP="004608E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sz w:val="24"/>
          <w:szCs w:val="24"/>
        </w:rPr>
      </w:pPr>
      <w:r w:rsidRPr="004608EA">
        <w:rPr>
          <w:rFonts w:asciiTheme="minorHAnsi" w:hAnsiTheme="minorHAnsi" w:cstheme="minorHAnsi"/>
          <w:sz w:val="24"/>
          <w:szCs w:val="24"/>
        </w:rPr>
        <w:t>Vzorec menične izjave za resnost ponudbe</w:t>
      </w:r>
    </w:p>
    <w:p w14:paraId="7EA52ABA" w14:textId="77777777" w:rsidR="004608EA" w:rsidRDefault="004608EA" w:rsidP="004608EA">
      <w:pPr>
        <w:spacing w:after="120"/>
        <w:rPr>
          <w:rFonts w:ascii="Arial" w:hAnsi="Arial" w:cs="Arial"/>
        </w:rPr>
      </w:pPr>
    </w:p>
    <w:p w14:paraId="21653076" w14:textId="77777777" w:rsidR="004608EA" w:rsidRPr="004608EA" w:rsidRDefault="004608EA" w:rsidP="004608EA">
      <w:pPr>
        <w:spacing w:before="225" w:after="225" w:line="240" w:lineRule="auto"/>
        <w:jc w:val="center"/>
        <w:rPr>
          <w:rFonts w:asciiTheme="minorHAnsi" w:hAnsiTheme="minorHAnsi" w:cstheme="minorHAnsi"/>
          <w:sz w:val="20"/>
          <w:szCs w:val="20"/>
        </w:rPr>
      </w:pPr>
      <w:r w:rsidRPr="004608EA">
        <w:rPr>
          <w:rFonts w:asciiTheme="minorHAnsi" w:hAnsiTheme="minorHAnsi" w:cstheme="minorHAnsi"/>
          <w:b/>
          <w:bCs/>
          <w:color w:val="000000"/>
          <w:sz w:val="20"/>
          <w:szCs w:val="20"/>
        </w:rPr>
        <w:t>MENIČNA IZJAVA</w:t>
      </w:r>
    </w:p>
    <w:p w14:paraId="4200E154" w14:textId="77777777" w:rsidR="004608EA" w:rsidRPr="004608EA" w:rsidRDefault="004608EA" w:rsidP="004608EA">
      <w:pPr>
        <w:spacing w:before="225" w:after="225" w:line="240" w:lineRule="auto"/>
        <w:jc w:val="center"/>
        <w:rPr>
          <w:rFonts w:asciiTheme="minorHAnsi" w:hAnsiTheme="minorHAnsi" w:cstheme="minorHAnsi"/>
          <w:color w:val="000000"/>
          <w:sz w:val="20"/>
          <w:szCs w:val="20"/>
        </w:rPr>
      </w:pPr>
      <w:r w:rsidRPr="004608EA">
        <w:rPr>
          <w:rFonts w:asciiTheme="minorHAnsi" w:hAnsiTheme="minorHAnsi" w:cstheme="minorHAnsi"/>
          <w:color w:val="000000"/>
          <w:sz w:val="20"/>
          <w:szCs w:val="20"/>
        </w:rPr>
        <w:t>s pooblastilom za izpolnitev in unovčenje menice</w:t>
      </w:r>
    </w:p>
    <w:p w14:paraId="126F661A" w14:textId="77777777" w:rsidR="004608EA" w:rsidRPr="004608EA" w:rsidRDefault="004608EA" w:rsidP="004608EA">
      <w:pPr>
        <w:spacing w:before="225" w:after="225" w:line="240" w:lineRule="auto"/>
        <w:jc w:val="both"/>
        <w:rPr>
          <w:rFonts w:asciiTheme="minorHAnsi" w:hAnsiTheme="minorHAnsi" w:cstheme="minorHAnsi"/>
          <w:sz w:val="20"/>
          <w:szCs w:val="20"/>
        </w:rPr>
      </w:pPr>
      <w:r w:rsidRPr="004608EA">
        <w:rPr>
          <w:rFonts w:asciiTheme="minorHAnsi" w:hAnsiTheme="minorHAnsi" w:cstheme="minorHAnsi"/>
          <w:color w:val="000000"/>
          <w:sz w:val="20"/>
          <w:szCs w:val="20"/>
        </w:rPr>
        <w:t> </w:t>
      </w:r>
    </w:p>
    <w:p w14:paraId="56ACBFDF" w14:textId="6AA46348" w:rsidR="004608EA" w:rsidRPr="004608EA" w:rsidRDefault="004608EA" w:rsidP="004608EA">
      <w:pPr>
        <w:spacing w:before="225" w:after="225" w:line="240" w:lineRule="auto"/>
        <w:jc w:val="both"/>
        <w:rPr>
          <w:rFonts w:asciiTheme="minorHAnsi" w:hAnsiTheme="minorHAnsi" w:cstheme="minorHAnsi"/>
          <w:sz w:val="20"/>
          <w:szCs w:val="20"/>
        </w:rPr>
      </w:pPr>
      <w:r w:rsidRPr="004608EA">
        <w:rPr>
          <w:rFonts w:asciiTheme="minorHAnsi" w:hAnsiTheme="minorHAnsi" w:cstheme="minorHAnsi"/>
          <w:color w:val="000000"/>
          <w:sz w:val="20"/>
          <w:szCs w:val="20"/>
        </w:rPr>
        <w:t>Naročniku</w:t>
      </w:r>
      <w:r>
        <w:rPr>
          <w:rFonts w:asciiTheme="minorHAnsi" w:hAnsiTheme="minorHAnsi" w:cstheme="minorHAnsi"/>
          <w:color w:val="000000"/>
          <w:sz w:val="20"/>
          <w:szCs w:val="20"/>
        </w:rPr>
        <w:t xml:space="preserve"> </w:t>
      </w:r>
      <w:r w:rsidRPr="004608EA">
        <w:rPr>
          <w:rFonts w:asciiTheme="minorHAnsi" w:hAnsiTheme="minorHAnsi" w:cstheme="minorHAnsi"/>
          <w:color w:val="000000"/>
          <w:sz w:val="20"/>
          <w:szCs w:val="20"/>
        </w:rPr>
        <w:t>Zavod za gradbeništvo Slovenije, Dimičeva ulica 12, 1000 Ljubljana</w:t>
      </w:r>
      <w:r>
        <w:rPr>
          <w:rFonts w:asciiTheme="minorHAnsi" w:hAnsiTheme="minorHAnsi" w:cstheme="minorHAnsi"/>
          <w:color w:val="000000"/>
          <w:sz w:val="20"/>
          <w:szCs w:val="20"/>
        </w:rPr>
        <w:t>,</w:t>
      </w:r>
      <w:r w:rsidRPr="004608EA">
        <w:rPr>
          <w:rFonts w:asciiTheme="minorHAnsi" w:hAnsiTheme="minorHAnsi" w:cstheme="minorHAnsi"/>
          <w:color w:val="000000"/>
          <w:sz w:val="20"/>
          <w:szCs w:val="20"/>
        </w:rPr>
        <w:t xml:space="preserve"> kot zavarovanje za </w:t>
      </w:r>
      <w:r w:rsidRPr="004608EA">
        <w:rPr>
          <w:rFonts w:asciiTheme="minorHAnsi" w:hAnsiTheme="minorHAnsi" w:cstheme="minorHAnsi"/>
          <w:b/>
          <w:bCs/>
          <w:color w:val="000000"/>
          <w:sz w:val="20"/>
          <w:szCs w:val="20"/>
        </w:rPr>
        <w:t>resnost naše ponudbe</w:t>
      </w:r>
      <w:r w:rsidRPr="004608EA">
        <w:rPr>
          <w:rFonts w:asciiTheme="minorHAnsi" w:hAnsiTheme="minorHAnsi" w:cstheme="minorHAnsi"/>
          <w:color w:val="000000"/>
          <w:sz w:val="20"/>
          <w:szCs w:val="20"/>
        </w:rPr>
        <w:t> za pridobitev javnega naročila</w:t>
      </w:r>
    </w:p>
    <w:p w14:paraId="4A6A6E48" w14:textId="7709A45A" w:rsidR="004608EA" w:rsidRDefault="004608EA" w:rsidP="004608EA">
      <w:pPr>
        <w:spacing w:before="225" w:after="225" w:line="240" w:lineRule="auto"/>
        <w:jc w:val="center"/>
        <w:rPr>
          <w:rFonts w:asciiTheme="minorHAnsi" w:hAnsiTheme="minorHAnsi" w:cstheme="minorHAnsi"/>
          <w:b/>
          <w:bCs/>
          <w:color w:val="000000"/>
          <w:sz w:val="20"/>
          <w:szCs w:val="20"/>
        </w:rPr>
      </w:pPr>
      <w:r w:rsidRPr="004608EA">
        <w:rPr>
          <w:rFonts w:asciiTheme="minorHAnsi" w:hAnsiTheme="minorHAnsi" w:cstheme="minorHAnsi"/>
          <w:b/>
          <w:bCs/>
          <w:color w:val="000000"/>
          <w:sz w:val="20"/>
          <w:szCs w:val="20"/>
        </w:rPr>
        <w:t>Zavarovanje odgovornosti in premoženja 2021-2025</w:t>
      </w:r>
    </w:p>
    <w:p w14:paraId="724B95C2" w14:textId="77777777" w:rsidR="004608EA" w:rsidRPr="004608EA" w:rsidRDefault="004608EA" w:rsidP="004608EA">
      <w:pPr>
        <w:spacing w:before="225" w:after="225" w:line="240" w:lineRule="auto"/>
        <w:jc w:val="both"/>
        <w:rPr>
          <w:rFonts w:asciiTheme="minorHAnsi" w:hAnsiTheme="minorHAnsi" w:cstheme="minorHAnsi"/>
          <w:sz w:val="20"/>
          <w:szCs w:val="20"/>
        </w:rPr>
      </w:pPr>
      <w:r w:rsidRPr="004608EA">
        <w:rPr>
          <w:rFonts w:asciiTheme="minorHAnsi" w:hAnsiTheme="minorHAnsi" w:cstheme="minorHAnsi"/>
          <w:color w:val="000000"/>
          <w:sz w:val="20"/>
          <w:szCs w:val="20"/>
        </w:rPr>
        <w:t>izročamo bianko lastno menico ter menično izjavo s pooblastilom za izpolnitev in unovčenje menice.</w:t>
      </w:r>
    </w:p>
    <w:p w14:paraId="58BD31BB" w14:textId="77777777" w:rsidR="004608EA" w:rsidRPr="004608EA" w:rsidRDefault="004608EA" w:rsidP="004608EA">
      <w:pPr>
        <w:spacing w:before="225" w:after="225" w:line="240" w:lineRule="auto"/>
        <w:jc w:val="both"/>
        <w:rPr>
          <w:rFonts w:asciiTheme="minorHAnsi" w:hAnsiTheme="minorHAnsi" w:cstheme="minorHAnsi"/>
          <w:sz w:val="20"/>
          <w:szCs w:val="20"/>
        </w:rPr>
      </w:pPr>
      <w:r w:rsidRPr="004608EA">
        <w:rPr>
          <w:rFonts w:asciiTheme="minorHAnsi" w:hAnsiTheme="minorHAnsi" w:cstheme="minorHAnsi"/>
          <w:color w:val="000000"/>
          <w:sz w:val="20"/>
          <w:szCs w:val="20"/>
        </w:rPr>
        <w:t> </w:t>
      </w:r>
    </w:p>
    <w:p w14:paraId="6D29AF51" w14:textId="2DC42E1F" w:rsidR="004608EA" w:rsidRPr="004608EA" w:rsidRDefault="004608EA" w:rsidP="004608EA">
      <w:pPr>
        <w:spacing w:before="225" w:after="225" w:line="240" w:lineRule="auto"/>
        <w:jc w:val="both"/>
        <w:rPr>
          <w:rFonts w:asciiTheme="minorHAnsi" w:hAnsiTheme="minorHAnsi" w:cstheme="minorHAnsi"/>
          <w:sz w:val="20"/>
          <w:szCs w:val="20"/>
        </w:rPr>
      </w:pPr>
      <w:r w:rsidRPr="004608EA">
        <w:rPr>
          <w:rFonts w:asciiTheme="minorHAnsi" w:hAnsiTheme="minorHAnsi" w:cstheme="minorHAnsi"/>
          <w:color w:val="000000"/>
          <w:sz w:val="20"/>
          <w:szCs w:val="20"/>
        </w:rPr>
        <w:t>Naročnika Zavod za gradbeništvo Slovenije, Dimičeva ulica 12, 1000 Ljubljana pooblaščamo, da izpolni priloženo menico z zneskom v višini </w:t>
      </w:r>
      <w:r w:rsidRPr="004608EA">
        <w:rPr>
          <w:rFonts w:asciiTheme="minorHAnsi" w:hAnsiTheme="minorHAnsi" w:cstheme="minorHAnsi"/>
          <w:b/>
          <w:bCs/>
          <w:color w:val="000000"/>
          <w:sz w:val="20"/>
          <w:szCs w:val="20"/>
        </w:rPr>
        <w:t xml:space="preserve"> ________________ EUR</w:t>
      </w:r>
    </w:p>
    <w:p w14:paraId="5847E3C2" w14:textId="219A8FC9" w:rsidR="004608EA" w:rsidRPr="00C46DDA" w:rsidRDefault="004608EA" w:rsidP="004608EA">
      <w:pPr>
        <w:spacing w:before="225" w:after="225" w:line="240" w:lineRule="auto"/>
        <w:jc w:val="both"/>
        <w:rPr>
          <w:rFonts w:asciiTheme="minorHAnsi" w:hAnsiTheme="minorHAnsi" w:cstheme="minorHAnsi"/>
          <w:color w:val="000000"/>
          <w:sz w:val="20"/>
          <w:szCs w:val="20"/>
        </w:rPr>
      </w:pPr>
      <w:r w:rsidRPr="004608EA">
        <w:rPr>
          <w:rFonts w:asciiTheme="minorHAnsi" w:hAnsiTheme="minorHAnsi" w:cstheme="minorHAnsi"/>
          <w:color w:val="000000"/>
          <w:sz w:val="20"/>
          <w:szCs w:val="20"/>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9178"/>
      </w:tblGrid>
      <w:tr w:rsidR="004608EA" w:rsidRPr="004608EA" w14:paraId="42652246" w14:textId="77777777" w:rsidTr="004608EA">
        <w:tc>
          <w:tcPr>
            <w:tcW w:w="0" w:type="auto"/>
            <w:hideMark/>
          </w:tcPr>
          <w:p w14:paraId="27CBA3B5" w14:textId="77777777" w:rsidR="00C46DDA" w:rsidRPr="00C46DDA" w:rsidRDefault="00C46DDA" w:rsidP="00C46DDA">
            <w:pPr>
              <w:numPr>
                <w:ilvl w:val="0"/>
                <w:numId w:val="41"/>
              </w:numPr>
              <w:rPr>
                <w:rFonts w:asciiTheme="minorHAnsi" w:hAnsiTheme="minorHAnsi" w:cstheme="minorHAnsi"/>
                <w:color w:val="000000"/>
                <w:sz w:val="20"/>
                <w:szCs w:val="20"/>
              </w:rPr>
            </w:pPr>
            <w:r w:rsidRPr="00C46DDA">
              <w:rPr>
                <w:rFonts w:asciiTheme="minorHAnsi" w:hAnsiTheme="minorHAnsi" w:cstheme="minorHAnsi"/>
                <w:color w:val="000000"/>
                <w:sz w:val="20"/>
                <w:szCs w:val="20"/>
              </w:rPr>
              <w:t>ponudbo umakne po roku za oddajo ponudb oziroma odstopi od ponudbe ali</w:t>
            </w:r>
          </w:p>
          <w:p w14:paraId="4A54316B" w14:textId="77777777" w:rsidR="00C46DDA" w:rsidRPr="00C46DDA" w:rsidRDefault="00C46DDA" w:rsidP="00C46DDA">
            <w:pPr>
              <w:numPr>
                <w:ilvl w:val="0"/>
                <w:numId w:val="41"/>
              </w:numPr>
              <w:rPr>
                <w:rFonts w:asciiTheme="minorHAnsi" w:hAnsiTheme="minorHAnsi" w:cstheme="minorHAnsi"/>
                <w:color w:val="000000"/>
                <w:sz w:val="20"/>
                <w:szCs w:val="20"/>
              </w:rPr>
            </w:pPr>
            <w:r w:rsidRPr="00C46DDA">
              <w:rPr>
                <w:rFonts w:asciiTheme="minorHAnsi" w:hAnsiTheme="minorHAnsi" w:cstheme="minorHAnsi"/>
                <w:color w:val="000000"/>
                <w:sz w:val="20"/>
                <w:szCs w:val="20"/>
              </w:rPr>
              <w:t>ne predloži zahtevanih dokazil za navedbe v ponudbi v določenem roku ali</w:t>
            </w:r>
          </w:p>
          <w:p w14:paraId="1AF8A778" w14:textId="77777777" w:rsidR="00C46DDA" w:rsidRPr="00C46DDA" w:rsidRDefault="00C46DDA" w:rsidP="00C46DDA">
            <w:pPr>
              <w:numPr>
                <w:ilvl w:val="0"/>
                <w:numId w:val="41"/>
              </w:numPr>
              <w:rPr>
                <w:rFonts w:asciiTheme="minorHAnsi" w:hAnsiTheme="minorHAnsi" w:cstheme="minorHAnsi"/>
                <w:color w:val="000000"/>
                <w:sz w:val="20"/>
                <w:szCs w:val="20"/>
              </w:rPr>
            </w:pPr>
            <w:r w:rsidRPr="00C46DDA">
              <w:rPr>
                <w:rFonts w:asciiTheme="minorHAnsi" w:hAnsiTheme="minorHAnsi" w:cstheme="minorHAnsi"/>
                <w:color w:val="000000"/>
                <w:sz w:val="20"/>
                <w:szCs w:val="20"/>
              </w:rPr>
              <w:t>ne sklene pogodbe v določenem roku ali</w:t>
            </w:r>
          </w:p>
          <w:p w14:paraId="18319D1D" w14:textId="77E5679A" w:rsidR="004608EA" w:rsidRPr="00C46DDA" w:rsidRDefault="00C46DDA" w:rsidP="00C46DDA">
            <w:pPr>
              <w:numPr>
                <w:ilvl w:val="0"/>
                <w:numId w:val="41"/>
              </w:numPr>
              <w:rPr>
                <w:rFonts w:asciiTheme="minorHAnsi" w:hAnsiTheme="minorHAnsi" w:cstheme="minorHAnsi"/>
                <w:color w:val="000000"/>
                <w:sz w:val="20"/>
                <w:szCs w:val="20"/>
              </w:rPr>
            </w:pPr>
            <w:r w:rsidRPr="00C46DDA">
              <w:rPr>
                <w:rFonts w:asciiTheme="minorHAnsi" w:hAnsiTheme="minorHAnsi" w:cstheme="minorHAnsi"/>
                <w:color w:val="000000"/>
                <w:sz w:val="20"/>
                <w:szCs w:val="20"/>
              </w:rPr>
              <w:t>po sklenitvi pogodbe v določenem roku ne predloži zavarovanja za dobro izvedbo pogodbenih obveznosti.</w:t>
            </w:r>
          </w:p>
        </w:tc>
      </w:tr>
    </w:tbl>
    <w:p w14:paraId="3CE0AEDF" w14:textId="77777777" w:rsidR="004608EA" w:rsidRPr="004608EA" w:rsidRDefault="004608EA" w:rsidP="004608EA">
      <w:pPr>
        <w:spacing w:before="225" w:after="225" w:line="240" w:lineRule="auto"/>
        <w:jc w:val="both"/>
        <w:rPr>
          <w:rFonts w:asciiTheme="minorHAnsi" w:hAnsiTheme="minorHAnsi" w:cstheme="minorHAnsi"/>
          <w:sz w:val="20"/>
          <w:szCs w:val="20"/>
        </w:rPr>
      </w:pPr>
      <w:r w:rsidRPr="004608EA">
        <w:rPr>
          <w:rFonts w:asciiTheme="minorHAnsi" w:hAnsiTheme="minorHAnsi" w:cstheme="minorHAnsi"/>
          <w:color w:val="000000"/>
          <w:sz w:val="20"/>
          <w:szCs w:val="20"/>
        </w:rPr>
        <w:t>Menična izjava je veljavna od njenega podpisa do izteka roka veljavnosti zavarovanja za resnost ponudbe po predmetnem naročilu, t.j. najkasneje do ____________.</w:t>
      </w:r>
    </w:p>
    <w:p w14:paraId="12A179E1" w14:textId="77777777" w:rsidR="004608EA" w:rsidRPr="004608EA" w:rsidRDefault="004608EA" w:rsidP="004608EA">
      <w:pPr>
        <w:spacing w:before="225" w:after="225" w:line="240" w:lineRule="auto"/>
        <w:jc w:val="both"/>
        <w:rPr>
          <w:rFonts w:asciiTheme="minorHAnsi" w:hAnsiTheme="minorHAnsi" w:cstheme="minorHAnsi"/>
          <w:sz w:val="20"/>
          <w:szCs w:val="20"/>
        </w:rPr>
      </w:pPr>
      <w:r w:rsidRPr="004608EA">
        <w:rPr>
          <w:rFonts w:asciiTheme="minorHAnsi" w:hAnsiTheme="minorHAnsi" w:cstheme="minorHAnsi"/>
          <w:color w:val="000000"/>
          <w:sz w:val="20"/>
          <w:szCs w:val="20"/>
        </w:rPr>
        <w:t>Menica je unovčljiva pri: </w:t>
      </w:r>
      <w:r w:rsidRPr="004608EA">
        <w:rPr>
          <w:rFonts w:asciiTheme="minorHAnsi" w:hAnsiTheme="minorHAnsi" w:cstheme="minorHAnsi"/>
          <w:color w:val="000000"/>
          <w:sz w:val="20"/>
          <w:szCs w:val="20"/>
          <w:u w:val="single"/>
        </w:rPr>
        <w:t>_______________</w:t>
      </w:r>
    </w:p>
    <w:p w14:paraId="57CD708C" w14:textId="77777777" w:rsidR="004608EA" w:rsidRPr="004608EA" w:rsidRDefault="004608EA" w:rsidP="004608EA">
      <w:pPr>
        <w:spacing w:before="225" w:after="225" w:line="240" w:lineRule="auto"/>
        <w:jc w:val="both"/>
        <w:rPr>
          <w:rFonts w:asciiTheme="minorHAnsi" w:hAnsiTheme="minorHAnsi" w:cstheme="minorHAnsi"/>
          <w:sz w:val="20"/>
          <w:szCs w:val="20"/>
        </w:rPr>
      </w:pPr>
      <w:r w:rsidRPr="004608EA">
        <w:rPr>
          <w:rFonts w:asciiTheme="minorHAnsi" w:hAnsiTheme="minorHAnsi" w:cstheme="minorHAnsi"/>
          <w:color w:val="000000"/>
          <w:sz w:val="20"/>
          <w:szCs w:val="20"/>
        </w:rPr>
        <w:t>s transakcijskega računa (TRR): </w:t>
      </w:r>
      <w:r w:rsidRPr="004608EA">
        <w:rPr>
          <w:rFonts w:asciiTheme="minorHAnsi" w:hAnsiTheme="minorHAnsi" w:cstheme="minorHAnsi"/>
          <w:color w:val="000000"/>
          <w:sz w:val="20"/>
          <w:szCs w:val="20"/>
          <w:u w:val="single"/>
        </w:rPr>
        <w:t>_______________</w:t>
      </w:r>
    </w:p>
    <w:p w14:paraId="7F639375" w14:textId="77777777" w:rsidR="004608EA" w:rsidRPr="004608EA" w:rsidRDefault="004608EA" w:rsidP="004608EA">
      <w:pPr>
        <w:spacing w:before="225" w:after="225" w:line="240" w:lineRule="auto"/>
        <w:jc w:val="both"/>
        <w:rPr>
          <w:rFonts w:asciiTheme="minorHAnsi" w:hAnsiTheme="minorHAnsi" w:cstheme="minorHAnsi"/>
          <w:sz w:val="20"/>
          <w:szCs w:val="20"/>
        </w:rPr>
      </w:pPr>
      <w:r w:rsidRPr="004608EA">
        <w:rPr>
          <w:rFonts w:asciiTheme="minorHAnsi" w:hAnsiTheme="minorHAnsi" w:cstheme="minorHAnsi"/>
          <w:color w:val="000000"/>
          <w:sz w:val="20"/>
          <w:szCs w:val="20"/>
        </w:rPr>
        <w:t>Priloga: </w:t>
      </w:r>
    </w:p>
    <w:p w14:paraId="2A1CDF39" w14:textId="77777777" w:rsidR="004608EA" w:rsidRPr="004608EA" w:rsidRDefault="004608EA" w:rsidP="004608EA">
      <w:pPr>
        <w:spacing w:before="225" w:after="225" w:line="240" w:lineRule="auto"/>
        <w:jc w:val="both"/>
        <w:rPr>
          <w:rFonts w:asciiTheme="minorHAnsi" w:hAnsiTheme="minorHAnsi" w:cstheme="minorHAnsi"/>
          <w:sz w:val="20"/>
          <w:szCs w:val="20"/>
        </w:rPr>
      </w:pPr>
      <w:r w:rsidRPr="004608EA">
        <w:rPr>
          <w:rFonts w:asciiTheme="minorHAnsi" w:hAnsiTheme="minorHAnsi" w:cstheme="minorHAnsi"/>
          <w:color w:val="000000"/>
          <w:sz w:val="20"/>
          <w:szCs w:val="20"/>
        </w:rPr>
        <w:t xml:space="preserve">- </w:t>
      </w:r>
      <w:proofErr w:type="spellStart"/>
      <w:r w:rsidRPr="004608EA">
        <w:rPr>
          <w:rFonts w:asciiTheme="minorHAnsi" w:hAnsiTheme="minorHAnsi" w:cstheme="minorHAnsi"/>
          <w:color w:val="000000"/>
          <w:sz w:val="20"/>
          <w:szCs w:val="20"/>
        </w:rPr>
        <w:t>bianco</w:t>
      </w:r>
      <w:proofErr w:type="spellEnd"/>
      <w:r w:rsidRPr="004608EA">
        <w:rPr>
          <w:rFonts w:asciiTheme="minorHAnsi" w:hAnsiTheme="minorHAnsi" w:cstheme="minorHAnsi"/>
          <w:color w:val="000000"/>
          <w:sz w:val="20"/>
          <w:szCs w:val="20"/>
        </w:rPr>
        <w:t xml:space="preserve">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4608EA" w:rsidRPr="004608EA" w14:paraId="6AE3CF6A" w14:textId="77777777" w:rsidTr="004608EA">
        <w:tc>
          <w:tcPr>
            <w:tcW w:w="4080" w:type="dxa"/>
            <w:tcMar>
              <w:top w:w="75" w:type="dxa"/>
              <w:left w:w="108" w:type="dxa"/>
              <w:bottom w:w="75" w:type="dxa"/>
              <w:right w:w="108" w:type="dxa"/>
            </w:tcMar>
            <w:vAlign w:val="center"/>
            <w:hideMark/>
          </w:tcPr>
          <w:p w14:paraId="30AC60F4" w14:textId="77777777" w:rsidR="004608EA" w:rsidRPr="004608EA" w:rsidRDefault="004608EA">
            <w:pPr>
              <w:rPr>
                <w:rFonts w:asciiTheme="minorHAnsi" w:hAnsiTheme="minorHAnsi" w:cstheme="minorHAnsi"/>
                <w:sz w:val="20"/>
                <w:szCs w:val="20"/>
              </w:rPr>
            </w:pPr>
            <w:r w:rsidRPr="004608EA">
              <w:rPr>
                <w:rFonts w:asciiTheme="minorHAnsi" w:hAnsiTheme="minorHAnsi" w:cstheme="minorHAnsi"/>
                <w:color w:val="000000"/>
                <w:position w:val="-2"/>
                <w:sz w:val="20"/>
                <w:szCs w:val="20"/>
              </w:rPr>
              <w:t>Kraj: </w:t>
            </w:r>
            <w:r w:rsidRPr="004608EA">
              <w:rPr>
                <w:rFonts w:asciiTheme="minorHAnsi" w:hAnsiTheme="minorHAnsi" w:cstheme="minorHAnsi"/>
                <w:color w:val="000000"/>
                <w:position w:val="-2"/>
                <w:sz w:val="20"/>
                <w:szCs w:val="20"/>
                <w:u w:val="single"/>
              </w:rPr>
              <w:t>_______________</w:t>
            </w:r>
          </w:p>
        </w:tc>
        <w:tc>
          <w:tcPr>
            <w:tcW w:w="0" w:type="auto"/>
            <w:tcMar>
              <w:top w:w="75" w:type="dxa"/>
              <w:left w:w="108" w:type="dxa"/>
              <w:bottom w:w="75" w:type="dxa"/>
              <w:right w:w="108" w:type="dxa"/>
            </w:tcMar>
            <w:vAlign w:val="center"/>
            <w:hideMark/>
          </w:tcPr>
          <w:p w14:paraId="601042E9" w14:textId="77777777" w:rsidR="004608EA" w:rsidRPr="004608EA" w:rsidRDefault="004608EA">
            <w:pPr>
              <w:jc w:val="center"/>
              <w:rPr>
                <w:rFonts w:asciiTheme="minorHAnsi" w:hAnsiTheme="minorHAnsi" w:cstheme="minorHAnsi"/>
                <w:sz w:val="20"/>
                <w:szCs w:val="20"/>
              </w:rPr>
            </w:pPr>
            <w:r w:rsidRPr="004608EA">
              <w:rPr>
                <w:rFonts w:asciiTheme="minorHAnsi" w:hAnsiTheme="minorHAnsi" w:cstheme="minorHAnsi"/>
                <w:color w:val="000000"/>
                <w:position w:val="-2"/>
                <w:sz w:val="20"/>
                <w:szCs w:val="20"/>
              </w:rPr>
              <w:t>Izdajatelj menice: </w:t>
            </w:r>
            <w:r w:rsidRPr="004608EA">
              <w:rPr>
                <w:rFonts w:asciiTheme="minorHAnsi" w:hAnsiTheme="minorHAnsi" w:cstheme="minorHAnsi"/>
                <w:color w:val="000000"/>
                <w:position w:val="-2"/>
                <w:sz w:val="20"/>
                <w:szCs w:val="20"/>
                <w:u w:val="single"/>
              </w:rPr>
              <w:t>_______________</w:t>
            </w:r>
          </w:p>
        </w:tc>
      </w:tr>
      <w:tr w:rsidR="004608EA" w:rsidRPr="004608EA" w14:paraId="0D64D754" w14:textId="77777777" w:rsidTr="004608EA">
        <w:tc>
          <w:tcPr>
            <w:tcW w:w="4080" w:type="dxa"/>
            <w:tcMar>
              <w:top w:w="75" w:type="dxa"/>
              <w:left w:w="108" w:type="dxa"/>
              <w:bottom w:w="75" w:type="dxa"/>
              <w:right w:w="108" w:type="dxa"/>
            </w:tcMar>
            <w:vAlign w:val="center"/>
            <w:hideMark/>
          </w:tcPr>
          <w:p w14:paraId="40990F7E" w14:textId="77777777" w:rsidR="004608EA" w:rsidRPr="004608EA" w:rsidRDefault="004608EA">
            <w:pPr>
              <w:rPr>
                <w:rFonts w:asciiTheme="minorHAnsi" w:hAnsiTheme="minorHAnsi" w:cstheme="minorHAnsi"/>
                <w:sz w:val="20"/>
                <w:szCs w:val="20"/>
              </w:rPr>
            </w:pPr>
            <w:r w:rsidRPr="004608EA">
              <w:rPr>
                <w:rFonts w:asciiTheme="minorHAnsi" w:hAnsiTheme="minorHAnsi" w:cstheme="minorHAnsi"/>
                <w:color w:val="000000"/>
                <w:position w:val="-2"/>
                <w:sz w:val="20"/>
                <w:szCs w:val="20"/>
              </w:rPr>
              <w:t>Datum: </w:t>
            </w:r>
            <w:r w:rsidRPr="004608EA">
              <w:rPr>
                <w:rFonts w:asciiTheme="minorHAnsi" w:hAnsiTheme="minorHAnsi" w:cstheme="minorHAnsi"/>
                <w:color w:val="000000"/>
                <w:position w:val="-2"/>
                <w:sz w:val="20"/>
                <w:szCs w:val="20"/>
                <w:u w:val="single"/>
              </w:rPr>
              <w:t>_______________</w:t>
            </w:r>
          </w:p>
        </w:tc>
        <w:tc>
          <w:tcPr>
            <w:tcW w:w="0" w:type="auto"/>
            <w:tcMar>
              <w:top w:w="75" w:type="dxa"/>
              <w:left w:w="108" w:type="dxa"/>
              <w:bottom w:w="75" w:type="dxa"/>
              <w:right w:w="108" w:type="dxa"/>
            </w:tcMar>
            <w:vAlign w:val="center"/>
          </w:tcPr>
          <w:p w14:paraId="4AF42386" w14:textId="77777777" w:rsidR="004608EA" w:rsidRPr="004608EA" w:rsidRDefault="004608EA">
            <w:pPr>
              <w:rPr>
                <w:rFonts w:asciiTheme="minorHAnsi" w:hAnsiTheme="minorHAnsi" w:cstheme="minorHAnsi"/>
                <w:sz w:val="20"/>
                <w:szCs w:val="20"/>
              </w:rPr>
            </w:pPr>
          </w:p>
          <w:p w14:paraId="1303A1DA" w14:textId="77777777" w:rsidR="004608EA" w:rsidRPr="004608EA" w:rsidRDefault="004608EA">
            <w:pPr>
              <w:jc w:val="center"/>
              <w:rPr>
                <w:rFonts w:asciiTheme="minorHAnsi" w:hAnsiTheme="minorHAnsi" w:cstheme="minorHAnsi"/>
                <w:sz w:val="20"/>
                <w:szCs w:val="20"/>
              </w:rPr>
            </w:pPr>
            <w:r w:rsidRPr="004608EA">
              <w:rPr>
                <w:rFonts w:asciiTheme="minorHAnsi" w:hAnsiTheme="minorHAnsi" w:cstheme="minorHAnsi"/>
                <w:color w:val="A9A9A9"/>
                <w:position w:val="-2"/>
                <w:sz w:val="20"/>
                <w:szCs w:val="20"/>
              </w:rPr>
              <w:t>(žig in podpis)</w:t>
            </w:r>
          </w:p>
        </w:tc>
      </w:tr>
    </w:tbl>
    <w:p w14:paraId="70A56EA8" w14:textId="77777777" w:rsidR="004608EA" w:rsidRDefault="004608EA" w:rsidP="004608EA">
      <w:pPr>
        <w:spacing w:before="225" w:after="225" w:line="240" w:lineRule="auto"/>
        <w:jc w:val="both"/>
        <w:rPr>
          <w:rFonts w:asciiTheme="minorHAnsi" w:hAnsiTheme="minorHAnsi" w:cstheme="minorHAnsi"/>
          <w:color w:val="000000"/>
          <w:sz w:val="20"/>
          <w:szCs w:val="20"/>
        </w:rPr>
      </w:pPr>
      <w:r w:rsidRPr="004608EA">
        <w:rPr>
          <w:rFonts w:asciiTheme="minorHAnsi" w:hAnsiTheme="minorHAnsi" w:cstheme="minorHAnsi"/>
          <w:color w:val="000000"/>
          <w:sz w:val="20"/>
          <w:szCs w:val="20"/>
        </w:rPr>
        <w:t> </w:t>
      </w:r>
    </w:p>
    <w:p w14:paraId="47E3D3D8" w14:textId="77777777" w:rsidR="009C7898" w:rsidRPr="004608EA" w:rsidRDefault="009C7898" w:rsidP="004608EA">
      <w:pPr>
        <w:spacing w:before="225" w:after="225" w:line="240" w:lineRule="auto"/>
        <w:jc w:val="both"/>
        <w:rPr>
          <w:rFonts w:asciiTheme="minorHAnsi" w:hAnsiTheme="minorHAnsi" w:cstheme="minorHAnsi"/>
          <w:sz w:val="20"/>
          <w:szCs w:val="20"/>
        </w:rPr>
      </w:pPr>
    </w:p>
    <w:p w14:paraId="60B46D55" w14:textId="71DC5CAD" w:rsidR="004608EA" w:rsidRDefault="004608EA" w:rsidP="004608EA">
      <w:pPr>
        <w:jc w:val="right"/>
        <w:rPr>
          <w:rFonts w:asciiTheme="minorHAnsi" w:hAnsiTheme="minorHAnsi" w:cstheme="minorHAnsi"/>
          <w:sz w:val="20"/>
          <w:szCs w:val="20"/>
        </w:rPr>
      </w:pPr>
      <w:r w:rsidRPr="004608EA">
        <w:rPr>
          <w:rFonts w:asciiTheme="minorHAnsi" w:hAnsiTheme="minorHAnsi" w:cstheme="minorHAnsi"/>
          <w:sz w:val="20"/>
          <w:szCs w:val="20"/>
        </w:rPr>
        <w:lastRenderedPageBreak/>
        <w:t>Obrazec št: 12</w:t>
      </w:r>
    </w:p>
    <w:p w14:paraId="2DDC5442" w14:textId="77777777" w:rsidR="004608EA" w:rsidRDefault="004608EA" w:rsidP="004608EA">
      <w:pPr>
        <w:jc w:val="right"/>
        <w:rPr>
          <w:rFonts w:asciiTheme="minorHAnsi" w:hAnsiTheme="minorHAnsi" w:cstheme="minorHAnsi"/>
          <w:sz w:val="20"/>
          <w:szCs w:val="20"/>
        </w:rPr>
      </w:pPr>
    </w:p>
    <w:p w14:paraId="41A5A569" w14:textId="77777777" w:rsidR="004608EA" w:rsidRPr="004608EA" w:rsidRDefault="004608EA" w:rsidP="004608E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sz w:val="24"/>
          <w:szCs w:val="24"/>
        </w:rPr>
      </w:pPr>
      <w:r w:rsidRPr="004608EA">
        <w:rPr>
          <w:rFonts w:asciiTheme="minorHAnsi" w:hAnsiTheme="minorHAnsi" w:cstheme="minorHAnsi"/>
          <w:sz w:val="24"/>
          <w:szCs w:val="24"/>
        </w:rPr>
        <w:t>Vzorec bančne garancije / kavcijskega zavarovanja za dobro izvedbo</w:t>
      </w:r>
    </w:p>
    <w:p w14:paraId="0AC7736E" w14:textId="77777777" w:rsidR="004608EA" w:rsidRDefault="004608EA" w:rsidP="004608EA">
      <w:pPr>
        <w:spacing w:after="120"/>
        <w:rPr>
          <w:rFonts w:ascii="Arial" w:hAnsi="Arial" w:cs="Arial"/>
        </w:rPr>
      </w:pPr>
    </w:p>
    <w:p w14:paraId="20A404FA" w14:textId="77777777" w:rsidR="004608EA" w:rsidRPr="004608EA" w:rsidRDefault="004608EA" w:rsidP="004608EA">
      <w:pPr>
        <w:spacing w:before="225" w:after="225" w:line="240" w:lineRule="auto"/>
        <w:jc w:val="both"/>
        <w:rPr>
          <w:rFonts w:asciiTheme="minorHAnsi" w:hAnsiTheme="minorHAnsi" w:cstheme="minorHAnsi"/>
          <w:sz w:val="20"/>
          <w:szCs w:val="20"/>
        </w:rPr>
      </w:pPr>
      <w:r w:rsidRPr="004608EA">
        <w:rPr>
          <w:rFonts w:asciiTheme="minorHAnsi" w:hAnsiTheme="minorHAnsi" w:cstheme="minorHAnsi"/>
          <w:i/>
          <w:iCs/>
          <w:color w:val="000000"/>
          <w:sz w:val="20"/>
          <w:szCs w:val="20"/>
        </w:rPr>
        <w:t>Glava s podatki o garantu (zavarovalnici/banki) ali SWIFT ključ</w:t>
      </w:r>
    </w:p>
    <w:p w14:paraId="4F5F9F45" w14:textId="1DCFEE13" w:rsidR="004608EA" w:rsidRPr="004608EA" w:rsidRDefault="004608EA" w:rsidP="004608EA">
      <w:pPr>
        <w:spacing w:before="225" w:after="225" w:line="240" w:lineRule="auto"/>
        <w:jc w:val="both"/>
        <w:rPr>
          <w:rFonts w:asciiTheme="minorHAnsi" w:hAnsiTheme="minorHAnsi" w:cstheme="minorHAnsi"/>
          <w:sz w:val="20"/>
          <w:szCs w:val="20"/>
        </w:rPr>
      </w:pPr>
      <w:r w:rsidRPr="004608EA">
        <w:rPr>
          <w:rFonts w:asciiTheme="minorHAnsi" w:hAnsiTheme="minorHAnsi" w:cstheme="minorHAnsi"/>
          <w:color w:val="000000"/>
          <w:sz w:val="20"/>
          <w:szCs w:val="20"/>
        </w:rPr>
        <w:t xml:space="preserve">Za: Zavod za gradbeništvo Slovenije, Dimičeva ulica 12, 1000 Ljubljana </w:t>
      </w:r>
    </w:p>
    <w:p w14:paraId="226DF99A" w14:textId="77777777" w:rsidR="004608EA" w:rsidRPr="004608EA" w:rsidRDefault="004608EA" w:rsidP="004608EA">
      <w:pPr>
        <w:spacing w:before="225" w:after="225" w:line="240" w:lineRule="auto"/>
        <w:jc w:val="both"/>
        <w:rPr>
          <w:rFonts w:asciiTheme="minorHAnsi" w:hAnsiTheme="minorHAnsi" w:cstheme="minorHAnsi"/>
          <w:sz w:val="20"/>
          <w:szCs w:val="20"/>
        </w:rPr>
      </w:pPr>
      <w:r w:rsidRPr="004608EA">
        <w:rPr>
          <w:rFonts w:asciiTheme="minorHAnsi" w:hAnsiTheme="minorHAnsi" w:cstheme="minorHAnsi"/>
          <w:color w:val="000000"/>
          <w:sz w:val="20"/>
          <w:szCs w:val="20"/>
        </w:rPr>
        <w:t xml:space="preserve">Datum: </w:t>
      </w:r>
      <w:r w:rsidRPr="004608EA">
        <w:rPr>
          <w:rFonts w:asciiTheme="minorHAnsi" w:hAnsiTheme="minorHAnsi" w:cstheme="minorHAnsi"/>
          <w:i/>
          <w:iCs/>
          <w:color w:val="000000"/>
          <w:sz w:val="20"/>
          <w:szCs w:val="20"/>
        </w:rPr>
        <w:t>(vpiše se datum izdaje)</w:t>
      </w:r>
    </w:p>
    <w:p w14:paraId="700D531F" w14:textId="77777777" w:rsidR="004608EA" w:rsidRPr="004608EA" w:rsidRDefault="004608EA" w:rsidP="004608EA">
      <w:pPr>
        <w:spacing w:before="225" w:after="225" w:line="240" w:lineRule="auto"/>
        <w:jc w:val="both"/>
        <w:rPr>
          <w:rFonts w:asciiTheme="minorHAnsi" w:hAnsiTheme="minorHAnsi" w:cstheme="minorHAnsi"/>
          <w:sz w:val="20"/>
          <w:szCs w:val="20"/>
        </w:rPr>
      </w:pPr>
      <w:r w:rsidRPr="004608EA">
        <w:rPr>
          <w:rFonts w:asciiTheme="minorHAnsi" w:hAnsiTheme="minorHAnsi" w:cstheme="minorHAnsi"/>
          <w:b/>
          <w:bCs/>
          <w:color w:val="000000"/>
          <w:sz w:val="20"/>
          <w:szCs w:val="20"/>
        </w:rPr>
        <w:t>VRSTA ZAVAROVANJA:</w:t>
      </w:r>
      <w:r w:rsidRPr="004608EA">
        <w:rPr>
          <w:rFonts w:asciiTheme="minorHAnsi" w:hAnsiTheme="minorHAnsi" w:cstheme="minorHAnsi"/>
          <w:color w:val="000000"/>
          <w:sz w:val="20"/>
          <w:szCs w:val="20"/>
        </w:rPr>
        <w:t xml:space="preserve"> </w:t>
      </w:r>
      <w:r w:rsidRPr="004608EA">
        <w:rPr>
          <w:rFonts w:asciiTheme="minorHAnsi" w:hAnsiTheme="minorHAnsi" w:cstheme="minorHAnsi"/>
          <w:i/>
          <w:iCs/>
          <w:color w:val="000000"/>
          <w:sz w:val="20"/>
          <w:szCs w:val="20"/>
        </w:rPr>
        <w:t>(vpiše se vrsta zavarovanja: kavcijsko zavarovanje/bančna garancija)</w:t>
      </w:r>
    </w:p>
    <w:p w14:paraId="4A3AC5B8" w14:textId="77777777" w:rsidR="004608EA" w:rsidRPr="004608EA" w:rsidRDefault="004608EA" w:rsidP="004608EA">
      <w:pPr>
        <w:spacing w:before="225" w:after="225" w:line="240" w:lineRule="auto"/>
        <w:jc w:val="both"/>
        <w:rPr>
          <w:rFonts w:asciiTheme="minorHAnsi" w:hAnsiTheme="minorHAnsi" w:cstheme="minorHAnsi"/>
          <w:sz w:val="20"/>
          <w:szCs w:val="20"/>
        </w:rPr>
      </w:pPr>
      <w:r w:rsidRPr="004608EA">
        <w:rPr>
          <w:rFonts w:asciiTheme="minorHAnsi" w:hAnsiTheme="minorHAnsi" w:cstheme="minorHAnsi"/>
          <w:b/>
          <w:bCs/>
          <w:color w:val="000000"/>
          <w:sz w:val="20"/>
          <w:szCs w:val="20"/>
        </w:rPr>
        <w:t>ŠTEVILKA:</w:t>
      </w:r>
      <w:r w:rsidRPr="004608EA">
        <w:rPr>
          <w:rFonts w:asciiTheme="minorHAnsi" w:hAnsiTheme="minorHAnsi" w:cstheme="minorHAnsi"/>
          <w:color w:val="000000"/>
          <w:sz w:val="20"/>
          <w:szCs w:val="20"/>
        </w:rPr>
        <w:t xml:space="preserve"> </w:t>
      </w:r>
      <w:r w:rsidRPr="004608EA">
        <w:rPr>
          <w:rFonts w:asciiTheme="minorHAnsi" w:hAnsiTheme="minorHAnsi" w:cstheme="minorHAnsi"/>
          <w:i/>
          <w:iCs/>
          <w:color w:val="000000"/>
          <w:sz w:val="20"/>
          <w:szCs w:val="20"/>
        </w:rPr>
        <w:t>(vpiše se številka zavarovanja)</w:t>
      </w:r>
    </w:p>
    <w:p w14:paraId="4BC00E9E" w14:textId="77777777" w:rsidR="004608EA" w:rsidRPr="004608EA" w:rsidRDefault="004608EA" w:rsidP="004608EA">
      <w:pPr>
        <w:spacing w:before="225" w:after="225" w:line="240" w:lineRule="auto"/>
        <w:jc w:val="both"/>
        <w:rPr>
          <w:rFonts w:asciiTheme="minorHAnsi" w:hAnsiTheme="minorHAnsi" w:cstheme="minorHAnsi"/>
          <w:sz w:val="20"/>
          <w:szCs w:val="20"/>
        </w:rPr>
      </w:pPr>
      <w:r w:rsidRPr="004608EA">
        <w:rPr>
          <w:rFonts w:asciiTheme="minorHAnsi" w:hAnsiTheme="minorHAnsi" w:cstheme="minorHAnsi"/>
          <w:b/>
          <w:bCs/>
          <w:color w:val="000000"/>
          <w:sz w:val="20"/>
          <w:szCs w:val="20"/>
        </w:rPr>
        <w:t>GARANT:</w:t>
      </w:r>
      <w:r w:rsidRPr="004608EA">
        <w:rPr>
          <w:rFonts w:asciiTheme="minorHAnsi" w:hAnsiTheme="minorHAnsi" w:cstheme="minorHAnsi"/>
          <w:color w:val="000000"/>
          <w:sz w:val="20"/>
          <w:szCs w:val="20"/>
        </w:rPr>
        <w:t xml:space="preserve"> </w:t>
      </w:r>
      <w:r w:rsidRPr="004608EA">
        <w:rPr>
          <w:rFonts w:asciiTheme="minorHAnsi" w:hAnsiTheme="minorHAnsi" w:cstheme="minorHAnsi"/>
          <w:i/>
          <w:iCs/>
          <w:color w:val="000000"/>
          <w:sz w:val="20"/>
          <w:szCs w:val="20"/>
        </w:rPr>
        <w:t>(vpiše se ime in naslov zavarovalnice/banke v kraju izdaje)</w:t>
      </w:r>
    </w:p>
    <w:p w14:paraId="21FD9705" w14:textId="77777777" w:rsidR="004608EA" w:rsidRPr="004608EA" w:rsidRDefault="004608EA" w:rsidP="004608EA">
      <w:pPr>
        <w:spacing w:before="225" w:after="225" w:line="240" w:lineRule="auto"/>
        <w:jc w:val="both"/>
        <w:rPr>
          <w:rFonts w:asciiTheme="minorHAnsi" w:hAnsiTheme="minorHAnsi" w:cstheme="minorHAnsi"/>
          <w:sz w:val="20"/>
          <w:szCs w:val="20"/>
        </w:rPr>
      </w:pPr>
      <w:r w:rsidRPr="004608EA">
        <w:rPr>
          <w:rFonts w:asciiTheme="minorHAnsi" w:hAnsiTheme="minorHAnsi" w:cstheme="minorHAnsi"/>
          <w:b/>
          <w:bCs/>
          <w:color w:val="000000"/>
          <w:sz w:val="20"/>
          <w:szCs w:val="20"/>
        </w:rPr>
        <w:t>NAROČNIK:</w:t>
      </w:r>
      <w:r w:rsidRPr="004608EA">
        <w:rPr>
          <w:rFonts w:asciiTheme="minorHAnsi" w:hAnsiTheme="minorHAnsi" w:cstheme="minorHAnsi"/>
          <w:color w:val="000000"/>
          <w:sz w:val="20"/>
          <w:szCs w:val="20"/>
        </w:rPr>
        <w:t xml:space="preserve"> </w:t>
      </w:r>
      <w:r w:rsidRPr="004608EA">
        <w:rPr>
          <w:rFonts w:asciiTheme="minorHAnsi" w:hAnsiTheme="minorHAnsi" w:cstheme="minorHAnsi"/>
          <w:i/>
          <w:iCs/>
          <w:color w:val="000000"/>
          <w:sz w:val="20"/>
          <w:szCs w:val="20"/>
        </w:rPr>
        <w:t>(vpiše se ime in naslov naročnika zavarovanja, tj. v postopku javnega naročanja izbranega ponudnika)</w:t>
      </w:r>
    </w:p>
    <w:p w14:paraId="18976992" w14:textId="150408FA" w:rsidR="004608EA" w:rsidRPr="004608EA" w:rsidRDefault="004608EA" w:rsidP="004608EA">
      <w:pPr>
        <w:spacing w:before="225" w:after="225" w:line="240" w:lineRule="auto"/>
        <w:jc w:val="both"/>
        <w:rPr>
          <w:rFonts w:asciiTheme="minorHAnsi" w:hAnsiTheme="minorHAnsi" w:cstheme="minorHAnsi"/>
          <w:sz w:val="20"/>
          <w:szCs w:val="20"/>
        </w:rPr>
      </w:pPr>
      <w:r w:rsidRPr="004608EA">
        <w:rPr>
          <w:rFonts w:asciiTheme="minorHAnsi" w:hAnsiTheme="minorHAnsi" w:cstheme="minorHAnsi"/>
          <w:b/>
          <w:bCs/>
          <w:color w:val="000000"/>
          <w:sz w:val="20"/>
          <w:szCs w:val="20"/>
        </w:rPr>
        <w:t>UPRAVIČENEC:</w:t>
      </w:r>
      <w:r w:rsidRPr="004608EA">
        <w:rPr>
          <w:rFonts w:asciiTheme="minorHAnsi" w:hAnsiTheme="minorHAnsi" w:cstheme="minorHAnsi"/>
          <w:color w:val="000000"/>
          <w:sz w:val="20"/>
          <w:szCs w:val="20"/>
        </w:rPr>
        <w:t xml:space="preserve"> Zavod za gradbeništvo Slovenije, Dimičeva ulica 12, 1000 Ljubljana </w:t>
      </w:r>
    </w:p>
    <w:p w14:paraId="03B9B5D9" w14:textId="5B926965" w:rsidR="004608EA" w:rsidRPr="004608EA" w:rsidRDefault="004608EA" w:rsidP="004608EA">
      <w:pPr>
        <w:spacing w:before="225" w:after="225" w:line="240" w:lineRule="auto"/>
        <w:jc w:val="both"/>
        <w:rPr>
          <w:rFonts w:asciiTheme="minorHAnsi" w:hAnsiTheme="minorHAnsi" w:cstheme="minorHAnsi"/>
          <w:b/>
          <w:sz w:val="20"/>
          <w:szCs w:val="20"/>
        </w:rPr>
      </w:pPr>
      <w:r w:rsidRPr="004608EA">
        <w:rPr>
          <w:rFonts w:asciiTheme="minorHAnsi" w:hAnsiTheme="minorHAnsi" w:cstheme="minorHAnsi"/>
          <w:b/>
          <w:bCs/>
          <w:color w:val="000000"/>
          <w:sz w:val="20"/>
          <w:szCs w:val="20"/>
        </w:rPr>
        <w:t>OSNOVNI POSEL:</w:t>
      </w:r>
      <w:r w:rsidRPr="004608EA">
        <w:rPr>
          <w:rFonts w:asciiTheme="minorHAnsi" w:hAnsiTheme="minorHAnsi" w:cstheme="minorHAnsi"/>
          <w:color w:val="000000"/>
          <w:sz w:val="20"/>
          <w:szCs w:val="20"/>
        </w:rPr>
        <w:t xml:space="preserve"> obveznost naročnika zavarovanja iz pogodbe št. z dne </w:t>
      </w:r>
      <w:r w:rsidRPr="004608EA">
        <w:rPr>
          <w:rFonts w:asciiTheme="minorHAnsi" w:hAnsiTheme="minorHAnsi" w:cstheme="minorHAnsi"/>
          <w:i/>
          <w:iCs/>
          <w:color w:val="000000"/>
          <w:sz w:val="20"/>
          <w:szCs w:val="20"/>
        </w:rPr>
        <w:t>(vpiše se številko in datum pogodbe o izvedbi javnega naročila, sklenjene na podlagi postopka z oznako XXXXXX)</w:t>
      </w:r>
      <w:r w:rsidRPr="004608EA">
        <w:rPr>
          <w:rFonts w:asciiTheme="minorHAnsi" w:hAnsiTheme="minorHAnsi" w:cstheme="minorHAnsi"/>
          <w:color w:val="000000"/>
          <w:sz w:val="20"/>
          <w:szCs w:val="20"/>
        </w:rPr>
        <w:t xml:space="preserve"> za </w:t>
      </w:r>
      <w:r w:rsidRPr="004608EA">
        <w:rPr>
          <w:rFonts w:asciiTheme="minorHAnsi" w:hAnsiTheme="minorHAnsi" w:cstheme="minorHAnsi"/>
          <w:b/>
          <w:color w:val="000000"/>
          <w:sz w:val="20"/>
          <w:szCs w:val="20"/>
        </w:rPr>
        <w:t>Zavarovanje odgovornosti in premoženja 2021-2025</w:t>
      </w:r>
    </w:p>
    <w:p w14:paraId="0681F4F7" w14:textId="51FFFAD9" w:rsidR="004608EA" w:rsidRPr="004608EA" w:rsidRDefault="004608EA" w:rsidP="004608EA">
      <w:pPr>
        <w:spacing w:before="225" w:after="225" w:line="240" w:lineRule="auto"/>
        <w:jc w:val="both"/>
        <w:rPr>
          <w:rFonts w:asciiTheme="minorHAnsi" w:hAnsiTheme="minorHAnsi" w:cstheme="minorHAnsi"/>
          <w:sz w:val="20"/>
          <w:szCs w:val="20"/>
        </w:rPr>
      </w:pPr>
      <w:r w:rsidRPr="004608EA">
        <w:rPr>
          <w:rFonts w:asciiTheme="minorHAnsi" w:hAnsiTheme="minorHAnsi" w:cstheme="minorHAnsi"/>
          <w:b/>
          <w:bCs/>
          <w:color w:val="000000"/>
          <w:sz w:val="20"/>
          <w:szCs w:val="20"/>
        </w:rPr>
        <w:t>ZNESEK IN VALUTA: najmanj 1</w:t>
      </w:r>
      <w:r w:rsidR="00562198">
        <w:rPr>
          <w:rFonts w:asciiTheme="minorHAnsi" w:hAnsiTheme="minorHAnsi" w:cstheme="minorHAnsi"/>
          <w:b/>
          <w:bCs/>
          <w:color w:val="000000"/>
          <w:sz w:val="20"/>
          <w:szCs w:val="20"/>
        </w:rPr>
        <w:t xml:space="preserve">0,00 % pogodbene vrednosti z </w:t>
      </w:r>
      <w:r w:rsidR="00562198" w:rsidRPr="00562198">
        <w:rPr>
          <w:rFonts w:asciiTheme="minorHAnsi" w:hAnsiTheme="minorHAnsi" w:cstheme="minorHAnsi"/>
          <w:b/>
          <w:bCs/>
          <w:color w:val="000000"/>
          <w:sz w:val="20"/>
          <w:szCs w:val="20"/>
        </w:rPr>
        <w:t>DPZP</w:t>
      </w:r>
      <w:r w:rsidR="00562198">
        <w:rPr>
          <w:rFonts w:asciiTheme="minorHAnsi" w:hAnsiTheme="minorHAnsi" w:cstheme="minorHAnsi"/>
          <w:b/>
          <w:bCs/>
          <w:color w:val="000000"/>
          <w:sz w:val="20"/>
          <w:szCs w:val="20"/>
        </w:rPr>
        <w:t>,</w:t>
      </w:r>
      <w:r w:rsidRPr="004608EA">
        <w:rPr>
          <w:rFonts w:asciiTheme="minorHAnsi" w:hAnsiTheme="minorHAnsi" w:cstheme="minorHAnsi"/>
          <w:b/>
          <w:bCs/>
          <w:color w:val="000000"/>
          <w:sz w:val="20"/>
          <w:szCs w:val="20"/>
        </w:rPr>
        <w:t xml:space="preserve"> kar znaša </w:t>
      </w:r>
      <w:r w:rsidRPr="004608EA">
        <w:rPr>
          <w:rFonts w:asciiTheme="minorHAnsi" w:hAnsiTheme="minorHAnsi" w:cstheme="minorHAnsi"/>
          <w:b/>
          <w:bCs/>
          <w:color w:val="000000"/>
          <w:sz w:val="20"/>
          <w:szCs w:val="20"/>
          <w:u w:val="single"/>
        </w:rPr>
        <w:t>__________</w:t>
      </w:r>
    </w:p>
    <w:p w14:paraId="429F64DF" w14:textId="77777777" w:rsidR="004608EA" w:rsidRPr="004608EA" w:rsidRDefault="004608EA" w:rsidP="004608EA">
      <w:pPr>
        <w:spacing w:before="225" w:after="225" w:line="240" w:lineRule="auto"/>
        <w:jc w:val="both"/>
        <w:rPr>
          <w:rFonts w:asciiTheme="minorHAnsi" w:hAnsiTheme="minorHAnsi" w:cstheme="minorHAnsi"/>
          <w:sz w:val="20"/>
          <w:szCs w:val="20"/>
        </w:rPr>
      </w:pPr>
      <w:r w:rsidRPr="004608EA">
        <w:rPr>
          <w:rFonts w:asciiTheme="minorHAnsi" w:hAnsiTheme="minorHAnsi" w:cstheme="minorHAnsi"/>
          <w:b/>
          <w:bCs/>
          <w:color w:val="000000"/>
          <w:sz w:val="20"/>
          <w:szCs w:val="20"/>
        </w:rPr>
        <w:t>LISTINE, KI JIH JE POLEG IZJAVE TREBA PRILOŽITI ZAHTEVI ZA PLAČILO IN SE IZRECNO ZAHTEVAJO V SPODNJEM BESEDILU:</w:t>
      </w:r>
    </w:p>
    <w:p w14:paraId="77EDA13D" w14:textId="77777777" w:rsidR="004608EA" w:rsidRPr="004608EA" w:rsidRDefault="004608EA" w:rsidP="004608EA">
      <w:pPr>
        <w:spacing w:before="225" w:after="225" w:line="240" w:lineRule="auto"/>
        <w:jc w:val="both"/>
        <w:rPr>
          <w:rFonts w:asciiTheme="minorHAnsi" w:hAnsiTheme="minorHAnsi" w:cstheme="minorHAnsi"/>
          <w:sz w:val="20"/>
          <w:szCs w:val="20"/>
        </w:rPr>
      </w:pPr>
      <w:r w:rsidRPr="004608EA">
        <w:rPr>
          <w:rFonts w:asciiTheme="minorHAnsi" w:hAnsiTheme="minorHAnsi" w:cstheme="minorHAnsi"/>
          <w:color w:val="000000"/>
          <w:sz w:val="20"/>
          <w:szCs w:val="20"/>
        </w:rPr>
        <w:t>1. Izjava Uprave RS za javna plačila, da so zahtevek za unovčenje podpisale osebe, ki so pooblaščene za zastopanje;</w:t>
      </w:r>
    </w:p>
    <w:p w14:paraId="724FA661" w14:textId="77777777" w:rsidR="004608EA" w:rsidRPr="004608EA" w:rsidRDefault="004608EA" w:rsidP="004608EA">
      <w:pPr>
        <w:spacing w:before="225" w:after="225" w:line="240" w:lineRule="auto"/>
        <w:jc w:val="both"/>
        <w:rPr>
          <w:rFonts w:asciiTheme="minorHAnsi" w:hAnsiTheme="minorHAnsi" w:cstheme="minorHAnsi"/>
          <w:sz w:val="20"/>
          <w:szCs w:val="20"/>
        </w:rPr>
      </w:pPr>
      <w:r w:rsidRPr="004608EA">
        <w:rPr>
          <w:rFonts w:asciiTheme="minorHAnsi" w:hAnsiTheme="minorHAnsi" w:cstheme="minorHAnsi"/>
          <w:color w:val="000000"/>
          <w:sz w:val="20"/>
          <w:szCs w:val="20"/>
        </w:rPr>
        <w:t>2. Kopija garancije št. ______________</w:t>
      </w:r>
    </w:p>
    <w:p w14:paraId="74AED5F0" w14:textId="77777777" w:rsidR="004608EA" w:rsidRPr="004608EA" w:rsidRDefault="004608EA" w:rsidP="004608EA">
      <w:pPr>
        <w:spacing w:before="225" w:after="225" w:line="240" w:lineRule="auto"/>
        <w:jc w:val="both"/>
        <w:rPr>
          <w:rFonts w:asciiTheme="minorHAnsi" w:hAnsiTheme="minorHAnsi" w:cstheme="minorHAnsi"/>
          <w:sz w:val="20"/>
          <w:szCs w:val="20"/>
        </w:rPr>
      </w:pPr>
      <w:r w:rsidRPr="004608EA">
        <w:rPr>
          <w:rFonts w:asciiTheme="minorHAnsi" w:hAnsiTheme="minorHAnsi" w:cstheme="minorHAnsi"/>
          <w:b/>
          <w:bCs/>
          <w:color w:val="000000"/>
          <w:sz w:val="20"/>
          <w:szCs w:val="20"/>
        </w:rPr>
        <w:t>JEZIK V ZAHTEVANIH LISTINAH:</w:t>
      </w:r>
      <w:r w:rsidRPr="004608EA">
        <w:rPr>
          <w:rFonts w:asciiTheme="minorHAnsi" w:hAnsiTheme="minorHAnsi" w:cstheme="minorHAnsi"/>
          <w:color w:val="000000"/>
          <w:sz w:val="20"/>
          <w:szCs w:val="20"/>
        </w:rPr>
        <w:t xml:space="preserve"> slovenski</w:t>
      </w:r>
    </w:p>
    <w:p w14:paraId="72525E62" w14:textId="77777777" w:rsidR="004608EA" w:rsidRPr="004608EA" w:rsidRDefault="004608EA" w:rsidP="004608EA">
      <w:pPr>
        <w:spacing w:before="225" w:after="225" w:line="240" w:lineRule="auto"/>
        <w:jc w:val="both"/>
        <w:rPr>
          <w:rFonts w:asciiTheme="minorHAnsi" w:hAnsiTheme="minorHAnsi" w:cstheme="minorHAnsi"/>
          <w:sz w:val="20"/>
          <w:szCs w:val="20"/>
        </w:rPr>
      </w:pPr>
      <w:r w:rsidRPr="004608EA">
        <w:rPr>
          <w:rFonts w:asciiTheme="minorHAnsi" w:hAnsiTheme="minorHAnsi" w:cstheme="minorHAnsi"/>
          <w:b/>
          <w:bCs/>
          <w:color w:val="000000"/>
          <w:sz w:val="20"/>
          <w:szCs w:val="20"/>
        </w:rPr>
        <w:t>OBLIKA PREDLOŽITVE:</w:t>
      </w:r>
      <w:r w:rsidRPr="004608EA">
        <w:rPr>
          <w:rFonts w:asciiTheme="minorHAnsi" w:hAnsiTheme="minorHAnsi" w:cstheme="minorHAnsi"/>
          <w:color w:val="000000"/>
          <w:sz w:val="20"/>
          <w:szCs w:val="20"/>
        </w:rPr>
        <w:t xml:space="preserve"> v papirni obliki s priporočeno pošto</w:t>
      </w:r>
    </w:p>
    <w:p w14:paraId="5CFBBBBA" w14:textId="77777777" w:rsidR="004608EA" w:rsidRPr="004608EA" w:rsidRDefault="004608EA" w:rsidP="004608EA">
      <w:pPr>
        <w:spacing w:before="225" w:after="225" w:line="240" w:lineRule="auto"/>
        <w:jc w:val="both"/>
        <w:rPr>
          <w:rFonts w:asciiTheme="minorHAnsi" w:hAnsiTheme="minorHAnsi" w:cstheme="minorHAnsi"/>
          <w:sz w:val="20"/>
          <w:szCs w:val="20"/>
        </w:rPr>
      </w:pPr>
      <w:r w:rsidRPr="004608EA">
        <w:rPr>
          <w:rFonts w:asciiTheme="minorHAnsi" w:hAnsiTheme="minorHAnsi" w:cstheme="minorHAnsi"/>
          <w:b/>
          <w:bCs/>
          <w:color w:val="000000"/>
          <w:sz w:val="20"/>
          <w:szCs w:val="20"/>
        </w:rPr>
        <w:t>KRAJ PREDLOŽITVE:</w:t>
      </w:r>
      <w:r w:rsidRPr="004608EA">
        <w:rPr>
          <w:rFonts w:asciiTheme="minorHAnsi" w:hAnsiTheme="minorHAnsi" w:cstheme="minorHAnsi"/>
          <w:color w:val="000000"/>
          <w:sz w:val="20"/>
          <w:szCs w:val="20"/>
        </w:rPr>
        <w:t xml:space="preserve"> </w:t>
      </w:r>
      <w:r w:rsidRPr="004608EA">
        <w:rPr>
          <w:rFonts w:asciiTheme="minorHAnsi" w:hAnsiTheme="minorHAnsi" w:cstheme="minorHAnsi"/>
          <w:i/>
          <w:iCs/>
          <w:color w:val="000000"/>
          <w:sz w:val="20"/>
          <w:szCs w:val="20"/>
        </w:rPr>
        <w:t>(garant vpiše naslov podružnice, kjer se opravi predložitev papirnih listin, ali elektronski naslov za predložitev v elektronski obliki, kot na primer garantov SWIFT naslov)</w:t>
      </w:r>
    </w:p>
    <w:p w14:paraId="405DBE97" w14:textId="77777777" w:rsidR="004608EA" w:rsidRPr="004608EA" w:rsidRDefault="004608EA" w:rsidP="004608EA">
      <w:pPr>
        <w:spacing w:before="225" w:after="225" w:line="240" w:lineRule="auto"/>
        <w:jc w:val="both"/>
        <w:rPr>
          <w:rFonts w:asciiTheme="minorHAnsi" w:hAnsiTheme="minorHAnsi" w:cstheme="minorHAnsi"/>
          <w:sz w:val="20"/>
          <w:szCs w:val="20"/>
        </w:rPr>
      </w:pPr>
      <w:r w:rsidRPr="004608EA">
        <w:rPr>
          <w:rFonts w:asciiTheme="minorHAnsi" w:hAnsiTheme="minorHAnsi" w:cstheme="minorHAnsi"/>
          <w:b/>
          <w:bCs/>
          <w:color w:val="000000"/>
          <w:sz w:val="20"/>
          <w:szCs w:val="20"/>
        </w:rPr>
        <w:t>DATUM VELJAVNOSTI:</w:t>
      </w:r>
      <w:r w:rsidRPr="004608EA">
        <w:rPr>
          <w:rFonts w:asciiTheme="minorHAnsi" w:hAnsiTheme="minorHAnsi" w:cstheme="minorHAnsi"/>
          <w:color w:val="000000"/>
          <w:sz w:val="20"/>
          <w:szCs w:val="20"/>
        </w:rPr>
        <w:t xml:space="preserve"> DD. MM. LLLL </w:t>
      </w:r>
      <w:r w:rsidRPr="004608EA">
        <w:rPr>
          <w:rFonts w:asciiTheme="minorHAnsi" w:hAnsiTheme="minorHAnsi" w:cstheme="minorHAnsi"/>
          <w:i/>
          <w:iCs/>
          <w:color w:val="000000"/>
          <w:sz w:val="20"/>
          <w:szCs w:val="20"/>
        </w:rPr>
        <w:t>(vpiše se datum zapadlosti zavarovanja)</w:t>
      </w:r>
    </w:p>
    <w:p w14:paraId="67656F89" w14:textId="77777777" w:rsidR="004608EA" w:rsidRPr="004608EA" w:rsidRDefault="004608EA" w:rsidP="004608EA">
      <w:pPr>
        <w:spacing w:before="225" w:after="225" w:line="240" w:lineRule="auto"/>
        <w:jc w:val="both"/>
        <w:rPr>
          <w:rFonts w:asciiTheme="minorHAnsi" w:hAnsiTheme="minorHAnsi" w:cstheme="minorHAnsi"/>
          <w:sz w:val="20"/>
          <w:szCs w:val="20"/>
        </w:rPr>
      </w:pPr>
      <w:r w:rsidRPr="004608EA">
        <w:rPr>
          <w:rFonts w:asciiTheme="minorHAnsi" w:hAnsiTheme="minorHAnsi" w:cstheme="minorHAnsi"/>
          <w:b/>
          <w:bCs/>
          <w:color w:val="000000"/>
          <w:sz w:val="20"/>
          <w:szCs w:val="20"/>
        </w:rPr>
        <w:t>STRANKA, KI JE DOLŽNA PLAČATI STROŠKE:</w:t>
      </w:r>
      <w:r w:rsidRPr="004608EA">
        <w:rPr>
          <w:rFonts w:asciiTheme="minorHAnsi" w:hAnsiTheme="minorHAnsi" w:cstheme="minorHAnsi"/>
          <w:color w:val="000000"/>
          <w:sz w:val="20"/>
          <w:szCs w:val="20"/>
        </w:rPr>
        <w:t xml:space="preserve"> </w:t>
      </w:r>
      <w:r w:rsidRPr="004608EA">
        <w:rPr>
          <w:rFonts w:asciiTheme="minorHAnsi" w:hAnsiTheme="minorHAnsi" w:cstheme="minorHAnsi"/>
          <w:i/>
          <w:iCs/>
          <w:color w:val="000000"/>
          <w:sz w:val="20"/>
          <w:szCs w:val="20"/>
        </w:rPr>
        <w:t>(vpiše se ime naročnika zavarovanja, tj. v postopku javnega naročanja izbranega ponudnika)</w:t>
      </w:r>
    </w:p>
    <w:p w14:paraId="3974BBF4" w14:textId="77777777" w:rsidR="004608EA" w:rsidRPr="004608EA" w:rsidRDefault="004608EA" w:rsidP="004608EA">
      <w:pPr>
        <w:spacing w:before="225" w:after="225" w:line="240" w:lineRule="auto"/>
        <w:jc w:val="both"/>
        <w:rPr>
          <w:rFonts w:asciiTheme="minorHAnsi" w:hAnsiTheme="minorHAnsi" w:cstheme="minorHAnsi"/>
          <w:sz w:val="20"/>
          <w:szCs w:val="20"/>
        </w:rPr>
      </w:pPr>
      <w:r w:rsidRPr="004608EA">
        <w:rPr>
          <w:rFonts w:asciiTheme="minorHAnsi" w:hAnsiTheme="minorHAnsi" w:cstheme="minorHAnsi"/>
          <w:color w:val="000000"/>
          <w:sz w:val="20"/>
          <w:szCs w:val="20"/>
        </w:rPr>
        <w:t xml:space="preserve">Kot garant se s tem zavarovanjem nepreklicno in brezpogojno zavezujemo, da bomo upravičencu na prvi poziv izplačali katerikoli znesek do višine zneska zavarovanja, ko upravičenec predloži ustrezno zahtevo za plačilo v </w:t>
      </w:r>
      <w:r w:rsidRPr="004608EA">
        <w:rPr>
          <w:rFonts w:asciiTheme="minorHAnsi" w:hAnsiTheme="minorHAnsi" w:cstheme="minorHAnsi"/>
          <w:color w:val="000000"/>
          <w:sz w:val="20"/>
          <w:szCs w:val="20"/>
        </w:rPr>
        <w:lastRenderedPageBreak/>
        <w:t>zgoraj navedeni obliki predložitve, podpisano s strani pooblaščenega(-ih) podpisnika(-</w:t>
      </w:r>
      <w:proofErr w:type="spellStart"/>
      <w:r w:rsidRPr="004608EA">
        <w:rPr>
          <w:rFonts w:asciiTheme="minorHAnsi" w:hAnsiTheme="minorHAnsi" w:cstheme="minorHAnsi"/>
          <w:color w:val="000000"/>
          <w:sz w:val="20"/>
          <w:szCs w:val="20"/>
        </w:rPr>
        <w:t>ov</w:t>
      </w:r>
      <w:proofErr w:type="spellEnd"/>
      <w:r w:rsidRPr="004608EA">
        <w:rPr>
          <w:rFonts w:asciiTheme="minorHAnsi" w:hAnsiTheme="minorHAnsi" w:cstheme="minorHAnsi"/>
          <w:color w:val="000000"/>
          <w:sz w:val="20"/>
          <w:szCs w:val="20"/>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5B49AB" w14:textId="77777777" w:rsidR="004608EA" w:rsidRPr="004608EA" w:rsidRDefault="004608EA" w:rsidP="004608EA">
      <w:pPr>
        <w:spacing w:before="225" w:after="225" w:line="240" w:lineRule="auto"/>
        <w:jc w:val="both"/>
        <w:rPr>
          <w:rFonts w:asciiTheme="minorHAnsi" w:hAnsiTheme="minorHAnsi" w:cstheme="minorHAnsi"/>
          <w:sz w:val="20"/>
          <w:szCs w:val="20"/>
        </w:rPr>
      </w:pPr>
      <w:r w:rsidRPr="004608EA">
        <w:rPr>
          <w:rFonts w:asciiTheme="minorHAnsi" w:hAnsiTheme="minorHAnsi" w:cstheme="minorHAnsi"/>
          <w:color w:val="000000"/>
          <w:sz w:val="20"/>
          <w:szCs w:val="20"/>
        </w:rPr>
        <w:t>Katerokoli zahtevo za plačilo po tem zavarovanju moramo prejeti na datum veljavnosti zavarovanja ali pred njim v zgoraj navedenem kraju predložitve.</w:t>
      </w:r>
    </w:p>
    <w:p w14:paraId="1F2610A5" w14:textId="77777777" w:rsidR="004608EA" w:rsidRPr="004608EA" w:rsidRDefault="004608EA" w:rsidP="004608EA">
      <w:pPr>
        <w:spacing w:before="225" w:after="225" w:line="240" w:lineRule="auto"/>
        <w:jc w:val="both"/>
        <w:rPr>
          <w:rFonts w:asciiTheme="minorHAnsi" w:hAnsiTheme="minorHAnsi" w:cstheme="minorHAnsi"/>
          <w:sz w:val="20"/>
          <w:szCs w:val="20"/>
        </w:rPr>
      </w:pPr>
      <w:r w:rsidRPr="004608EA">
        <w:rPr>
          <w:rFonts w:asciiTheme="minorHAnsi" w:hAnsiTheme="minorHAnsi" w:cstheme="minorHAnsi"/>
          <w:color w:val="000000"/>
          <w:sz w:val="20"/>
          <w:szCs w:val="20"/>
        </w:rPr>
        <w:t>Morebitne spore v zvezi s tem zavarovanjem rešuje stvarno pristojno sodišče po sedežu upravičenca po slovenskem pravu.</w:t>
      </w:r>
    </w:p>
    <w:p w14:paraId="12595685" w14:textId="77777777" w:rsidR="004608EA" w:rsidRPr="004608EA" w:rsidRDefault="004608EA" w:rsidP="004608EA">
      <w:pPr>
        <w:spacing w:before="225" w:after="225" w:line="240" w:lineRule="auto"/>
        <w:jc w:val="both"/>
        <w:rPr>
          <w:rFonts w:asciiTheme="minorHAnsi" w:hAnsiTheme="minorHAnsi" w:cstheme="minorHAnsi"/>
          <w:sz w:val="20"/>
          <w:szCs w:val="20"/>
        </w:rPr>
      </w:pPr>
      <w:r w:rsidRPr="004608EA">
        <w:rPr>
          <w:rFonts w:asciiTheme="minorHAnsi" w:hAnsiTheme="minorHAnsi" w:cstheme="minorHAnsi"/>
          <w:color w:val="000000"/>
          <w:sz w:val="20"/>
          <w:szCs w:val="20"/>
        </w:rPr>
        <w:t>Za to zavarovanje veljajo Enotna pravila za garancije na poziv (EPGP) revizija iz leta 2010, izdana pri MTZ pod št. 758.</w:t>
      </w:r>
    </w:p>
    <w:p w14:paraId="0858F839" w14:textId="77777777" w:rsidR="004608EA" w:rsidRPr="004608EA" w:rsidRDefault="004608EA" w:rsidP="004608EA">
      <w:pPr>
        <w:spacing w:before="225" w:after="225" w:line="240" w:lineRule="auto"/>
        <w:jc w:val="center"/>
        <w:rPr>
          <w:rFonts w:asciiTheme="minorHAnsi" w:hAnsiTheme="minorHAnsi" w:cstheme="minorHAnsi"/>
          <w:sz w:val="20"/>
          <w:szCs w:val="20"/>
        </w:rPr>
      </w:pPr>
      <w:r w:rsidRPr="004608EA">
        <w:rPr>
          <w:rFonts w:asciiTheme="minorHAnsi" w:hAnsiTheme="minorHAnsi" w:cstheme="minorHAnsi"/>
          <w:color w:val="000000"/>
          <w:sz w:val="20"/>
          <w:szCs w:val="20"/>
        </w:rPr>
        <w:t> </w:t>
      </w:r>
    </w:p>
    <w:tbl>
      <w:tblPr>
        <w:tblStyle w:val="NormalTablePHPDOCX"/>
        <w:tblW w:w="8745" w:type="dxa"/>
        <w:tblInd w:w="108" w:type="dxa"/>
        <w:tblLook w:val="04A0" w:firstRow="1" w:lastRow="0" w:firstColumn="1" w:lastColumn="0" w:noHBand="0" w:noVBand="1"/>
      </w:tblPr>
      <w:tblGrid>
        <w:gridCol w:w="4080"/>
        <w:gridCol w:w="4665"/>
      </w:tblGrid>
      <w:tr w:rsidR="004608EA" w:rsidRPr="004608EA" w14:paraId="1A3F54AB" w14:textId="77777777" w:rsidTr="004608EA">
        <w:tc>
          <w:tcPr>
            <w:tcW w:w="4080" w:type="dxa"/>
            <w:tcMar>
              <w:top w:w="75" w:type="dxa"/>
              <w:left w:w="108" w:type="dxa"/>
              <w:bottom w:w="75" w:type="dxa"/>
              <w:right w:w="108" w:type="dxa"/>
            </w:tcMar>
            <w:vAlign w:val="center"/>
            <w:hideMark/>
          </w:tcPr>
          <w:p w14:paraId="58375642" w14:textId="77777777" w:rsidR="004608EA" w:rsidRPr="004608EA" w:rsidRDefault="004608EA">
            <w:pPr>
              <w:rPr>
                <w:rFonts w:asciiTheme="minorHAnsi" w:hAnsiTheme="minorHAnsi" w:cstheme="minorHAnsi"/>
                <w:sz w:val="20"/>
                <w:szCs w:val="20"/>
              </w:rPr>
            </w:pPr>
            <w:r w:rsidRPr="004608EA">
              <w:rPr>
                <w:rFonts w:asciiTheme="minorHAnsi" w:hAnsiTheme="minorHAnsi" w:cstheme="minorHAnsi"/>
                <w:color w:val="000000"/>
                <w:position w:val="-2"/>
                <w:sz w:val="20"/>
                <w:szCs w:val="20"/>
              </w:rPr>
              <w:t> </w:t>
            </w:r>
          </w:p>
        </w:tc>
        <w:tc>
          <w:tcPr>
            <w:tcW w:w="0" w:type="auto"/>
            <w:tcMar>
              <w:top w:w="75" w:type="dxa"/>
              <w:left w:w="108" w:type="dxa"/>
              <w:bottom w:w="75" w:type="dxa"/>
              <w:right w:w="108" w:type="dxa"/>
            </w:tcMar>
            <w:vAlign w:val="center"/>
            <w:hideMark/>
          </w:tcPr>
          <w:p w14:paraId="5DF4FA9D" w14:textId="77777777" w:rsidR="004608EA" w:rsidRPr="004608EA" w:rsidRDefault="004608EA">
            <w:pPr>
              <w:jc w:val="center"/>
              <w:rPr>
                <w:rFonts w:asciiTheme="minorHAnsi" w:hAnsiTheme="minorHAnsi" w:cstheme="minorHAnsi"/>
                <w:sz w:val="20"/>
                <w:szCs w:val="20"/>
              </w:rPr>
            </w:pPr>
            <w:r w:rsidRPr="004608EA">
              <w:rPr>
                <w:rFonts w:asciiTheme="minorHAnsi" w:hAnsiTheme="minorHAnsi" w:cstheme="minorHAnsi"/>
                <w:color w:val="000000"/>
                <w:position w:val="-2"/>
                <w:sz w:val="20"/>
                <w:szCs w:val="20"/>
              </w:rPr>
              <w:t>Garant</w:t>
            </w:r>
          </w:p>
        </w:tc>
      </w:tr>
      <w:tr w:rsidR="004608EA" w:rsidRPr="004608EA" w14:paraId="74C062FD" w14:textId="77777777" w:rsidTr="004608EA">
        <w:tc>
          <w:tcPr>
            <w:tcW w:w="4080" w:type="dxa"/>
            <w:tcMar>
              <w:top w:w="75" w:type="dxa"/>
              <w:left w:w="108" w:type="dxa"/>
              <w:bottom w:w="75" w:type="dxa"/>
              <w:right w:w="108" w:type="dxa"/>
            </w:tcMar>
            <w:vAlign w:val="center"/>
            <w:hideMark/>
          </w:tcPr>
          <w:p w14:paraId="0A9FF2B9" w14:textId="77777777" w:rsidR="004608EA" w:rsidRPr="004608EA" w:rsidRDefault="004608EA">
            <w:pPr>
              <w:rPr>
                <w:rFonts w:asciiTheme="minorHAnsi" w:hAnsiTheme="minorHAnsi" w:cstheme="minorHAnsi"/>
                <w:sz w:val="20"/>
                <w:szCs w:val="20"/>
              </w:rPr>
            </w:pPr>
            <w:r w:rsidRPr="004608EA">
              <w:rPr>
                <w:rFonts w:asciiTheme="minorHAnsi" w:hAnsiTheme="minorHAnsi" w:cstheme="minorHAnsi"/>
                <w:color w:val="000000"/>
                <w:position w:val="-2"/>
                <w:sz w:val="20"/>
                <w:szCs w:val="20"/>
              </w:rPr>
              <w:t> </w:t>
            </w:r>
          </w:p>
        </w:tc>
        <w:tc>
          <w:tcPr>
            <w:tcW w:w="0" w:type="auto"/>
            <w:tcMar>
              <w:top w:w="75" w:type="dxa"/>
              <w:left w:w="108" w:type="dxa"/>
              <w:bottom w:w="75" w:type="dxa"/>
              <w:right w:w="108" w:type="dxa"/>
            </w:tcMar>
            <w:vAlign w:val="center"/>
          </w:tcPr>
          <w:p w14:paraId="352F6B70" w14:textId="77777777" w:rsidR="004608EA" w:rsidRPr="004608EA" w:rsidRDefault="004608EA">
            <w:pPr>
              <w:rPr>
                <w:rFonts w:asciiTheme="minorHAnsi" w:hAnsiTheme="minorHAnsi" w:cstheme="minorHAnsi"/>
                <w:sz w:val="20"/>
                <w:szCs w:val="20"/>
              </w:rPr>
            </w:pPr>
          </w:p>
          <w:p w14:paraId="7739856B" w14:textId="77777777" w:rsidR="004608EA" w:rsidRPr="004608EA" w:rsidRDefault="004608EA">
            <w:pPr>
              <w:jc w:val="center"/>
              <w:rPr>
                <w:rFonts w:asciiTheme="minorHAnsi" w:hAnsiTheme="minorHAnsi" w:cstheme="minorHAnsi"/>
                <w:sz w:val="20"/>
                <w:szCs w:val="20"/>
              </w:rPr>
            </w:pPr>
            <w:r w:rsidRPr="004608EA">
              <w:rPr>
                <w:rFonts w:asciiTheme="minorHAnsi" w:hAnsiTheme="minorHAnsi" w:cstheme="minorHAnsi"/>
                <w:color w:val="A9A9A9"/>
                <w:position w:val="-2"/>
                <w:sz w:val="20"/>
                <w:szCs w:val="20"/>
              </w:rPr>
              <w:t>(žig in podpis)</w:t>
            </w:r>
          </w:p>
        </w:tc>
      </w:tr>
    </w:tbl>
    <w:p w14:paraId="13A26D56" w14:textId="77777777" w:rsidR="004608EA" w:rsidRDefault="004608EA" w:rsidP="004608EA">
      <w:pPr>
        <w:spacing w:before="225" w:after="225" w:line="240" w:lineRule="auto"/>
        <w:jc w:val="both"/>
      </w:pPr>
      <w:r>
        <w:rPr>
          <w:rFonts w:ascii="Arial" w:hAnsi="Arial" w:cs="Arial"/>
          <w:color w:val="000000"/>
          <w:sz w:val="18"/>
          <w:szCs w:val="18"/>
        </w:rPr>
        <w:t> </w:t>
      </w:r>
    </w:p>
    <w:p w14:paraId="59494599" w14:textId="77777777" w:rsidR="004608EA" w:rsidRDefault="004608EA" w:rsidP="004608EA">
      <w:pPr>
        <w:spacing w:before="225" w:after="225" w:line="240" w:lineRule="auto"/>
        <w:jc w:val="both"/>
      </w:pPr>
      <w:r>
        <w:rPr>
          <w:rFonts w:ascii="Arial" w:hAnsi="Arial" w:cs="Arial"/>
          <w:color w:val="000000"/>
          <w:sz w:val="18"/>
          <w:szCs w:val="18"/>
        </w:rPr>
        <w:t> </w:t>
      </w:r>
    </w:p>
    <w:p w14:paraId="04D34F91" w14:textId="77777777" w:rsidR="004608EA" w:rsidRDefault="004608EA" w:rsidP="004608EA">
      <w:pPr>
        <w:jc w:val="right"/>
        <w:rPr>
          <w:rFonts w:asciiTheme="minorHAnsi" w:hAnsiTheme="minorHAnsi" w:cstheme="minorHAnsi"/>
          <w:sz w:val="20"/>
          <w:szCs w:val="20"/>
        </w:rPr>
      </w:pPr>
    </w:p>
    <w:p w14:paraId="62B933B1" w14:textId="77777777" w:rsidR="004608EA" w:rsidRPr="00D64EC8" w:rsidRDefault="004608EA" w:rsidP="004608EA">
      <w:pPr>
        <w:jc w:val="right"/>
        <w:rPr>
          <w:rFonts w:asciiTheme="minorHAnsi" w:hAnsiTheme="minorHAnsi" w:cstheme="minorHAnsi"/>
          <w:sz w:val="20"/>
          <w:szCs w:val="20"/>
        </w:rPr>
      </w:pPr>
    </w:p>
    <w:p w14:paraId="0F07DE79" w14:textId="77777777" w:rsidR="004608EA" w:rsidRDefault="004608EA" w:rsidP="00720F1E">
      <w:pPr>
        <w:spacing w:after="0"/>
        <w:jc w:val="right"/>
        <w:rPr>
          <w:rFonts w:asciiTheme="minorHAnsi" w:hAnsiTheme="minorHAnsi" w:cstheme="minorHAnsi"/>
          <w:sz w:val="20"/>
          <w:szCs w:val="20"/>
        </w:rPr>
      </w:pPr>
    </w:p>
    <w:p w14:paraId="3BEE8ED8" w14:textId="77777777" w:rsidR="004608EA" w:rsidRDefault="004608EA" w:rsidP="00720F1E">
      <w:pPr>
        <w:spacing w:after="0"/>
        <w:jc w:val="right"/>
        <w:rPr>
          <w:rFonts w:asciiTheme="minorHAnsi" w:hAnsiTheme="minorHAnsi" w:cstheme="minorHAnsi"/>
          <w:sz w:val="20"/>
          <w:szCs w:val="20"/>
        </w:rPr>
      </w:pPr>
    </w:p>
    <w:p w14:paraId="49EAB881" w14:textId="77777777" w:rsidR="004608EA" w:rsidRDefault="004608EA" w:rsidP="00720F1E">
      <w:pPr>
        <w:spacing w:after="0"/>
        <w:jc w:val="right"/>
        <w:rPr>
          <w:rFonts w:asciiTheme="minorHAnsi" w:hAnsiTheme="minorHAnsi" w:cstheme="minorHAnsi"/>
          <w:sz w:val="20"/>
          <w:szCs w:val="20"/>
        </w:rPr>
      </w:pPr>
    </w:p>
    <w:p w14:paraId="4CB50401" w14:textId="77777777" w:rsidR="004608EA" w:rsidRDefault="004608EA" w:rsidP="00720F1E">
      <w:pPr>
        <w:spacing w:after="0"/>
        <w:jc w:val="right"/>
        <w:rPr>
          <w:rFonts w:asciiTheme="minorHAnsi" w:hAnsiTheme="minorHAnsi" w:cstheme="minorHAnsi"/>
          <w:sz w:val="20"/>
          <w:szCs w:val="20"/>
        </w:rPr>
      </w:pPr>
    </w:p>
    <w:p w14:paraId="57677DB8" w14:textId="77777777" w:rsidR="004608EA" w:rsidRDefault="004608EA" w:rsidP="00720F1E">
      <w:pPr>
        <w:spacing w:after="0"/>
        <w:jc w:val="right"/>
        <w:rPr>
          <w:rFonts w:asciiTheme="minorHAnsi" w:hAnsiTheme="minorHAnsi" w:cstheme="minorHAnsi"/>
          <w:sz w:val="20"/>
          <w:szCs w:val="20"/>
        </w:rPr>
      </w:pPr>
    </w:p>
    <w:p w14:paraId="384ED024" w14:textId="77777777" w:rsidR="004608EA" w:rsidRDefault="004608EA" w:rsidP="00720F1E">
      <w:pPr>
        <w:spacing w:after="0"/>
        <w:jc w:val="right"/>
        <w:rPr>
          <w:rFonts w:asciiTheme="minorHAnsi" w:hAnsiTheme="minorHAnsi" w:cstheme="minorHAnsi"/>
          <w:sz w:val="20"/>
          <w:szCs w:val="20"/>
        </w:rPr>
      </w:pPr>
    </w:p>
    <w:p w14:paraId="4293B5D1" w14:textId="77777777" w:rsidR="004608EA" w:rsidRDefault="004608EA" w:rsidP="00720F1E">
      <w:pPr>
        <w:spacing w:after="0"/>
        <w:jc w:val="right"/>
        <w:rPr>
          <w:rFonts w:asciiTheme="minorHAnsi" w:hAnsiTheme="minorHAnsi" w:cstheme="minorHAnsi"/>
          <w:sz w:val="20"/>
          <w:szCs w:val="20"/>
        </w:rPr>
      </w:pPr>
    </w:p>
    <w:p w14:paraId="37B2EA5E" w14:textId="77777777" w:rsidR="004608EA" w:rsidRDefault="004608EA" w:rsidP="00720F1E">
      <w:pPr>
        <w:spacing w:after="0"/>
        <w:jc w:val="right"/>
        <w:rPr>
          <w:rFonts w:asciiTheme="minorHAnsi" w:hAnsiTheme="minorHAnsi" w:cstheme="minorHAnsi"/>
          <w:sz w:val="20"/>
          <w:szCs w:val="20"/>
        </w:rPr>
      </w:pPr>
    </w:p>
    <w:p w14:paraId="65D5F103" w14:textId="77777777" w:rsidR="004608EA" w:rsidRDefault="004608EA" w:rsidP="00720F1E">
      <w:pPr>
        <w:spacing w:after="0"/>
        <w:jc w:val="right"/>
        <w:rPr>
          <w:rFonts w:asciiTheme="minorHAnsi" w:hAnsiTheme="minorHAnsi" w:cstheme="minorHAnsi"/>
          <w:sz w:val="20"/>
          <w:szCs w:val="20"/>
        </w:rPr>
      </w:pPr>
    </w:p>
    <w:p w14:paraId="5B8BEA43" w14:textId="77777777" w:rsidR="004608EA" w:rsidRDefault="004608EA" w:rsidP="00720F1E">
      <w:pPr>
        <w:spacing w:after="0"/>
        <w:jc w:val="right"/>
        <w:rPr>
          <w:rFonts w:asciiTheme="minorHAnsi" w:hAnsiTheme="minorHAnsi" w:cstheme="minorHAnsi"/>
          <w:sz w:val="20"/>
          <w:szCs w:val="20"/>
        </w:rPr>
      </w:pPr>
    </w:p>
    <w:p w14:paraId="21A6F4F1" w14:textId="77777777" w:rsidR="004608EA" w:rsidRDefault="004608EA" w:rsidP="00720F1E">
      <w:pPr>
        <w:spacing w:after="0"/>
        <w:jc w:val="right"/>
        <w:rPr>
          <w:rFonts w:asciiTheme="minorHAnsi" w:hAnsiTheme="minorHAnsi" w:cstheme="minorHAnsi"/>
          <w:sz w:val="20"/>
          <w:szCs w:val="20"/>
        </w:rPr>
      </w:pPr>
    </w:p>
    <w:p w14:paraId="1D0F8AE8" w14:textId="77777777" w:rsidR="004608EA" w:rsidRDefault="004608EA" w:rsidP="00720F1E">
      <w:pPr>
        <w:spacing w:after="0"/>
        <w:jc w:val="right"/>
        <w:rPr>
          <w:rFonts w:asciiTheme="minorHAnsi" w:hAnsiTheme="minorHAnsi" w:cstheme="minorHAnsi"/>
          <w:sz w:val="20"/>
          <w:szCs w:val="20"/>
        </w:rPr>
      </w:pPr>
    </w:p>
    <w:p w14:paraId="7850B973" w14:textId="77777777" w:rsidR="004608EA" w:rsidRDefault="004608EA" w:rsidP="00720F1E">
      <w:pPr>
        <w:spacing w:after="0"/>
        <w:jc w:val="right"/>
        <w:rPr>
          <w:rFonts w:asciiTheme="minorHAnsi" w:hAnsiTheme="minorHAnsi" w:cstheme="minorHAnsi"/>
          <w:sz w:val="20"/>
          <w:szCs w:val="20"/>
        </w:rPr>
      </w:pPr>
    </w:p>
    <w:p w14:paraId="1AE22CC6" w14:textId="77777777" w:rsidR="004608EA" w:rsidRDefault="004608EA" w:rsidP="00720F1E">
      <w:pPr>
        <w:spacing w:after="0"/>
        <w:jc w:val="right"/>
        <w:rPr>
          <w:rFonts w:asciiTheme="minorHAnsi" w:hAnsiTheme="minorHAnsi" w:cstheme="minorHAnsi"/>
          <w:sz w:val="20"/>
          <w:szCs w:val="20"/>
        </w:rPr>
      </w:pPr>
    </w:p>
    <w:p w14:paraId="4BE76271" w14:textId="77777777" w:rsidR="004608EA" w:rsidRDefault="004608EA" w:rsidP="00720F1E">
      <w:pPr>
        <w:spacing w:after="0"/>
        <w:jc w:val="right"/>
        <w:rPr>
          <w:rFonts w:asciiTheme="minorHAnsi" w:hAnsiTheme="minorHAnsi" w:cstheme="minorHAnsi"/>
          <w:sz w:val="20"/>
          <w:szCs w:val="20"/>
        </w:rPr>
      </w:pPr>
    </w:p>
    <w:p w14:paraId="06B87806" w14:textId="77777777" w:rsidR="004608EA" w:rsidRDefault="004608EA" w:rsidP="00720F1E">
      <w:pPr>
        <w:spacing w:after="0"/>
        <w:jc w:val="right"/>
        <w:rPr>
          <w:rFonts w:asciiTheme="minorHAnsi" w:hAnsiTheme="minorHAnsi" w:cstheme="minorHAnsi"/>
          <w:sz w:val="20"/>
          <w:szCs w:val="20"/>
        </w:rPr>
      </w:pPr>
    </w:p>
    <w:p w14:paraId="6DE13207" w14:textId="77777777" w:rsidR="004608EA" w:rsidRDefault="004608EA" w:rsidP="00720F1E">
      <w:pPr>
        <w:spacing w:after="0"/>
        <w:jc w:val="right"/>
        <w:rPr>
          <w:rFonts w:asciiTheme="minorHAnsi" w:hAnsiTheme="minorHAnsi" w:cstheme="minorHAnsi"/>
          <w:sz w:val="20"/>
          <w:szCs w:val="20"/>
        </w:rPr>
      </w:pPr>
    </w:p>
    <w:p w14:paraId="73492B0E" w14:textId="77777777" w:rsidR="004608EA" w:rsidRDefault="004608EA" w:rsidP="00720F1E">
      <w:pPr>
        <w:spacing w:after="0"/>
        <w:jc w:val="right"/>
        <w:rPr>
          <w:rFonts w:asciiTheme="minorHAnsi" w:hAnsiTheme="minorHAnsi" w:cstheme="minorHAnsi"/>
          <w:sz w:val="20"/>
          <w:szCs w:val="20"/>
        </w:rPr>
      </w:pPr>
    </w:p>
    <w:p w14:paraId="5905A34F" w14:textId="77777777" w:rsidR="004608EA" w:rsidRDefault="004608EA" w:rsidP="00720F1E">
      <w:pPr>
        <w:spacing w:after="0"/>
        <w:jc w:val="right"/>
        <w:rPr>
          <w:rFonts w:asciiTheme="minorHAnsi" w:hAnsiTheme="minorHAnsi" w:cstheme="minorHAnsi"/>
          <w:sz w:val="20"/>
          <w:szCs w:val="20"/>
        </w:rPr>
      </w:pPr>
    </w:p>
    <w:p w14:paraId="4856E4D7" w14:textId="77777777" w:rsidR="004608EA" w:rsidRDefault="004608EA" w:rsidP="00720F1E">
      <w:pPr>
        <w:spacing w:after="0"/>
        <w:jc w:val="right"/>
        <w:rPr>
          <w:rFonts w:asciiTheme="minorHAnsi" w:hAnsiTheme="minorHAnsi" w:cstheme="minorHAnsi"/>
          <w:sz w:val="20"/>
          <w:szCs w:val="20"/>
        </w:rPr>
      </w:pPr>
    </w:p>
    <w:p w14:paraId="017C03E3" w14:textId="11B40E63" w:rsidR="00720F1E" w:rsidRPr="00D64EC8" w:rsidRDefault="004608EA" w:rsidP="00720F1E">
      <w:pPr>
        <w:spacing w:after="0"/>
        <w:jc w:val="right"/>
        <w:rPr>
          <w:rFonts w:asciiTheme="minorHAnsi" w:hAnsiTheme="minorHAnsi" w:cstheme="minorHAnsi"/>
          <w:sz w:val="20"/>
          <w:szCs w:val="20"/>
        </w:rPr>
      </w:pPr>
      <w:r>
        <w:rPr>
          <w:rFonts w:asciiTheme="minorHAnsi" w:hAnsiTheme="minorHAnsi" w:cstheme="minorHAnsi"/>
          <w:sz w:val="20"/>
          <w:szCs w:val="20"/>
        </w:rPr>
        <w:lastRenderedPageBreak/>
        <w:t>Obrazec št: 13</w:t>
      </w:r>
    </w:p>
    <w:p w14:paraId="0DADD889" w14:textId="77777777" w:rsidR="00720F1E" w:rsidRPr="00D64EC8" w:rsidRDefault="00720F1E" w:rsidP="00720F1E">
      <w:pPr>
        <w:rPr>
          <w:rFonts w:asciiTheme="minorHAnsi" w:hAnsiTheme="minorHAnsi" w:cstheme="minorHAnsi"/>
          <w:sz w:val="20"/>
          <w:szCs w:val="20"/>
        </w:rPr>
      </w:pPr>
    </w:p>
    <w:p w14:paraId="6158B4AB" w14:textId="77777777" w:rsidR="00720F1E" w:rsidRPr="00212B75" w:rsidRDefault="007C5EB1" w:rsidP="00720F1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sz w:val="24"/>
          <w:szCs w:val="24"/>
        </w:rPr>
      </w:pPr>
      <w:r w:rsidRPr="00212B75">
        <w:rPr>
          <w:rFonts w:asciiTheme="minorHAnsi" w:hAnsiTheme="minorHAnsi" w:cstheme="minorHAnsi"/>
          <w:sz w:val="24"/>
          <w:szCs w:val="24"/>
        </w:rPr>
        <w:t>Izjava o posredovanju podatkov</w:t>
      </w:r>
    </w:p>
    <w:p w14:paraId="2317F29B" w14:textId="77777777" w:rsidR="00720F1E" w:rsidRPr="00D64EC8" w:rsidRDefault="00720F1E" w:rsidP="00720F1E">
      <w:pPr>
        <w:spacing w:after="120"/>
        <w:rPr>
          <w:rFonts w:asciiTheme="minorHAnsi" w:hAnsiTheme="minorHAnsi" w:cstheme="minorHAnsi"/>
          <w:sz w:val="20"/>
          <w:szCs w:val="20"/>
        </w:rPr>
      </w:pPr>
    </w:p>
    <w:p w14:paraId="68C2E472"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Ponudnik: ________________________</w:t>
      </w:r>
    </w:p>
    <w:p w14:paraId="17C2D5D7"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p w14:paraId="28924637"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p w14:paraId="0E9C6CCC" w14:textId="77777777" w:rsidR="00A27F3A" w:rsidRPr="00D64EC8" w:rsidRDefault="007C5EB1" w:rsidP="00A27F3A">
      <w:pPr>
        <w:spacing w:before="225" w:after="225" w:line="240" w:lineRule="auto"/>
        <w:jc w:val="both"/>
        <w:rPr>
          <w:rFonts w:asciiTheme="minorHAnsi" w:hAnsiTheme="minorHAnsi" w:cstheme="minorHAnsi"/>
          <w:b/>
          <w:bCs/>
          <w:color w:val="000000"/>
          <w:sz w:val="20"/>
          <w:szCs w:val="20"/>
        </w:rPr>
      </w:pPr>
      <w:r w:rsidRPr="00D64EC8">
        <w:rPr>
          <w:rFonts w:asciiTheme="minorHAnsi" w:hAnsiTheme="minorHAnsi" w:cstheme="minorHAnsi"/>
          <w:color w:val="000000"/>
          <w:sz w:val="20"/>
          <w:szCs w:val="20"/>
        </w:rPr>
        <w:t>Naročnik:      </w:t>
      </w:r>
      <w:r w:rsidR="00A27F3A" w:rsidRPr="00D64EC8">
        <w:rPr>
          <w:rFonts w:asciiTheme="minorHAnsi" w:hAnsiTheme="minorHAnsi" w:cstheme="minorHAnsi"/>
          <w:color w:val="000000"/>
          <w:sz w:val="20"/>
          <w:szCs w:val="20"/>
        </w:rPr>
        <w:tab/>
      </w:r>
      <w:r w:rsidR="00A27F3A" w:rsidRPr="00D64EC8">
        <w:rPr>
          <w:rFonts w:asciiTheme="minorHAnsi" w:hAnsiTheme="minorHAnsi" w:cstheme="minorHAnsi"/>
          <w:b/>
          <w:bCs/>
          <w:color w:val="000000"/>
          <w:sz w:val="20"/>
          <w:szCs w:val="20"/>
        </w:rPr>
        <w:t xml:space="preserve">Zavod za gradbeništvo Slovenije </w:t>
      </w:r>
    </w:p>
    <w:p w14:paraId="22068628" w14:textId="77777777" w:rsidR="00A27F3A" w:rsidRPr="00D64EC8" w:rsidRDefault="00A27F3A" w:rsidP="00A27F3A">
      <w:pPr>
        <w:spacing w:before="225" w:after="225" w:line="240" w:lineRule="auto"/>
        <w:ind w:left="708" w:firstLine="708"/>
        <w:jc w:val="both"/>
        <w:rPr>
          <w:rFonts w:asciiTheme="minorHAnsi" w:hAnsiTheme="minorHAnsi" w:cstheme="minorHAnsi"/>
          <w:b/>
          <w:bCs/>
          <w:color w:val="000000"/>
          <w:sz w:val="20"/>
          <w:szCs w:val="20"/>
        </w:rPr>
      </w:pPr>
      <w:r w:rsidRPr="00D64EC8">
        <w:rPr>
          <w:rFonts w:asciiTheme="minorHAnsi" w:hAnsiTheme="minorHAnsi" w:cstheme="minorHAnsi"/>
          <w:b/>
          <w:bCs/>
          <w:color w:val="000000"/>
          <w:sz w:val="20"/>
          <w:szCs w:val="20"/>
        </w:rPr>
        <w:t>Dimičeva ulica 12</w:t>
      </w:r>
    </w:p>
    <w:p w14:paraId="6F558146" w14:textId="77777777" w:rsidR="003F6FB6" w:rsidRPr="00D64EC8" w:rsidRDefault="00A27F3A" w:rsidP="00A27F3A">
      <w:pPr>
        <w:spacing w:before="225" w:after="225" w:line="240" w:lineRule="auto"/>
        <w:ind w:left="708" w:firstLine="708"/>
        <w:jc w:val="both"/>
        <w:rPr>
          <w:rFonts w:asciiTheme="minorHAnsi" w:hAnsiTheme="minorHAnsi" w:cstheme="minorHAnsi"/>
          <w:sz w:val="20"/>
          <w:szCs w:val="20"/>
        </w:rPr>
      </w:pPr>
      <w:r w:rsidRPr="00D64EC8">
        <w:rPr>
          <w:rFonts w:asciiTheme="minorHAnsi" w:hAnsiTheme="minorHAnsi" w:cstheme="minorHAnsi"/>
          <w:b/>
          <w:bCs/>
          <w:color w:val="000000"/>
          <w:sz w:val="20"/>
          <w:szCs w:val="20"/>
        </w:rPr>
        <w:t>1000 Ljubljana</w:t>
      </w:r>
    </w:p>
    <w:p w14:paraId="3E4D44FA" w14:textId="77777777" w:rsidR="003F6FB6" w:rsidRPr="00D64EC8" w:rsidRDefault="007C5EB1">
      <w:pPr>
        <w:spacing w:before="225" w:after="225" w:line="240" w:lineRule="auto"/>
        <w:jc w:val="right"/>
        <w:rPr>
          <w:rFonts w:asciiTheme="minorHAnsi" w:hAnsiTheme="minorHAnsi" w:cstheme="minorHAnsi"/>
          <w:sz w:val="20"/>
          <w:szCs w:val="20"/>
        </w:rPr>
      </w:pPr>
      <w:r w:rsidRPr="00D64EC8">
        <w:rPr>
          <w:rFonts w:asciiTheme="minorHAnsi" w:hAnsiTheme="minorHAnsi" w:cstheme="minorHAnsi"/>
          <w:color w:val="000000"/>
          <w:sz w:val="20"/>
          <w:szCs w:val="20"/>
        </w:rPr>
        <w:t> </w:t>
      </w:r>
    </w:p>
    <w:p w14:paraId="355C100D" w14:textId="77777777" w:rsidR="003F6FB6" w:rsidRPr="00D64EC8" w:rsidRDefault="007C5EB1">
      <w:pPr>
        <w:spacing w:before="225" w:after="225" w:line="240" w:lineRule="auto"/>
        <w:jc w:val="right"/>
        <w:rPr>
          <w:rFonts w:asciiTheme="minorHAnsi" w:hAnsiTheme="minorHAnsi" w:cstheme="minorHAnsi"/>
          <w:sz w:val="20"/>
          <w:szCs w:val="20"/>
        </w:rPr>
      </w:pPr>
      <w:r w:rsidRPr="00D64EC8">
        <w:rPr>
          <w:rFonts w:asciiTheme="minorHAnsi" w:hAnsiTheme="minorHAnsi" w:cstheme="minorHAnsi"/>
          <w:color w:val="000000"/>
          <w:sz w:val="20"/>
          <w:szCs w:val="20"/>
        </w:rPr>
        <w:t> </w:t>
      </w:r>
    </w:p>
    <w:p w14:paraId="27E08569" w14:textId="77777777" w:rsidR="003F6FB6" w:rsidRPr="00D64EC8" w:rsidRDefault="007C5EB1">
      <w:pPr>
        <w:spacing w:before="225" w:after="225" w:line="240" w:lineRule="auto"/>
        <w:jc w:val="center"/>
        <w:rPr>
          <w:rFonts w:asciiTheme="minorHAnsi" w:hAnsiTheme="minorHAnsi" w:cstheme="minorHAnsi"/>
          <w:sz w:val="20"/>
          <w:szCs w:val="20"/>
        </w:rPr>
      </w:pPr>
      <w:r w:rsidRPr="00D64EC8">
        <w:rPr>
          <w:rFonts w:asciiTheme="minorHAnsi" w:hAnsiTheme="minorHAnsi" w:cstheme="minorHAnsi"/>
          <w:b/>
          <w:bCs/>
          <w:color w:val="000000"/>
          <w:sz w:val="20"/>
          <w:szCs w:val="20"/>
        </w:rPr>
        <w:t>IZJAVA O POSREDOVANJU PODATKOV</w:t>
      </w:r>
    </w:p>
    <w:p w14:paraId="6B6AD9F2" w14:textId="77777777" w:rsidR="003F6FB6" w:rsidRPr="00D64EC8" w:rsidRDefault="007C5EB1">
      <w:pPr>
        <w:spacing w:before="225" w:after="225" w:line="240" w:lineRule="auto"/>
        <w:jc w:val="right"/>
        <w:rPr>
          <w:rFonts w:asciiTheme="minorHAnsi" w:hAnsiTheme="minorHAnsi" w:cstheme="minorHAnsi"/>
          <w:sz w:val="20"/>
          <w:szCs w:val="20"/>
        </w:rPr>
      </w:pPr>
      <w:r w:rsidRPr="00D64EC8">
        <w:rPr>
          <w:rFonts w:asciiTheme="minorHAnsi" w:hAnsiTheme="minorHAnsi" w:cstheme="minorHAnsi"/>
          <w:color w:val="000000"/>
          <w:sz w:val="20"/>
          <w:szCs w:val="20"/>
        </w:rPr>
        <w:t> </w:t>
      </w:r>
    </w:p>
    <w:p w14:paraId="7D37F9B8"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S podpisom te izjave se zavezujemo, da bomo v primeru, če bomo izbrani kot najugodnejši ponudnik ali v času izvajanja javnega naročila, v osmih (8) dneh od prejema poziva naročnika, le temu posredovali podatke o:</w:t>
      </w:r>
    </w:p>
    <w:p w14:paraId="6773FBC1"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tbl>
      <w:tblPr>
        <w:tblStyle w:val="NormalTablePHPDOCX"/>
        <w:tblW w:w="5000" w:type="pct"/>
        <w:tblInd w:w="108" w:type="dxa"/>
        <w:tblLook w:val="04A0" w:firstRow="1" w:lastRow="0" w:firstColumn="1" w:lastColumn="0" w:noHBand="0" w:noVBand="1"/>
      </w:tblPr>
      <w:tblGrid>
        <w:gridCol w:w="9286"/>
      </w:tblGrid>
      <w:tr w:rsidR="003F6FB6" w:rsidRPr="00D64EC8" w14:paraId="310E0C2F"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9070"/>
            </w:tblGrid>
            <w:tr w:rsidR="003F6FB6" w:rsidRPr="00D64EC8" w14:paraId="51BAC419" w14:textId="77777777">
              <w:tc>
                <w:tcPr>
                  <w:tcW w:w="0" w:type="auto"/>
                  <w:tcMar>
                    <w:top w:w="0" w:type="auto"/>
                    <w:bottom w:w="0" w:type="auto"/>
                  </w:tcMar>
                </w:tcPr>
                <w:p w14:paraId="678E1B50" w14:textId="77777777" w:rsidR="003F6FB6" w:rsidRPr="00D64EC8" w:rsidRDefault="007C5EB1">
                  <w:pPr>
                    <w:numPr>
                      <w:ilvl w:val="0"/>
                      <w:numId w:val="29"/>
                    </w:numPr>
                    <w:rPr>
                      <w:rFonts w:asciiTheme="minorHAnsi" w:hAnsiTheme="minorHAnsi" w:cstheme="minorHAnsi"/>
                      <w:color w:val="000000"/>
                      <w:sz w:val="20"/>
                      <w:szCs w:val="20"/>
                    </w:rPr>
                  </w:pPr>
                  <w:r w:rsidRPr="00D64EC8">
                    <w:rPr>
                      <w:rFonts w:asciiTheme="minorHAnsi" w:hAnsiTheme="minorHAnsi" w:cstheme="minorHAnsi"/>
                      <w:color w:val="000000"/>
                      <w:position w:val="-2"/>
                      <w:sz w:val="20"/>
                      <w:szCs w:val="20"/>
                    </w:rPr>
                    <w:t xml:space="preserve">naših ustanoviteljih, družbenikih, vključno s tihimi družbeniki, delničarji, </w:t>
                  </w:r>
                  <w:proofErr w:type="spellStart"/>
                  <w:r w:rsidRPr="00D64EC8">
                    <w:rPr>
                      <w:rFonts w:asciiTheme="minorHAnsi" w:hAnsiTheme="minorHAnsi" w:cstheme="minorHAnsi"/>
                      <w:color w:val="000000"/>
                      <w:position w:val="-2"/>
                      <w:sz w:val="20"/>
                      <w:szCs w:val="20"/>
                    </w:rPr>
                    <w:t>komanditistih</w:t>
                  </w:r>
                  <w:proofErr w:type="spellEnd"/>
                  <w:r w:rsidRPr="00D64EC8">
                    <w:rPr>
                      <w:rFonts w:asciiTheme="minorHAnsi" w:hAnsiTheme="minorHAnsi" w:cstheme="minorHAnsi"/>
                      <w:color w:val="000000"/>
                      <w:position w:val="-2"/>
                      <w:sz w:val="20"/>
                      <w:szCs w:val="20"/>
                    </w:rPr>
                    <w:t xml:space="preserve"> ali drugih lastnikih in podatke o lastniških deležih navedenih oseb;</w:t>
                  </w:r>
                </w:p>
              </w:tc>
            </w:tr>
          </w:tbl>
          <w:p w14:paraId="0501CC7A" w14:textId="77777777" w:rsidR="003F6FB6" w:rsidRPr="00D64EC8" w:rsidRDefault="003F6FB6">
            <w:pPr>
              <w:rPr>
                <w:rFonts w:asciiTheme="minorHAnsi" w:hAnsiTheme="minorHAnsi" w:cstheme="minorHAnsi"/>
                <w:sz w:val="20"/>
                <w:szCs w:val="20"/>
              </w:rPr>
            </w:pPr>
          </w:p>
        </w:tc>
      </w:tr>
    </w:tbl>
    <w:p w14:paraId="02F632D5"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tbl>
      <w:tblPr>
        <w:tblStyle w:val="NormalTablePHPDOCX"/>
        <w:tblW w:w="5000" w:type="pct"/>
        <w:tblInd w:w="108" w:type="dxa"/>
        <w:tblLook w:val="04A0" w:firstRow="1" w:lastRow="0" w:firstColumn="1" w:lastColumn="0" w:noHBand="0" w:noVBand="1"/>
      </w:tblPr>
      <w:tblGrid>
        <w:gridCol w:w="9286"/>
      </w:tblGrid>
      <w:tr w:rsidR="003F6FB6" w:rsidRPr="00D64EC8" w14:paraId="4711C2BD"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9070"/>
            </w:tblGrid>
            <w:tr w:rsidR="003F6FB6" w:rsidRPr="00D64EC8" w14:paraId="7BFA8328" w14:textId="77777777">
              <w:tc>
                <w:tcPr>
                  <w:tcW w:w="0" w:type="auto"/>
                  <w:tcMar>
                    <w:top w:w="0" w:type="auto"/>
                    <w:bottom w:w="0" w:type="auto"/>
                  </w:tcMar>
                </w:tcPr>
                <w:p w14:paraId="3A08BAFE" w14:textId="77777777" w:rsidR="003F6FB6" w:rsidRPr="00D64EC8" w:rsidRDefault="007C5EB1">
                  <w:pPr>
                    <w:numPr>
                      <w:ilvl w:val="0"/>
                      <w:numId w:val="30"/>
                    </w:numPr>
                    <w:rPr>
                      <w:rFonts w:asciiTheme="minorHAnsi" w:hAnsiTheme="minorHAnsi" w:cstheme="minorHAnsi"/>
                      <w:color w:val="000000"/>
                      <w:sz w:val="20"/>
                      <w:szCs w:val="20"/>
                    </w:rPr>
                  </w:pPr>
                  <w:r w:rsidRPr="00D64EC8">
                    <w:rPr>
                      <w:rFonts w:asciiTheme="minorHAnsi" w:hAnsiTheme="minorHAnsi" w:cstheme="minorHAnsi"/>
                      <w:color w:val="000000"/>
                      <w:position w:val="-2"/>
                      <w:sz w:val="20"/>
                      <w:szCs w:val="20"/>
                    </w:rPr>
                    <w:t>gospodarskih subjektih, za katere se glede na določbe zakona, ki ureja gospodarske družbe, šteje, da s z njim povezane družbe.</w:t>
                  </w:r>
                </w:p>
              </w:tc>
            </w:tr>
          </w:tbl>
          <w:p w14:paraId="5486810D" w14:textId="77777777" w:rsidR="003F6FB6" w:rsidRPr="00D64EC8" w:rsidRDefault="003F6FB6">
            <w:pPr>
              <w:rPr>
                <w:rFonts w:asciiTheme="minorHAnsi" w:hAnsiTheme="minorHAnsi" w:cstheme="minorHAnsi"/>
                <w:sz w:val="20"/>
                <w:szCs w:val="20"/>
              </w:rPr>
            </w:pPr>
          </w:p>
        </w:tc>
      </w:tr>
    </w:tbl>
    <w:p w14:paraId="0F689F89"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p w14:paraId="3BBCFA33"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i/>
          <w:iCs/>
          <w:color w:val="000000"/>
          <w:sz w:val="20"/>
          <w:szCs w:val="20"/>
        </w:rPr>
        <w:t>Pod kazensko in materialno odgovornostjo izjavljamo, da so zgoraj navedeni podatki točni in resnični.</w:t>
      </w:r>
      <w:r w:rsidRPr="00D64EC8">
        <w:rPr>
          <w:rFonts w:asciiTheme="minorHAnsi" w:hAnsiTheme="minorHAnsi" w:cstheme="minorHAnsi"/>
          <w:color w:val="000000"/>
          <w:sz w:val="20"/>
          <w:szCs w:val="20"/>
        </w:rPr>
        <w:t xml:space="preserve"> </w:t>
      </w:r>
      <w:r w:rsidRPr="00D64EC8">
        <w:rPr>
          <w:rFonts w:asciiTheme="minorHAnsi" w:hAnsiTheme="minorHAnsi" w:cstheme="minorHAnsi"/>
          <w:i/>
          <w:iCs/>
          <w:color w:val="000000"/>
          <w:sz w:val="20"/>
          <w:szCs w:val="20"/>
        </w:rPr>
        <w:t>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5BD74F8A" w14:textId="77777777" w:rsidR="003F6FB6" w:rsidRPr="00D64EC8" w:rsidRDefault="007C5EB1">
      <w:pPr>
        <w:spacing w:before="225" w:after="225" w:line="240" w:lineRule="auto"/>
        <w:jc w:val="right"/>
        <w:rPr>
          <w:rFonts w:asciiTheme="minorHAnsi" w:hAnsiTheme="minorHAnsi" w:cstheme="minorHAnsi"/>
          <w:sz w:val="20"/>
          <w:szCs w:val="20"/>
        </w:rPr>
      </w:pPr>
      <w:r w:rsidRPr="00D64EC8">
        <w:rPr>
          <w:rFonts w:asciiTheme="minorHAnsi" w:hAnsiTheme="minorHAnsi" w:cstheme="minorHAnsi"/>
          <w:color w:val="000000"/>
          <w:sz w:val="20"/>
          <w:szCs w:val="20"/>
        </w:rPr>
        <w:t> </w:t>
      </w:r>
    </w:p>
    <w:p w14:paraId="6E13593E"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p w14:paraId="77537FE1"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Datum: _________________                              Žig               Podpis ponudnika: ______________                   </w:t>
      </w:r>
    </w:p>
    <w:p w14:paraId="595DCB5B" w14:textId="77777777" w:rsidR="003F6FB6" w:rsidRPr="00D64EC8" w:rsidRDefault="003F6FB6">
      <w:pPr>
        <w:rPr>
          <w:rFonts w:asciiTheme="minorHAnsi" w:hAnsiTheme="minorHAnsi" w:cstheme="minorHAnsi"/>
          <w:sz w:val="20"/>
          <w:szCs w:val="20"/>
        </w:rPr>
        <w:sectPr w:rsidR="003F6FB6" w:rsidRPr="00D64EC8" w:rsidSect="00720F1E">
          <w:footerReference w:type="default" r:id="rId23"/>
          <w:pgSz w:w="11906" w:h="16838"/>
          <w:pgMar w:top="1418" w:right="1418" w:bottom="1418" w:left="1418" w:header="567" w:footer="596" w:gutter="0"/>
          <w:cols w:space="708"/>
          <w:docGrid w:linePitch="360"/>
        </w:sectPr>
      </w:pPr>
    </w:p>
    <w:p w14:paraId="7E4F3C32" w14:textId="35079700" w:rsidR="00720F1E" w:rsidRPr="00D64EC8" w:rsidRDefault="004608EA" w:rsidP="00720F1E">
      <w:pPr>
        <w:spacing w:after="0"/>
        <w:jc w:val="right"/>
        <w:rPr>
          <w:rFonts w:asciiTheme="minorHAnsi" w:hAnsiTheme="minorHAnsi" w:cstheme="minorHAnsi"/>
          <w:sz w:val="20"/>
          <w:szCs w:val="20"/>
        </w:rPr>
      </w:pPr>
      <w:r>
        <w:rPr>
          <w:rFonts w:asciiTheme="minorHAnsi" w:hAnsiTheme="minorHAnsi" w:cstheme="minorHAnsi"/>
          <w:sz w:val="20"/>
          <w:szCs w:val="20"/>
        </w:rPr>
        <w:lastRenderedPageBreak/>
        <w:t>Obrazec št: 14</w:t>
      </w:r>
    </w:p>
    <w:p w14:paraId="40C537B6" w14:textId="77777777" w:rsidR="00720F1E" w:rsidRPr="00D64EC8" w:rsidRDefault="00720F1E" w:rsidP="00720F1E">
      <w:pPr>
        <w:rPr>
          <w:rFonts w:asciiTheme="minorHAnsi" w:hAnsiTheme="minorHAnsi" w:cstheme="minorHAnsi"/>
          <w:sz w:val="20"/>
          <w:szCs w:val="20"/>
        </w:rPr>
      </w:pPr>
    </w:p>
    <w:p w14:paraId="68F70A2C" w14:textId="77777777" w:rsidR="00720F1E" w:rsidRPr="00212B75" w:rsidRDefault="007C5EB1" w:rsidP="00720F1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sz w:val="24"/>
          <w:szCs w:val="24"/>
        </w:rPr>
      </w:pPr>
      <w:r w:rsidRPr="00212B75">
        <w:rPr>
          <w:rFonts w:asciiTheme="minorHAnsi" w:hAnsiTheme="minorHAnsi" w:cstheme="minorHAnsi"/>
          <w:sz w:val="24"/>
          <w:szCs w:val="24"/>
        </w:rPr>
        <w:t>Izjava o nastopu s podizvajalci</w:t>
      </w:r>
    </w:p>
    <w:p w14:paraId="684E17A5"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Pri izvedbi javnega naročila »</w:t>
      </w:r>
      <w:r w:rsidR="00755744" w:rsidRPr="00D64EC8">
        <w:rPr>
          <w:rFonts w:asciiTheme="minorHAnsi" w:hAnsiTheme="minorHAnsi" w:cstheme="minorHAnsi"/>
          <w:b/>
          <w:bCs/>
          <w:color w:val="000000"/>
          <w:sz w:val="20"/>
          <w:szCs w:val="20"/>
        </w:rPr>
        <w:t>Zavarovanje odgovornosti in premože</w:t>
      </w:r>
      <w:r w:rsidR="00A27F3A" w:rsidRPr="00D64EC8">
        <w:rPr>
          <w:rFonts w:asciiTheme="minorHAnsi" w:hAnsiTheme="minorHAnsi" w:cstheme="minorHAnsi"/>
          <w:b/>
          <w:bCs/>
          <w:color w:val="000000"/>
          <w:sz w:val="20"/>
          <w:szCs w:val="20"/>
        </w:rPr>
        <w:t>nja 2021-2025</w:t>
      </w:r>
      <w:r w:rsidRPr="00D64EC8">
        <w:rPr>
          <w:rFonts w:asciiTheme="minorHAnsi" w:hAnsiTheme="minorHAnsi" w:cstheme="minorHAnsi"/>
          <w:color w:val="000000"/>
          <w:sz w:val="20"/>
          <w:szCs w:val="20"/>
        </w:rPr>
        <w:t>«,</w:t>
      </w:r>
    </w:p>
    <w:p w14:paraId="16EDF0BB"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izjavljamo, da (ustrezno označi in izpolni):</w:t>
      </w:r>
    </w:p>
    <w:p w14:paraId="4138FCF7"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b/>
          <w:bCs/>
          <w:color w:val="000000"/>
          <w:sz w:val="20"/>
          <w:szCs w:val="20"/>
        </w:rPr>
        <w:t>[   ] ne nastopamo s podizvajalci</w:t>
      </w:r>
    </w:p>
    <w:p w14:paraId="424D7110"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b/>
          <w:bCs/>
          <w:color w:val="000000"/>
          <w:sz w:val="20"/>
          <w:szCs w:val="20"/>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14"/>
        <w:gridCol w:w="6416"/>
      </w:tblGrid>
      <w:tr w:rsidR="003F6FB6" w:rsidRPr="00D64EC8" w14:paraId="414FAFB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FF74AC8"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b/>
                <w:bCs/>
                <w:color w:val="000000"/>
                <w:position w:val="-2"/>
                <w:sz w:val="20"/>
                <w:szCs w:val="20"/>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CFC9793"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57D91D0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155DCB"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b/>
                <w:bCs/>
                <w:color w:val="000000"/>
                <w:position w:val="-2"/>
                <w:sz w:val="20"/>
                <w:szCs w:val="20"/>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BC0BD0"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Opis del, ki jih bo izvedel podizvajalec:</w:t>
            </w:r>
          </w:p>
          <w:p w14:paraId="501E06F3"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2AFD70B2"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končne ponudbe vrednosti, ki jo bo izvedel podizvajalec: ____</w:t>
            </w:r>
          </w:p>
        </w:tc>
      </w:tr>
      <w:tr w:rsidR="003F6FB6" w:rsidRPr="00D64EC8" w14:paraId="56F88F2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3B7082"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b/>
                <w:bCs/>
                <w:color w:val="000000"/>
                <w:position w:val="-2"/>
                <w:sz w:val="20"/>
                <w:szCs w:val="20"/>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657F255"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5CE9F80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899AB8F"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b/>
                <w:bCs/>
                <w:color w:val="000000"/>
                <w:position w:val="-2"/>
                <w:sz w:val="20"/>
                <w:szCs w:val="20"/>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A574A3D"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Opis del, ki jih bo izvedel podizvajalec:</w:t>
            </w:r>
          </w:p>
          <w:p w14:paraId="61C7F653"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p w14:paraId="4F41CB22"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končne ponudbe vrednosti, ki jo bo izvedel podizvajalec: ____</w:t>
            </w:r>
          </w:p>
          <w:p w14:paraId="2A1AB04B" w14:textId="77777777" w:rsidR="003F6FB6" w:rsidRPr="00D64EC8" w:rsidRDefault="007C5EB1">
            <w:pPr>
              <w:spacing w:before="135" w:after="135"/>
              <w:jc w:val="both"/>
              <w:textAlignment w:val="cente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bl>
    <w:p w14:paraId="16DCE2A9"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32F03720"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3F6FB6" w:rsidRPr="00D64EC8" w14:paraId="4DE2242D" w14:textId="77777777">
        <w:tc>
          <w:tcPr>
            <w:tcW w:w="4080" w:type="dxa"/>
            <w:tcMar>
              <w:top w:w="135" w:type="dxa"/>
              <w:bottom w:w="135" w:type="dxa"/>
            </w:tcMar>
            <w:vAlign w:val="center"/>
          </w:tcPr>
          <w:p w14:paraId="447F9646"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Kraj in datum:</w:t>
            </w:r>
          </w:p>
        </w:tc>
        <w:tc>
          <w:tcPr>
            <w:tcW w:w="0" w:type="auto"/>
            <w:tcMar>
              <w:top w:w="135" w:type="dxa"/>
              <w:bottom w:w="135" w:type="dxa"/>
            </w:tcMar>
            <w:vAlign w:val="center"/>
          </w:tcPr>
          <w:p w14:paraId="6DB4D87D"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Ime in priimek: _____________________</w:t>
            </w:r>
          </w:p>
        </w:tc>
      </w:tr>
      <w:tr w:rsidR="003F6FB6" w:rsidRPr="00D64EC8" w14:paraId="60C39F10" w14:textId="77777777">
        <w:tc>
          <w:tcPr>
            <w:tcW w:w="4080" w:type="dxa"/>
            <w:tcMar>
              <w:top w:w="135" w:type="dxa"/>
              <w:bottom w:w="135" w:type="dxa"/>
            </w:tcMar>
            <w:vAlign w:val="center"/>
          </w:tcPr>
          <w:p w14:paraId="7792BA6C"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0" w:type="auto"/>
            <w:tcMar>
              <w:top w:w="135" w:type="dxa"/>
              <w:bottom w:w="135" w:type="dxa"/>
            </w:tcMar>
            <w:vAlign w:val="center"/>
          </w:tcPr>
          <w:p w14:paraId="5306A689" w14:textId="77777777" w:rsidR="003F6FB6" w:rsidRPr="00D64EC8" w:rsidRDefault="003F6FB6">
            <w:pPr>
              <w:rPr>
                <w:rFonts w:asciiTheme="minorHAnsi" w:hAnsiTheme="minorHAnsi" w:cstheme="minorHAnsi"/>
                <w:sz w:val="20"/>
                <w:szCs w:val="20"/>
              </w:rPr>
            </w:pPr>
          </w:p>
          <w:p w14:paraId="412FC5CA"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A9A9A9"/>
                <w:position w:val="-2"/>
                <w:sz w:val="20"/>
                <w:szCs w:val="20"/>
              </w:rPr>
              <w:t>(žig in podpis)</w:t>
            </w:r>
          </w:p>
        </w:tc>
      </w:tr>
    </w:tbl>
    <w:p w14:paraId="4BBA09FE"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i/>
          <w:iCs/>
          <w:color w:val="000000"/>
          <w:sz w:val="20"/>
          <w:szCs w:val="20"/>
          <w:u w:val="single"/>
        </w:rPr>
        <w:t>Opomba: </w:t>
      </w:r>
      <w:r w:rsidRPr="00D64EC8">
        <w:rPr>
          <w:rFonts w:asciiTheme="minorHAnsi" w:hAnsiTheme="minorHAnsi" w:cstheme="minorHAnsi"/>
          <w:i/>
          <w:iCs/>
          <w:color w:val="000000"/>
          <w:sz w:val="20"/>
          <w:szCs w:val="20"/>
        </w:rPr>
        <w:br/>
        <w:t>V primeru, da ponudnik nastopa z več podizvajalci, se obrazec ustrezno razmnoži.</w:t>
      </w:r>
    </w:p>
    <w:p w14:paraId="3B1E45AB" w14:textId="77777777" w:rsidR="003F6FB6" w:rsidRPr="00D64EC8" w:rsidRDefault="003F6FB6">
      <w:pPr>
        <w:rPr>
          <w:rFonts w:asciiTheme="minorHAnsi" w:hAnsiTheme="minorHAnsi" w:cstheme="minorHAnsi"/>
          <w:sz w:val="20"/>
          <w:szCs w:val="20"/>
        </w:rPr>
        <w:sectPr w:rsidR="003F6FB6" w:rsidRPr="00D64EC8" w:rsidSect="00720F1E">
          <w:footerReference w:type="default" r:id="rId24"/>
          <w:pgSz w:w="11906" w:h="16838"/>
          <w:pgMar w:top="1418" w:right="1418" w:bottom="1418" w:left="1418" w:header="567" w:footer="596" w:gutter="0"/>
          <w:cols w:space="708"/>
          <w:docGrid w:linePitch="360"/>
        </w:sectPr>
      </w:pPr>
    </w:p>
    <w:p w14:paraId="13637648" w14:textId="443212BD" w:rsidR="00720F1E" w:rsidRPr="00D64EC8" w:rsidRDefault="004608EA" w:rsidP="00720F1E">
      <w:pPr>
        <w:spacing w:after="0"/>
        <w:jc w:val="right"/>
        <w:rPr>
          <w:rFonts w:asciiTheme="minorHAnsi" w:hAnsiTheme="minorHAnsi" w:cstheme="minorHAnsi"/>
          <w:sz w:val="20"/>
          <w:szCs w:val="20"/>
        </w:rPr>
      </w:pPr>
      <w:r>
        <w:rPr>
          <w:rFonts w:asciiTheme="minorHAnsi" w:hAnsiTheme="minorHAnsi" w:cstheme="minorHAnsi"/>
          <w:sz w:val="20"/>
          <w:szCs w:val="20"/>
        </w:rPr>
        <w:lastRenderedPageBreak/>
        <w:t>Obrazec št: 15</w:t>
      </w:r>
    </w:p>
    <w:p w14:paraId="69BD74BB" w14:textId="77777777" w:rsidR="00720F1E" w:rsidRPr="00D64EC8" w:rsidRDefault="00720F1E" w:rsidP="00720F1E">
      <w:pPr>
        <w:rPr>
          <w:rFonts w:asciiTheme="minorHAnsi" w:hAnsiTheme="minorHAnsi" w:cstheme="minorHAnsi"/>
          <w:sz w:val="20"/>
          <w:szCs w:val="20"/>
        </w:rPr>
      </w:pPr>
    </w:p>
    <w:p w14:paraId="24341C34" w14:textId="77777777" w:rsidR="00720F1E" w:rsidRPr="00212B75" w:rsidRDefault="007C5EB1" w:rsidP="00720F1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sz w:val="24"/>
          <w:szCs w:val="24"/>
        </w:rPr>
      </w:pPr>
      <w:r w:rsidRPr="00212B75">
        <w:rPr>
          <w:rFonts w:asciiTheme="minorHAnsi" w:hAnsiTheme="minorHAnsi" w:cstheme="minorHAnsi"/>
          <w:sz w:val="24"/>
          <w:szCs w:val="24"/>
        </w:rPr>
        <w:t>Izjava podizvajalca</w:t>
      </w:r>
    </w:p>
    <w:p w14:paraId="7E2AAA70" w14:textId="77777777" w:rsidR="00720F1E" w:rsidRPr="00D64EC8" w:rsidRDefault="00720F1E" w:rsidP="00720F1E">
      <w:pPr>
        <w:spacing w:after="120"/>
        <w:rPr>
          <w:rFonts w:asciiTheme="minorHAnsi" w:hAnsiTheme="minorHAnsi" w:cstheme="minorHAnsi"/>
          <w:sz w:val="20"/>
          <w:szCs w:val="20"/>
        </w:rPr>
      </w:pPr>
    </w:p>
    <w:p w14:paraId="45D989B1"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V zvezi z javnim naročilom »</w:t>
      </w:r>
      <w:r w:rsidR="00755744" w:rsidRPr="00D64EC8">
        <w:rPr>
          <w:rFonts w:asciiTheme="minorHAnsi" w:hAnsiTheme="minorHAnsi" w:cstheme="minorHAnsi"/>
          <w:color w:val="000000"/>
          <w:sz w:val="20"/>
          <w:szCs w:val="20"/>
        </w:rPr>
        <w:t>Zavarovanje odgovornosti in p</w:t>
      </w:r>
      <w:r w:rsidR="00A27F3A" w:rsidRPr="00D64EC8">
        <w:rPr>
          <w:rFonts w:asciiTheme="minorHAnsi" w:hAnsiTheme="minorHAnsi" w:cstheme="minorHAnsi"/>
          <w:color w:val="000000"/>
          <w:sz w:val="20"/>
          <w:szCs w:val="20"/>
        </w:rPr>
        <w:t>remoženja 2021-2025</w:t>
      </w:r>
      <w:r w:rsidRPr="00D64EC8">
        <w:rPr>
          <w:rFonts w:asciiTheme="minorHAnsi" w:hAnsiTheme="minorHAnsi" w:cstheme="minorHAnsi"/>
          <w:color w:val="000000"/>
          <w:sz w:val="20"/>
          <w:szCs w:val="20"/>
        </w:rPr>
        <w:t>«,</w:t>
      </w:r>
    </w:p>
    <w:p w14:paraId="458420A5"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izjavljamo, da bomo v primeru izbire gospodarskega subjekta sodelovali pri izvedbi predmeta javnega naročila z deli v vrednosti _______________ EUR v skladu z razpisnimi pogoji.</w:t>
      </w:r>
    </w:p>
    <w:p w14:paraId="78E52F82"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Izjavljamo (ustrezno označi):</w:t>
      </w:r>
    </w:p>
    <w:p w14:paraId="0B5C78B4"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 DA zahtevamo izvedbo neposrednih plačil, in zato podajamo soglasje, da sme naročnik namesto glavnega izvajalca poravnati obveznosti glavnega izvajalca, ki nastanejo pri izvajanju javnega naročila do nas kot podizvajalca.</w:t>
      </w:r>
    </w:p>
    <w:p w14:paraId="758F4936"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 NE zahtevamo izvedbe neposrednih plačil.</w:t>
      </w:r>
    </w:p>
    <w:p w14:paraId="14F882D3"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p w14:paraId="1CBF82D7"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tbl>
      <w:tblPr>
        <w:tblStyle w:val="NormalTablePHPDOCX"/>
        <w:tblW w:w="8745" w:type="dxa"/>
        <w:tblInd w:w="108" w:type="dxa"/>
        <w:tblLook w:val="04A0" w:firstRow="1" w:lastRow="0" w:firstColumn="1" w:lastColumn="0" w:noHBand="0" w:noVBand="1"/>
      </w:tblPr>
      <w:tblGrid>
        <w:gridCol w:w="4080"/>
        <w:gridCol w:w="4665"/>
      </w:tblGrid>
      <w:tr w:rsidR="003F6FB6" w:rsidRPr="00D64EC8" w14:paraId="7DA0E72C" w14:textId="77777777">
        <w:tc>
          <w:tcPr>
            <w:tcW w:w="4080" w:type="dxa"/>
            <w:tcMar>
              <w:top w:w="75" w:type="dxa"/>
              <w:bottom w:w="75" w:type="dxa"/>
            </w:tcMar>
            <w:vAlign w:val="center"/>
          </w:tcPr>
          <w:p w14:paraId="7A0B2FB1"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Kraj in datum:</w:t>
            </w:r>
          </w:p>
        </w:tc>
        <w:tc>
          <w:tcPr>
            <w:tcW w:w="0" w:type="auto"/>
            <w:tcMar>
              <w:top w:w="75" w:type="dxa"/>
              <w:bottom w:w="75" w:type="dxa"/>
            </w:tcMar>
            <w:vAlign w:val="center"/>
          </w:tcPr>
          <w:p w14:paraId="1A31A558"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Ime in priimek: _____________________</w:t>
            </w:r>
          </w:p>
        </w:tc>
      </w:tr>
      <w:tr w:rsidR="003F6FB6" w:rsidRPr="00D64EC8" w14:paraId="566DF004" w14:textId="77777777">
        <w:tc>
          <w:tcPr>
            <w:tcW w:w="4080" w:type="dxa"/>
            <w:tcMar>
              <w:top w:w="75" w:type="dxa"/>
              <w:bottom w:w="75" w:type="dxa"/>
            </w:tcMar>
            <w:vAlign w:val="center"/>
          </w:tcPr>
          <w:p w14:paraId="20D18AC2"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0" w:type="auto"/>
            <w:tcMar>
              <w:top w:w="75" w:type="dxa"/>
              <w:bottom w:w="75" w:type="dxa"/>
            </w:tcMar>
            <w:vAlign w:val="center"/>
          </w:tcPr>
          <w:p w14:paraId="21C4ED0D" w14:textId="77777777" w:rsidR="003F6FB6" w:rsidRPr="00D64EC8" w:rsidRDefault="003F6FB6">
            <w:pPr>
              <w:rPr>
                <w:rFonts w:asciiTheme="minorHAnsi" w:hAnsiTheme="minorHAnsi" w:cstheme="minorHAnsi"/>
                <w:sz w:val="20"/>
                <w:szCs w:val="20"/>
              </w:rPr>
            </w:pPr>
          </w:p>
          <w:p w14:paraId="1AC6C485"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A9A9A9"/>
                <w:position w:val="-2"/>
                <w:sz w:val="20"/>
                <w:szCs w:val="20"/>
              </w:rPr>
              <w:t>(žig in podpis)</w:t>
            </w:r>
          </w:p>
        </w:tc>
      </w:tr>
    </w:tbl>
    <w:p w14:paraId="529DB127"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p w14:paraId="06A20DFF"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p w14:paraId="11FFA789"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p w14:paraId="17CAF994"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b/>
          <w:bCs/>
          <w:i/>
          <w:iCs/>
          <w:color w:val="000000"/>
          <w:sz w:val="20"/>
          <w:szCs w:val="20"/>
          <w:u w:val="single"/>
        </w:rPr>
        <w:t>Opomba:</w:t>
      </w:r>
    </w:p>
    <w:p w14:paraId="60D56F31"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i/>
          <w:iCs/>
          <w:color w:val="000000"/>
          <w:sz w:val="20"/>
          <w:szCs w:val="20"/>
        </w:rPr>
        <w:t>V primeru večjega števila podizvajalcev se obrazec fotokopira.</w:t>
      </w:r>
    </w:p>
    <w:p w14:paraId="77178F20" w14:textId="77777777" w:rsidR="003F6FB6" w:rsidRPr="00D64EC8" w:rsidRDefault="003F6FB6">
      <w:pPr>
        <w:rPr>
          <w:rFonts w:asciiTheme="minorHAnsi" w:hAnsiTheme="minorHAnsi" w:cstheme="minorHAnsi"/>
          <w:sz w:val="20"/>
          <w:szCs w:val="20"/>
        </w:rPr>
        <w:sectPr w:rsidR="003F6FB6" w:rsidRPr="00D64EC8" w:rsidSect="00720F1E">
          <w:footerReference w:type="default" r:id="rId25"/>
          <w:pgSz w:w="11906" w:h="16838"/>
          <w:pgMar w:top="1418" w:right="1418" w:bottom="1418" w:left="1418" w:header="567" w:footer="596" w:gutter="0"/>
          <w:cols w:space="708"/>
          <w:docGrid w:linePitch="360"/>
        </w:sectPr>
      </w:pPr>
    </w:p>
    <w:p w14:paraId="5DDAC725" w14:textId="28EE8015" w:rsidR="00720F1E" w:rsidRPr="00D64EC8" w:rsidRDefault="004608EA" w:rsidP="00720F1E">
      <w:pPr>
        <w:spacing w:after="0"/>
        <w:jc w:val="right"/>
        <w:rPr>
          <w:rFonts w:asciiTheme="minorHAnsi" w:hAnsiTheme="minorHAnsi" w:cstheme="minorHAnsi"/>
          <w:sz w:val="20"/>
          <w:szCs w:val="20"/>
        </w:rPr>
      </w:pPr>
      <w:r>
        <w:rPr>
          <w:rFonts w:asciiTheme="minorHAnsi" w:hAnsiTheme="minorHAnsi" w:cstheme="minorHAnsi"/>
          <w:sz w:val="20"/>
          <w:szCs w:val="20"/>
        </w:rPr>
        <w:lastRenderedPageBreak/>
        <w:t>Obrazec št: 16</w:t>
      </w:r>
    </w:p>
    <w:p w14:paraId="2D16AE7C" w14:textId="77777777" w:rsidR="00720F1E" w:rsidRPr="00212B75" w:rsidRDefault="007C5EB1" w:rsidP="00720F1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sz w:val="24"/>
          <w:szCs w:val="24"/>
        </w:rPr>
      </w:pPr>
      <w:r w:rsidRPr="00212B75">
        <w:rPr>
          <w:rFonts w:asciiTheme="minorHAnsi" w:hAnsiTheme="minorHAnsi" w:cstheme="minorHAnsi"/>
          <w:sz w:val="24"/>
          <w:szCs w:val="24"/>
        </w:rPr>
        <w:t>Izjava zastopnika podizvajalca v zvezi z izpolnjevanjem obveznih pogojev za podizvajalce</w:t>
      </w:r>
    </w:p>
    <w:p w14:paraId="5A308EEE"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Pod kazensko in materialno odgovornostjo izjavljamo, da naša družba, </w:t>
      </w:r>
      <w:r w:rsidRPr="00D64EC8">
        <w:rPr>
          <w:rFonts w:asciiTheme="minorHAnsi" w:hAnsiTheme="minorHAnsi" w:cstheme="minorHAnsi"/>
          <w:color w:val="000000"/>
          <w:sz w:val="20"/>
          <w:szCs w:val="20"/>
          <w:u w:val="single"/>
        </w:rPr>
        <w:t>_______________</w:t>
      </w:r>
      <w:r w:rsidRPr="00D64EC8">
        <w:rPr>
          <w:rFonts w:asciiTheme="minorHAnsi" w:hAnsiTheme="minorHAnsi" w:cstheme="minorHAnsi"/>
          <w:color w:val="000000"/>
          <w:sz w:val="20"/>
          <w:szCs w:val="20"/>
        </w:rPr>
        <w:t>(Firma), </w:t>
      </w:r>
      <w:r w:rsidRPr="00D64EC8">
        <w:rPr>
          <w:rFonts w:asciiTheme="minorHAnsi" w:hAnsiTheme="minorHAnsi" w:cstheme="minorHAnsi"/>
          <w:color w:val="000000"/>
          <w:sz w:val="20"/>
          <w:szCs w:val="20"/>
          <w:u w:val="single"/>
        </w:rPr>
        <w:t>_________________</w:t>
      </w:r>
      <w:r w:rsidRPr="00D64EC8">
        <w:rPr>
          <w:rFonts w:asciiTheme="minorHAnsi" w:hAnsiTheme="minorHAnsi" w:cstheme="minorHAnsi"/>
          <w:color w:val="000000"/>
          <w:sz w:val="20"/>
          <w:szCs w:val="20"/>
        </w:rPr>
        <w:t>(Naslov), matična številka: </w:t>
      </w:r>
      <w:r w:rsidRPr="00D64EC8">
        <w:rPr>
          <w:rFonts w:asciiTheme="minorHAnsi" w:hAnsiTheme="minorHAnsi" w:cstheme="minorHAnsi"/>
          <w:color w:val="000000"/>
          <w:sz w:val="20"/>
          <w:szCs w:val="20"/>
          <w:u w:val="single"/>
        </w:rPr>
        <w:t>_______________</w:t>
      </w:r>
      <w:r w:rsidRPr="00D64EC8">
        <w:rPr>
          <w:rFonts w:asciiTheme="minorHAnsi" w:hAnsiTheme="minorHAnsi" w:cstheme="minorHAnsi"/>
          <w:color w:val="000000"/>
          <w:sz w:val="20"/>
          <w:szCs w:val="20"/>
        </w:rPr>
        <w:t> ni bila pravnomočno obsojena zaradi kaznivih dejanj, ki so našteta v prvem odstavku 75. člena ZJN-3.</w:t>
      </w:r>
    </w:p>
    <w:p w14:paraId="13E83008"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Obenem izjavljamo, da:</w:t>
      </w:r>
    </w:p>
    <w:tbl>
      <w:tblPr>
        <w:tblStyle w:val="NormalTablePHPDOCX"/>
        <w:tblW w:w="0" w:type="auto"/>
        <w:tblInd w:w="108" w:type="dxa"/>
        <w:tblLook w:val="04A0" w:firstRow="1" w:lastRow="0" w:firstColumn="1" w:lastColumn="0" w:noHBand="0" w:noVBand="1"/>
      </w:tblPr>
      <w:tblGrid>
        <w:gridCol w:w="9178"/>
      </w:tblGrid>
      <w:tr w:rsidR="003F6FB6" w:rsidRPr="00D64EC8" w14:paraId="5A359838" w14:textId="77777777">
        <w:tc>
          <w:tcPr>
            <w:tcW w:w="0" w:type="auto"/>
            <w:tcMar>
              <w:top w:w="0" w:type="auto"/>
              <w:bottom w:w="0" w:type="auto"/>
            </w:tcMar>
          </w:tcPr>
          <w:p w14:paraId="4D876824" w14:textId="77777777" w:rsidR="003F6FB6" w:rsidRPr="00D64EC8" w:rsidRDefault="007C5EB1">
            <w:pPr>
              <w:numPr>
                <w:ilvl w:val="0"/>
                <w:numId w:val="31"/>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EB3009F" w14:textId="77777777" w:rsidR="003F6FB6" w:rsidRPr="00D64EC8" w:rsidRDefault="007C5EB1">
            <w:pPr>
              <w:numPr>
                <w:ilvl w:val="0"/>
                <w:numId w:val="31"/>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 xml:space="preserve">na dan oddaje ponudbe ali prijave nimamo </w:t>
            </w:r>
            <w:proofErr w:type="spellStart"/>
            <w:r w:rsidRPr="00D64EC8">
              <w:rPr>
                <w:rFonts w:asciiTheme="minorHAnsi" w:hAnsiTheme="minorHAnsi" w:cstheme="minorHAnsi"/>
                <w:color w:val="000000"/>
                <w:sz w:val="20"/>
                <w:szCs w:val="20"/>
              </w:rPr>
              <w:t>nepredloženih</w:t>
            </w:r>
            <w:proofErr w:type="spellEnd"/>
            <w:r w:rsidRPr="00D64EC8">
              <w:rPr>
                <w:rFonts w:asciiTheme="minorHAnsi" w:hAnsiTheme="minorHAnsi" w:cstheme="minorHAnsi"/>
                <w:color w:val="000000"/>
                <w:sz w:val="20"/>
                <w:szCs w:val="20"/>
              </w:rPr>
              <w:t xml:space="preserve"> obračunov davčnih odtegljajev za dohodke iz delovnega razmerja za obdobje zadnjih petih let do dne oddaje ponudbe ali prijave,</w:t>
            </w:r>
          </w:p>
          <w:p w14:paraId="142BC1E9" w14:textId="77777777" w:rsidR="003F6FB6" w:rsidRPr="00D64EC8" w:rsidRDefault="007C5EB1">
            <w:pPr>
              <w:numPr>
                <w:ilvl w:val="0"/>
                <w:numId w:val="31"/>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na dan, ko poteče rok za oddajo ponudb ali prijav, nismo izločeni iz postopkov oddaje javnih naročil zaradi uvrstitve v evidenco gospodarskih subjektov z negativnimi referencami,</w:t>
            </w:r>
          </w:p>
          <w:p w14:paraId="6DBABB91" w14:textId="77777777" w:rsidR="003F6FB6" w:rsidRPr="00D64EC8" w:rsidRDefault="007C5EB1">
            <w:pPr>
              <w:numPr>
                <w:ilvl w:val="0"/>
                <w:numId w:val="31"/>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2FBAA529" w14:textId="77777777" w:rsidR="003F6FB6" w:rsidRPr="00D64EC8" w:rsidRDefault="007C5EB1">
            <w:pPr>
              <w:numPr>
                <w:ilvl w:val="0"/>
                <w:numId w:val="31"/>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smo vpisani v poklicni oziroma poslovni register v državi sedeža,</w:t>
            </w:r>
          </w:p>
          <w:p w14:paraId="265ED68F" w14:textId="77777777" w:rsidR="003F6FB6" w:rsidRPr="00D64EC8" w:rsidRDefault="007C5EB1">
            <w:pPr>
              <w:numPr>
                <w:ilvl w:val="0"/>
                <w:numId w:val="31"/>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F59FC6D" w14:textId="77777777" w:rsidR="003F6FB6" w:rsidRPr="00D64EC8" w:rsidRDefault="007C5EB1">
            <w:pPr>
              <w:numPr>
                <w:ilvl w:val="0"/>
                <w:numId w:val="31"/>
              </w:numPr>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51D8624"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u w:val="single"/>
        </w:rPr>
        <w:t>S podpisom te izjave izjavljamo, da izpolnjujemo vse pogoje iz razpisne dokumentacije, za katere je navedeno, da se izpolnjevanje izkazuje s podpisom te izjave!</w:t>
      </w:r>
    </w:p>
    <w:p w14:paraId="68AFFF33" w14:textId="77777777" w:rsidR="003F6FB6" w:rsidRPr="00D64EC8" w:rsidRDefault="007C5EB1">
      <w:pPr>
        <w:spacing w:before="225" w:after="225" w:line="240" w:lineRule="auto"/>
        <w:jc w:val="center"/>
        <w:rPr>
          <w:rFonts w:asciiTheme="minorHAnsi" w:hAnsiTheme="minorHAnsi" w:cstheme="minorHAnsi"/>
          <w:sz w:val="20"/>
          <w:szCs w:val="20"/>
        </w:rPr>
      </w:pPr>
      <w:r w:rsidRPr="00D64EC8">
        <w:rPr>
          <w:rFonts w:asciiTheme="minorHAnsi" w:hAnsiTheme="minorHAnsi" w:cstheme="minorHAnsi"/>
          <w:b/>
          <w:bCs/>
          <w:color w:val="000000"/>
          <w:sz w:val="20"/>
          <w:szCs w:val="20"/>
        </w:rPr>
        <w:t>in</w:t>
      </w:r>
    </w:p>
    <w:p w14:paraId="42DE257D" w14:textId="77777777" w:rsidR="003F6FB6" w:rsidRPr="00D64EC8" w:rsidRDefault="007C5EB1">
      <w:pPr>
        <w:spacing w:before="225" w:after="225" w:line="240" w:lineRule="auto"/>
        <w:jc w:val="center"/>
        <w:rPr>
          <w:rFonts w:asciiTheme="minorHAnsi" w:hAnsiTheme="minorHAnsi" w:cstheme="minorHAnsi"/>
          <w:sz w:val="20"/>
          <w:szCs w:val="20"/>
        </w:rPr>
      </w:pPr>
      <w:r w:rsidRPr="00D64EC8">
        <w:rPr>
          <w:rFonts w:asciiTheme="minorHAnsi" w:hAnsiTheme="minorHAnsi" w:cstheme="minorHAnsi"/>
          <w:b/>
          <w:bCs/>
          <w:color w:val="000000"/>
          <w:sz w:val="20"/>
          <w:szCs w:val="20"/>
        </w:rPr>
        <w:t>POOBLASTILO</w:t>
      </w:r>
    </w:p>
    <w:p w14:paraId="5F50FDB5"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Pooblaščamo naročnika </w:t>
      </w:r>
      <w:r w:rsidR="007136E4" w:rsidRPr="00D64EC8">
        <w:rPr>
          <w:rFonts w:asciiTheme="minorHAnsi" w:hAnsiTheme="minorHAnsi" w:cstheme="minorHAnsi"/>
          <w:color w:val="000000"/>
          <w:sz w:val="20"/>
          <w:szCs w:val="20"/>
        </w:rPr>
        <w:t>Zavod za gradbeništvo Slovenije, Dimičeva ulica 12, 1000 Ljubljana</w:t>
      </w:r>
      <w:r w:rsidRPr="00D64EC8">
        <w:rPr>
          <w:rFonts w:asciiTheme="minorHAnsi" w:hAnsiTheme="minorHAnsi" w:cstheme="minorHAnsi"/>
          <w:color w:val="000000"/>
          <w:sz w:val="20"/>
          <w:szCs w:val="20"/>
        </w:rPr>
        <w:t>,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3F6FB6" w:rsidRPr="00D64EC8" w14:paraId="2E68A3BC"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21E5AA"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color w:val="000000"/>
                <w:position w:val="-2"/>
                <w:sz w:val="20"/>
                <w:szCs w:val="20"/>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748D96"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3FD312E3"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E40E1"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color w:val="000000"/>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EBF2EB"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114353BB"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886F6D"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color w:val="000000"/>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275DB9"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4C34A154"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EFF863"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color w:val="000000"/>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18C46F"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1A6D7446"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1DE68A" w14:textId="77777777" w:rsidR="003F6FB6" w:rsidRPr="00D64EC8" w:rsidRDefault="007C5EB1">
            <w:pPr>
              <w:jc w:val="right"/>
              <w:rPr>
                <w:rFonts w:asciiTheme="minorHAnsi" w:hAnsiTheme="minorHAnsi" w:cstheme="minorHAnsi"/>
                <w:sz w:val="20"/>
                <w:szCs w:val="20"/>
              </w:rPr>
            </w:pPr>
            <w:r w:rsidRPr="00D64EC8">
              <w:rPr>
                <w:rFonts w:asciiTheme="minorHAnsi" w:hAnsiTheme="minorHAnsi" w:cstheme="minorHAnsi"/>
                <w:color w:val="000000"/>
                <w:position w:val="-2"/>
                <w:sz w:val="20"/>
                <w:szCs w:val="20"/>
              </w:rPr>
              <w:lastRenderedPageBreak/>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21F981"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bl>
    <w:p w14:paraId="741273EC"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tbl>
      <w:tblPr>
        <w:tblStyle w:val="NormalTablePHPDOCX"/>
        <w:tblW w:w="8745" w:type="dxa"/>
        <w:tblInd w:w="108" w:type="dxa"/>
        <w:tblLook w:val="04A0" w:firstRow="1" w:lastRow="0" w:firstColumn="1" w:lastColumn="0" w:noHBand="0" w:noVBand="1"/>
      </w:tblPr>
      <w:tblGrid>
        <w:gridCol w:w="4080"/>
        <w:gridCol w:w="4665"/>
      </w:tblGrid>
      <w:tr w:rsidR="003F6FB6" w:rsidRPr="00D64EC8" w14:paraId="1D7FD815" w14:textId="77777777">
        <w:tc>
          <w:tcPr>
            <w:tcW w:w="4080" w:type="dxa"/>
            <w:tcMar>
              <w:top w:w="75" w:type="dxa"/>
              <w:bottom w:w="75" w:type="dxa"/>
            </w:tcMar>
            <w:vAlign w:val="center"/>
          </w:tcPr>
          <w:p w14:paraId="02F6246B"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Kraj in datum:</w:t>
            </w:r>
          </w:p>
        </w:tc>
        <w:tc>
          <w:tcPr>
            <w:tcW w:w="0" w:type="auto"/>
            <w:tcMar>
              <w:top w:w="75" w:type="dxa"/>
              <w:bottom w:w="75" w:type="dxa"/>
            </w:tcMar>
            <w:vAlign w:val="center"/>
          </w:tcPr>
          <w:p w14:paraId="37DFBDC4"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Ime in priimek: _____________________</w:t>
            </w:r>
          </w:p>
        </w:tc>
      </w:tr>
      <w:tr w:rsidR="003F6FB6" w:rsidRPr="00D64EC8" w14:paraId="7B8290FF" w14:textId="77777777">
        <w:tc>
          <w:tcPr>
            <w:tcW w:w="4080" w:type="dxa"/>
            <w:tcMar>
              <w:top w:w="75" w:type="dxa"/>
              <w:bottom w:w="75" w:type="dxa"/>
            </w:tcMar>
            <w:vAlign w:val="center"/>
          </w:tcPr>
          <w:p w14:paraId="4C9159DF"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c>
          <w:tcPr>
            <w:tcW w:w="0" w:type="auto"/>
            <w:tcMar>
              <w:top w:w="75" w:type="dxa"/>
              <w:bottom w:w="75" w:type="dxa"/>
            </w:tcMar>
            <w:vAlign w:val="center"/>
          </w:tcPr>
          <w:p w14:paraId="7F319B59" w14:textId="77777777" w:rsidR="003F6FB6" w:rsidRPr="00D64EC8" w:rsidRDefault="003F6FB6">
            <w:pPr>
              <w:rPr>
                <w:rFonts w:asciiTheme="minorHAnsi" w:hAnsiTheme="minorHAnsi" w:cstheme="minorHAnsi"/>
                <w:sz w:val="20"/>
                <w:szCs w:val="20"/>
              </w:rPr>
            </w:pPr>
          </w:p>
          <w:p w14:paraId="2D218F48" w14:textId="77777777" w:rsidR="003F6FB6" w:rsidRPr="00D64EC8" w:rsidRDefault="007C5EB1">
            <w:pPr>
              <w:jc w:val="center"/>
              <w:rPr>
                <w:rFonts w:asciiTheme="minorHAnsi" w:hAnsiTheme="minorHAnsi" w:cstheme="minorHAnsi"/>
                <w:sz w:val="20"/>
                <w:szCs w:val="20"/>
              </w:rPr>
            </w:pPr>
            <w:r w:rsidRPr="00D64EC8">
              <w:rPr>
                <w:rFonts w:asciiTheme="minorHAnsi" w:hAnsiTheme="minorHAnsi" w:cstheme="minorHAnsi"/>
                <w:color w:val="A9A9A9"/>
                <w:position w:val="-2"/>
                <w:sz w:val="20"/>
                <w:szCs w:val="20"/>
              </w:rPr>
              <w:t>(žig in podpis)</w:t>
            </w:r>
          </w:p>
        </w:tc>
      </w:tr>
    </w:tbl>
    <w:p w14:paraId="5B0190A7"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p w14:paraId="661746FC" w14:textId="77777777" w:rsidR="003F6FB6" w:rsidRPr="00D64EC8" w:rsidRDefault="007C5EB1">
      <w:pPr>
        <w:spacing w:before="5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p w14:paraId="260B161A" w14:textId="77777777" w:rsidR="003F6FB6" w:rsidRPr="00D64EC8" w:rsidRDefault="003F6FB6">
      <w:pPr>
        <w:rPr>
          <w:rFonts w:asciiTheme="minorHAnsi" w:hAnsiTheme="minorHAnsi" w:cstheme="minorHAnsi"/>
          <w:sz w:val="20"/>
          <w:szCs w:val="20"/>
        </w:rPr>
        <w:sectPr w:rsidR="003F6FB6" w:rsidRPr="00D64EC8" w:rsidSect="00720F1E">
          <w:footerReference w:type="default" r:id="rId26"/>
          <w:pgSz w:w="11906" w:h="16838"/>
          <w:pgMar w:top="1418" w:right="1418" w:bottom="1418" w:left="1418" w:header="567" w:footer="596" w:gutter="0"/>
          <w:cols w:space="708"/>
          <w:docGrid w:linePitch="360"/>
        </w:sectPr>
      </w:pPr>
    </w:p>
    <w:p w14:paraId="125BB425" w14:textId="77777777" w:rsidR="00720F1E" w:rsidRPr="00AA0A2D" w:rsidRDefault="007C5EB1" w:rsidP="00720F1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Theme="minorHAnsi" w:hAnsiTheme="minorHAnsi" w:cstheme="minorHAnsi"/>
          <w:color w:val="FFFFFF" w:themeColor="background1"/>
          <w:sz w:val="24"/>
          <w:szCs w:val="24"/>
        </w:rPr>
      </w:pPr>
      <w:r w:rsidRPr="00AA0A2D">
        <w:rPr>
          <w:rFonts w:asciiTheme="minorHAnsi" w:hAnsiTheme="minorHAnsi" w:cstheme="minorHAnsi"/>
          <w:color w:val="FFFFFF" w:themeColor="background1"/>
          <w:sz w:val="24"/>
          <w:szCs w:val="24"/>
        </w:rPr>
        <w:lastRenderedPageBreak/>
        <w:t>Vzorec pogodbe</w:t>
      </w:r>
    </w:p>
    <w:p w14:paraId="631ABAF8" w14:textId="77777777" w:rsidR="00720F1E" w:rsidRPr="00D64EC8" w:rsidRDefault="00720F1E" w:rsidP="00720F1E">
      <w:pPr>
        <w:rPr>
          <w:rFonts w:asciiTheme="minorHAnsi" w:hAnsiTheme="minorHAnsi" w:cstheme="minorHAnsi"/>
          <w:sz w:val="20"/>
          <w:szCs w:val="20"/>
        </w:rPr>
      </w:pPr>
    </w:p>
    <w:p w14:paraId="13839988" w14:textId="77777777" w:rsidR="003F6FB6" w:rsidRPr="00D64EC8" w:rsidRDefault="007C5EB1">
      <w:pPr>
        <w:spacing w:before="224" w:after="224" w:line="240" w:lineRule="auto"/>
        <w:jc w:val="center"/>
        <w:outlineLvl w:val="1"/>
        <w:rPr>
          <w:rFonts w:asciiTheme="minorHAnsi" w:hAnsiTheme="minorHAnsi" w:cstheme="minorHAnsi"/>
          <w:sz w:val="20"/>
          <w:szCs w:val="20"/>
        </w:rPr>
      </w:pPr>
      <w:r w:rsidRPr="00D64EC8">
        <w:rPr>
          <w:rFonts w:asciiTheme="minorHAnsi" w:hAnsiTheme="minorHAnsi" w:cstheme="minorHAnsi"/>
          <w:b/>
          <w:bCs/>
          <w:color w:val="000000"/>
          <w:sz w:val="20"/>
          <w:szCs w:val="20"/>
        </w:rPr>
        <w:t xml:space="preserve">POGODBA O ZAVAROVANJU ODGOVORNOSTI IN PREMOŽENJA </w:t>
      </w:r>
      <w:r w:rsidR="007136E4" w:rsidRPr="00D64EC8">
        <w:rPr>
          <w:rFonts w:asciiTheme="minorHAnsi" w:hAnsiTheme="minorHAnsi" w:cstheme="minorHAnsi"/>
          <w:b/>
          <w:bCs/>
          <w:color w:val="000000"/>
          <w:sz w:val="20"/>
          <w:szCs w:val="20"/>
        </w:rPr>
        <w:t>ZAVODA ZA GRADBENIŠTVO SLOVENIJE</w:t>
      </w:r>
    </w:p>
    <w:p w14:paraId="3AA5BD4A" w14:textId="77777777" w:rsidR="003F6FB6" w:rsidRPr="00D64EC8" w:rsidRDefault="007C5EB1">
      <w:pPr>
        <w:spacing w:before="225" w:after="225" w:line="240" w:lineRule="auto"/>
        <w:jc w:val="center"/>
        <w:rPr>
          <w:rFonts w:asciiTheme="minorHAnsi" w:hAnsiTheme="minorHAnsi" w:cstheme="minorHAnsi"/>
          <w:sz w:val="20"/>
          <w:szCs w:val="20"/>
        </w:rPr>
      </w:pPr>
      <w:r w:rsidRPr="00D64EC8">
        <w:rPr>
          <w:rFonts w:asciiTheme="minorHAnsi" w:hAnsiTheme="minorHAnsi" w:cstheme="minorHAnsi"/>
          <w:color w:val="000000"/>
          <w:sz w:val="20"/>
          <w:szCs w:val="20"/>
        </w:rPr>
        <w:t>sklenjena med</w:t>
      </w:r>
    </w:p>
    <w:p w14:paraId="035B9348" w14:textId="77777777" w:rsidR="003F6FB6" w:rsidRPr="00D64EC8" w:rsidRDefault="007C5EB1">
      <w:pPr>
        <w:spacing w:after="0" w:line="240" w:lineRule="auto"/>
        <w:rPr>
          <w:rFonts w:asciiTheme="minorHAnsi" w:hAnsiTheme="minorHAnsi" w:cstheme="minorHAnsi"/>
          <w:sz w:val="20"/>
          <w:szCs w:val="20"/>
        </w:rPr>
      </w:pPr>
      <w:r w:rsidRPr="00D64EC8">
        <w:rPr>
          <w:rFonts w:asciiTheme="minorHAnsi" w:hAnsiTheme="minorHAnsi" w:cstheme="minorHAnsi"/>
          <w:b/>
          <w:bCs/>
          <w:color w:val="000000"/>
          <w:sz w:val="20"/>
          <w:szCs w:val="20"/>
        </w:rPr>
        <w:t xml:space="preserve">NAROČNIKOM: </w:t>
      </w:r>
      <w:r w:rsidR="007136E4" w:rsidRPr="00D64EC8">
        <w:rPr>
          <w:rFonts w:asciiTheme="minorHAnsi" w:hAnsiTheme="minorHAnsi" w:cstheme="minorHAnsi"/>
          <w:b/>
          <w:bCs/>
          <w:color w:val="000000"/>
          <w:sz w:val="20"/>
          <w:szCs w:val="20"/>
        </w:rPr>
        <w:t>Zavod za gradbeništvo Slovenije, Dimičeva ulica 12, 1000 Ljubljana</w:t>
      </w:r>
      <w:r w:rsidRPr="00D64EC8">
        <w:rPr>
          <w:rFonts w:asciiTheme="minorHAnsi" w:hAnsiTheme="minorHAnsi" w:cstheme="minorHAnsi"/>
          <w:b/>
          <w:bCs/>
          <w:color w:val="000000"/>
          <w:sz w:val="20"/>
          <w:szCs w:val="20"/>
        </w:rPr>
        <w:t>,</w:t>
      </w:r>
      <w:r w:rsidRPr="00D64EC8">
        <w:rPr>
          <w:rFonts w:asciiTheme="minorHAnsi" w:hAnsiTheme="minorHAnsi" w:cstheme="minorHAnsi"/>
          <w:color w:val="000000"/>
          <w:sz w:val="20"/>
          <w:szCs w:val="20"/>
        </w:rPr>
        <w:br/>
        <w:t xml:space="preserve">ki ga zastopa </w:t>
      </w:r>
      <w:r w:rsidR="007136E4" w:rsidRPr="00D64EC8">
        <w:rPr>
          <w:rFonts w:asciiTheme="minorHAnsi" w:hAnsiTheme="minorHAnsi" w:cstheme="minorHAnsi"/>
          <w:color w:val="000000"/>
          <w:sz w:val="20"/>
          <w:szCs w:val="20"/>
        </w:rPr>
        <w:t xml:space="preserve">direktor </w:t>
      </w:r>
      <w:r w:rsidR="007136E4" w:rsidRPr="00345C6E">
        <w:rPr>
          <w:rFonts w:asciiTheme="minorHAnsi" w:hAnsiTheme="minorHAnsi" w:cstheme="minorHAnsi"/>
          <w:color w:val="000000"/>
          <w:sz w:val="20"/>
          <w:szCs w:val="20"/>
        </w:rPr>
        <w:t>doc. dr. Aleš Žnidarič</w:t>
      </w:r>
      <w:r w:rsidRPr="00D64EC8">
        <w:rPr>
          <w:rFonts w:asciiTheme="minorHAnsi" w:hAnsiTheme="minorHAnsi" w:cstheme="minorHAnsi"/>
          <w:sz w:val="20"/>
          <w:szCs w:val="20"/>
        </w:rPr>
        <w:br/>
      </w:r>
    </w:p>
    <w:tbl>
      <w:tblPr>
        <w:tblStyle w:val="NormalTablePHPDOCX"/>
        <w:tblW w:w="3500" w:type="pct"/>
        <w:tblInd w:w="108" w:type="dxa"/>
        <w:tblLook w:val="04A0" w:firstRow="1" w:lastRow="0" w:firstColumn="1" w:lastColumn="0" w:noHBand="0" w:noVBand="1"/>
      </w:tblPr>
      <w:tblGrid>
        <w:gridCol w:w="3300"/>
        <w:gridCol w:w="3200"/>
      </w:tblGrid>
      <w:tr w:rsidR="003F6FB6" w:rsidRPr="00D64EC8" w14:paraId="3AE7D2DA" w14:textId="77777777">
        <w:tc>
          <w:tcPr>
            <w:tcW w:w="3300" w:type="dxa"/>
            <w:tcMar>
              <w:top w:w="0" w:type="auto"/>
              <w:bottom w:w="0" w:type="auto"/>
            </w:tcMar>
            <w:vAlign w:val="center"/>
          </w:tcPr>
          <w:p w14:paraId="6B2DEB00"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Matična številka:</w:t>
            </w:r>
          </w:p>
        </w:tc>
        <w:tc>
          <w:tcPr>
            <w:tcW w:w="0" w:type="auto"/>
            <w:tcMar>
              <w:top w:w="0" w:type="auto"/>
              <w:bottom w:w="0" w:type="auto"/>
            </w:tcMar>
            <w:vAlign w:val="center"/>
          </w:tcPr>
          <w:p w14:paraId="5B9D4188" w14:textId="77777777" w:rsidR="003F6FB6" w:rsidRPr="00D64EC8" w:rsidRDefault="00464ADF">
            <w:pPr>
              <w:rPr>
                <w:rFonts w:asciiTheme="minorHAnsi" w:hAnsiTheme="minorHAnsi" w:cstheme="minorHAnsi"/>
                <w:sz w:val="20"/>
                <w:szCs w:val="20"/>
              </w:rPr>
            </w:pPr>
            <w:r w:rsidRPr="00D64EC8">
              <w:rPr>
                <w:rFonts w:asciiTheme="minorHAnsi" w:hAnsiTheme="minorHAnsi" w:cstheme="minorHAnsi"/>
                <w:color w:val="000000"/>
                <w:position w:val="-2"/>
                <w:sz w:val="20"/>
                <w:szCs w:val="20"/>
              </w:rPr>
              <w:t>5866324000</w:t>
            </w:r>
          </w:p>
        </w:tc>
      </w:tr>
      <w:tr w:rsidR="003F6FB6" w:rsidRPr="00D64EC8" w14:paraId="601C1E3B" w14:textId="77777777">
        <w:tc>
          <w:tcPr>
            <w:tcW w:w="3300" w:type="dxa"/>
            <w:tcMar>
              <w:top w:w="0" w:type="auto"/>
              <w:bottom w:w="0" w:type="auto"/>
            </w:tcMar>
            <w:vAlign w:val="center"/>
          </w:tcPr>
          <w:p w14:paraId="6A90C3DE"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Identifikacijska številka (ID za DDV):</w:t>
            </w:r>
          </w:p>
        </w:tc>
        <w:tc>
          <w:tcPr>
            <w:tcW w:w="0" w:type="auto"/>
            <w:tcMar>
              <w:top w:w="0" w:type="auto"/>
              <w:bottom w:w="0" w:type="auto"/>
            </w:tcMar>
            <w:vAlign w:val="center"/>
          </w:tcPr>
          <w:p w14:paraId="4EB71136" w14:textId="77777777" w:rsidR="003F6FB6" w:rsidRPr="00D64EC8" w:rsidRDefault="00464ADF">
            <w:pPr>
              <w:rPr>
                <w:rFonts w:asciiTheme="minorHAnsi" w:hAnsiTheme="minorHAnsi" w:cstheme="minorHAnsi"/>
                <w:sz w:val="20"/>
                <w:szCs w:val="20"/>
              </w:rPr>
            </w:pPr>
            <w:r w:rsidRPr="00D64EC8">
              <w:rPr>
                <w:rFonts w:asciiTheme="minorHAnsi" w:hAnsiTheme="minorHAnsi" w:cstheme="minorHAnsi"/>
                <w:color w:val="000000"/>
                <w:position w:val="-2"/>
                <w:sz w:val="20"/>
                <w:szCs w:val="20"/>
              </w:rPr>
              <w:t>SI 43950019</w:t>
            </w:r>
          </w:p>
        </w:tc>
      </w:tr>
      <w:tr w:rsidR="003F6FB6" w:rsidRPr="00D64EC8" w14:paraId="3B0F4B47" w14:textId="77777777">
        <w:tc>
          <w:tcPr>
            <w:tcW w:w="3300" w:type="dxa"/>
            <w:tcMar>
              <w:top w:w="0" w:type="auto"/>
              <w:bottom w:w="0" w:type="auto"/>
            </w:tcMar>
            <w:vAlign w:val="center"/>
          </w:tcPr>
          <w:p w14:paraId="31C0A091"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Transakcijski račun (TRR):</w:t>
            </w:r>
          </w:p>
        </w:tc>
        <w:tc>
          <w:tcPr>
            <w:tcW w:w="0" w:type="auto"/>
            <w:tcMar>
              <w:top w:w="0" w:type="auto"/>
              <w:bottom w:w="0" w:type="auto"/>
            </w:tcMar>
            <w:vAlign w:val="center"/>
          </w:tcPr>
          <w:p w14:paraId="45DC9A11" w14:textId="77777777" w:rsidR="003F6FB6" w:rsidRPr="00D64EC8" w:rsidRDefault="00E149D0">
            <w:pPr>
              <w:rPr>
                <w:rFonts w:asciiTheme="minorHAnsi" w:hAnsiTheme="minorHAnsi" w:cstheme="minorHAnsi"/>
                <w:sz w:val="20"/>
                <w:szCs w:val="20"/>
              </w:rPr>
            </w:pPr>
            <w:r w:rsidRPr="00D64EC8">
              <w:rPr>
                <w:rFonts w:asciiTheme="minorHAnsi" w:hAnsiTheme="minorHAnsi" w:cstheme="minorHAnsi"/>
                <w:color w:val="000000"/>
                <w:position w:val="-2"/>
                <w:sz w:val="20"/>
                <w:szCs w:val="20"/>
              </w:rPr>
              <w:t>SI56 0110 0603 0345 794</w:t>
            </w:r>
          </w:p>
        </w:tc>
      </w:tr>
    </w:tbl>
    <w:p w14:paraId="54C7B91C" w14:textId="77777777" w:rsidR="003F6FB6" w:rsidRPr="00D64EC8" w:rsidRDefault="003F6FB6">
      <w:pPr>
        <w:rPr>
          <w:rFonts w:asciiTheme="minorHAnsi" w:hAnsiTheme="minorHAnsi" w:cstheme="minorHAnsi"/>
          <w:sz w:val="20"/>
          <w:szCs w:val="20"/>
        </w:rPr>
      </w:pPr>
    </w:p>
    <w:p w14:paraId="0D154A9B" w14:textId="77777777" w:rsidR="003F6FB6" w:rsidRPr="00D64EC8" w:rsidRDefault="007C5EB1">
      <w:pPr>
        <w:spacing w:before="225" w:after="225" w:line="240" w:lineRule="auto"/>
        <w:jc w:val="center"/>
        <w:rPr>
          <w:rFonts w:asciiTheme="minorHAnsi" w:hAnsiTheme="minorHAnsi" w:cstheme="minorHAnsi"/>
          <w:sz w:val="20"/>
          <w:szCs w:val="20"/>
        </w:rPr>
      </w:pPr>
      <w:r w:rsidRPr="00D64EC8">
        <w:rPr>
          <w:rFonts w:asciiTheme="minorHAnsi" w:hAnsiTheme="minorHAnsi" w:cstheme="minorHAnsi"/>
          <w:color w:val="000000"/>
          <w:sz w:val="20"/>
          <w:szCs w:val="20"/>
        </w:rPr>
        <w:t>in</w:t>
      </w:r>
    </w:p>
    <w:p w14:paraId="04DBD136"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b/>
          <w:bCs/>
          <w:color w:val="000000"/>
          <w:sz w:val="20"/>
          <w:szCs w:val="20"/>
        </w:rPr>
        <w:t>IZVAJALCEM: </w:t>
      </w:r>
      <w:r w:rsidRPr="00D64EC8">
        <w:rPr>
          <w:rFonts w:asciiTheme="minorHAnsi" w:hAnsiTheme="minorHAnsi" w:cstheme="minorHAnsi"/>
          <w:color w:val="000000"/>
          <w:sz w:val="20"/>
          <w:szCs w:val="20"/>
        </w:rPr>
        <w:t>___________________________________,</w:t>
      </w:r>
      <w:r w:rsidRPr="00D64EC8">
        <w:rPr>
          <w:rFonts w:asciiTheme="minorHAnsi" w:hAnsiTheme="minorHAnsi" w:cstheme="minorHAnsi"/>
          <w:color w:val="000000"/>
          <w:sz w:val="20"/>
          <w:szCs w:val="20"/>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3F6FB6" w:rsidRPr="00D64EC8" w14:paraId="16224662" w14:textId="77777777">
        <w:tc>
          <w:tcPr>
            <w:tcW w:w="3300" w:type="dxa"/>
            <w:tcMar>
              <w:top w:w="0" w:type="auto"/>
              <w:bottom w:w="0" w:type="auto"/>
            </w:tcMar>
            <w:vAlign w:val="center"/>
          </w:tcPr>
          <w:p w14:paraId="7FF5C13B"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Matična številka:</w:t>
            </w:r>
          </w:p>
        </w:tc>
        <w:tc>
          <w:tcPr>
            <w:tcW w:w="0" w:type="auto"/>
            <w:tcBorders>
              <w:bottom w:val="single" w:sz="5" w:space="0" w:color="000000"/>
            </w:tcBorders>
            <w:tcMar>
              <w:top w:w="0" w:type="auto"/>
              <w:bottom w:w="0" w:type="auto"/>
            </w:tcMar>
            <w:vAlign w:val="center"/>
          </w:tcPr>
          <w:p w14:paraId="1202F29E"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0014E5D0" w14:textId="77777777">
        <w:tc>
          <w:tcPr>
            <w:tcW w:w="3300" w:type="dxa"/>
            <w:tcMar>
              <w:top w:w="0" w:type="auto"/>
              <w:bottom w:w="0" w:type="auto"/>
            </w:tcMar>
            <w:vAlign w:val="center"/>
          </w:tcPr>
          <w:p w14:paraId="3BF2CCCF"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Identifikacijska številka (ID za DDV):</w:t>
            </w:r>
          </w:p>
        </w:tc>
        <w:tc>
          <w:tcPr>
            <w:tcW w:w="0" w:type="auto"/>
            <w:tcBorders>
              <w:bottom w:val="single" w:sz="5" w:space="0" w:color="000000"/>
            </w:tcBorders>
            <w:tcMar>
              <w:top w:w="0" w:type="auto"/>
              <w:bottom w:w="0" w:type="auto"/>
            </w:tcMar>
            <w:vAlign w:val="center"/>
          </w:tcPr>
          <w:p w14:paraId="6CA7E54E"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r w:rsidR="003F6FB6" w:rsidRPr="00D64EC8" w14:paraId="3F855C7E" w14:textId="77777777">
        <w:tc>
          <w:tcPr>
            <w:tcW w:w="3300" w:type="dxa"/>
            <w:tcMar>
              <w:top w:w="0" w:type="auto"/>
              <w:bottom w:w="0" w:type="auto"/>
            </w:tcMar>
            <w:vAlign w:val="center"/>
          </w:tcPr>
          <w:p w14:paraId="3CC1156F"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Transakcijski račun (TRR):</w:t>
            </w:r>
          </w:p>
        </w:tc>
        <w:tc>
          <w:tcPr>
            <w:tcW w:w="0" w:type="auto"/>
            <w:tcBorders>
              <w:bottom w:val="single" w:sz="5" w:space="0" w:color="000000"/>
            </w:tcBorders>
            <w:tcMar>
              <w:top w:w="0" w:type="auto"/>
              <w:bottom w:w="0" w:type="auto"/>
            </w:tcMar>
            <w:vAlign w:val="center"/>
          </w:tcPr>
          <w:p w14:paraId="566017FE" w14:textId="77777777" w:rsidR="003F6FB6" w:rsidRPr="00D64EC8" w:rsidRDefault="007C5EB1">
            <w:pPr>
              <w:rPr>
                <w:rFonts w:asciiTheme="minorHAnsi" w:hAnsiTheme="minorHAnsi" w:cstheme="minorHAnsi"/>
                <w:sz w:val="20"/>
                <w:szCs w:val="20"/>
              </w:rPr>
            </w:pPr>
            <w:r w:rsidRPr="00D64EC8">
              <w:rPr>
                <w:rFonts w:asciiTheme="minorHAnsi" w:hAnsiTheme="minorHAnsi" w:cstheme="minorHAnsi"/>
                <w:color w:val="000000"/>
                <w:position w:val="-2"/>
                <w:sz w:val="20"/>
                <w:szCs w:val="20"/>
              </w:rPr>
              <w:t> </w:t>
            </w:r>
          </w:p>
        </w:tc>
      </w:tr>
    </w:tbl>
    <w:p w14:paraId="7A3A12DB" w14:textId="77777777" w:rsidR="003F6FB6" w:rsidRPr="00D64EC8" w:rsidRDefault="007C5EB1">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w:t>
      </w:r>
    </w:p>
    <w:p w14:paraId="20F24788" w14:textId="77777777" w:rsidR="003F6FB6" w:rsidRPr="00D64EC8" w:rsidRDefault="007C5EB1">
      <w:pPr>
        <w:spacing w:after="0" w:line="240" w:lineRule="auto"/>
        <w:jc w:val="center"/>
        <w:rPr>
          <w:rFonts w:asciiTheme="minorHAnsi" w:hAnsiTheme="minorHAnsi" w:cstheme="minorHAnsi"/>
          <w:sz w:val="20"/>
          <w:szCs w:val="20"/>
        </w:rPr>
      </w:pPr>
      <w:r w:rsidRPr="00D64EC8">
        <w:rPr>
          <w:rFonts w:asciiTheme="minorHAnsi" w:hAnsiTheme="minorHAnsi" w:cstheme="minorHAnsi"/>
          <w:b/>
          <w:bCs/>
          <w:color w:val="000000"/>
          <w:sz w:val="20"/>
          <w:szCs w:val="20"/>
        </w:rPr>
        <w:t>1. člen</w:t>
      </w:r>
    </w:p>
    <w:p w14:paraId="09AEFC82" w14:textId="77777777" w:rsidR="00AA4BA4" w:rsidRPr="00D64EC8" w:rsidRDefault="00066CB7" w:rsidP="00AA4BA4">
      <w:pPr>
        <w:spacing w:before="225" w:after="225" w:line="240" w:lineRule="auto"/>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Pogodbeni stranki ugotavljata, da je bila na podlagi javnega naročila za izbiro ponudnika zavarovalnih poslov za:</w:t>
      </w:r>
      <w:r w:rsidRPr="00D64EC8">
        <w:rPr>
          <w:rFonts w:asciiTheme="minorHAnsi" w:hAnsiTheme="minorHAnsi" w:cstheme="minorHAnsi"/>
          <w:color w:val="000000"/>
          <w:sz w:val="20"/>
          <w:szCs w:val="20"/>
        </w:rPr>
        <w:br/>
      </w:r>
    </w:p>
    <w:p w14:paraId="1919C160" w14:textId="77777777" w:rsidR="00AA4BA4" w:rsidRPr="00D64EC8" w:rsidRDefault="00AA4BA4" w:rsidP="00AA4BA4">
      <w:pPr>
        <w:spacing w:before="225" w:after="225" w:line="240" w:lineRule="auto"/>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 požarno zavarovanje z dodatnimi riziki,</w:t>
      </w:r>
    </w:p>
    <w:p w14:paraId="0C1C318E" w14:textId="77777777" w:rsidR="00AA4BA4" w:rsidRPr="00D64EC8" w:rsidRDefault="00AA4BA4" w:rsidP="00AA4BA4">
      <w:pPr>
        <w:spacing w:before="225" w:after="225" w:line="240" w:lineRule="auto"/>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 xml:space="preserve">- zavarovanje </w:t>
      </w:r>
      <w:proofErr w:type="spellStart"/>
      <w:r w:rsidRPr="00D64EC8">
        <w:rPr>
          <w:rFonts w:asciiTheme="minorHAnsi" w:hAnsiTheme="minorHAnsi" w:cstheme="minorHAnsi"/>
          <w:color w:val="000000"/>
          <w:sz w:val="20"/>
          <w:szCs w:val="20"/>
        </w:rPr>
        <w:t>strojeloma</w:t>
      </w:r>
      <w:proofErr w:type="spellEnd"/>
      <w:r w:rsidRPr="00D64EC8">
        <w:rPr>
          <w:rFonts w:asciiTheme="minorHAnsi" w:hAnsiTheme="minorHAnsi" w:cstheme="minorHAnsi"/>
          <w:color w:val="000000"/>
          <w:sz w:val="20"/>
          <w:szCs w:val="20"/>
        </w:rPr>
        <w:t>,</w:t>
      </w:r>
    </w:p>
    <w:p w14:paraId="30A5D879" w14:textId="77777777" w:rsidR="00AA4BA4" w:rsidRPr="00D64EC8" w:rsidRDefault="00AA4BA4" w:rsidP="00AA4BA4">
      <w:pPr>
        <w:spacing w:before="225" w:after="225" w:line="240" w:lineRule="auto"/>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 zavarovanje računalniške opreme,</w:t>
      </w:r>
    </w:p>
    <w:p w14:paraId="656E6329" w14:textId="77777777" w:rsidR="00AA4BA4" w:rsidRPr="00D64EC8" w:rsidRDefault="00AA4BA4" w:rsidP="00AA4BA4">
      <w:pPr>
        <w:spacing w:before="225" w:after="225" w:line="240" w:lineRule="auto"/>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 xml:space="preserve">- zavarovanje </w:t>
      </w:r>
      <w:r w:rsidR="00AA0A2D">
        <w:rPr>
          <w:rFonts w:asciiTheme="minorHAnsi" w:hAnsiTheme="minorHAnsi" w:cstheme="minorHAnsi"/>
          <w:color w:val="000000"/>
          <w:sz w:val="20"/>
          <w:szCs w:val="20"/>
        </w:rPr>
        <w:t>splošne</w:t>
      </w:r>
      <w:r w:rsidRPr="00D64EC8">
        <w:rPr>
          <w:rFonts w:asciiTheme="minorHAnsi" w:hAnsiTheme="minorHAnsi" w:cstheme="minorHAnsi"/>
          <w:color w:val="000000"/>
          <w:sz w:val="20"/>
          <w:szCs w:val="20"/>
        </w:rPr>
        <w:t xml:space="preserve"> </w:t>
      </w:r>
      <w:r w:rsidR="00AA0A2D">
        <w:rPr>
          <w:rFonts w:asciiTheme="minorHAnsi" w:hAnsiTheme="minorHAnsi" w:cstheme="minorHAnsi"/>
          <w:color w:val="000000"/>
          <w:sz w:val="20"/>
          <w:szCs w:val="20"/>
        </w:rPr>
        <w:t>in delodajalčeve odgovornosti</w:t>
      </w:r>
      <w:r w:rsidRPr="00D64EC8">
        <w:rPr>
          <w:rFonts w:asciiTheme="minorHAnsi" w:hAnsiTheme="minorHAnsi" w:cstheme="minorHAnsi"/>
          <w:color w:val="000000"/>
          <w:sz w:val="20"/>
          <w:szCs w:val="20"/>
        </w:rPr>
        <w:t>,</w:t>
      </w:r>
    </w:p>
    <w:p w14:paraId="56DF077E" w14:textId="77777777" w:rsidR="00AA4BA4" w:rsidRPr="00D64EC8" w:rsidRDefault="00AA4BA4" w:rsidP="00AA4BA4">
      <w:pPr>
        <w:spacing w:before="225" w:after="225" w:line="240" w:lineRule="auto"/>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 zavarovanje poklicne odgovornosti,</w:t>
      </w:r>
    </w:p>
    <w:p w14:paraId="452F4052" w14:textId="77777777" w:rsidR="00AA4BA4" w:rsidRPr="00D64EC8" w:rsidRDefault="00AA4BA4" w:rsidP="00AA4BA4">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 zavarovanje </w:t>
      </w:r>
      <w:proofErr w:type="spellStart"/>
      <w:r w:rsidRPr="00D64EC8">
        <w:rPr>
          <w:rFonts w:asciiTheme="minorHAnsi" w:hAnsiTheme="minorHAnsi" w:cstheme="minorHAnsi"/>
          <w:color w:val="000000"/>
          <w:sz w:val="20"/>
          <w:szCs w:val="20"/>
        </w:rPr>
        <w:t>vlomske</w:t>
      </w:r>
      <w:proofErr w:type="spellEnd"/>
      <w:r w:rsidRPr="00D64EC8">
        <w:rPr>
          <w:rFonts w:asciiTheme="minorHAnsi" w:hAnsiTheme="minorHAnsi" w:cstheme="minorHAnsi"/>
          <w:color w:val="000000"/>
          <w:sz w:val="20"/>
          <w:szCs w:val="20"/>
        </w:rPr>
        <w:t xml:space="preserve"> tatvine in ropa,</w:t>
      </w:r>
    </w:p>
    <w:p w14:paraId="40C35192" w14:textId="77777777" w:rsidR="00AA4BA4" w:rsidRPr="00D64EC8" w:rsidRDefault="00AA4BA4" w:rsidP="00AA4BA4">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zavarovanje stekla,</w:t>
      </w:r>
    </w:p>
    <w:p w14:paraId="201D2854" w14:textId="77777777" w:rsidR="00AA4BA4" w:rsidRPr="00D64EC8" w:rsidRDefault="00AA4BA4" w:rsidP="00AA4BA4">
      <w:pPr>
        <w:spacing w:before="225" w:after="225" w:line="240" w:lineRule="auto"/>
        <w:jc w:val="both"/>
        <w:rPr>
          <w:rFonts w:asciiTheme="minorHAnsi" w:hAnsiTheme="minorHAnsi" w:cstheme="minorHAnsi"/>
          <w:sz w:val="20"/>
          <w:szCs w:val="20"/>
        </w:rPr>
      </w:pPr>
      <w:r w:rsidRPr="00D64EC8">
        <w:rPr>
          <w:rFonts w:asciiTheme="minorHAnsi" w:hAnsiTheme="minorHAnsi" w:cstheme="minorHAnsi"/>
          <w:color w:val="000000"/>
          <w:sz w:val="20"/>
          <w:szCs w:val="20"/>
        </w:rPr>
        <w:t>- zavarovanje vozil.</w:t>
      </w:r>
    </w:p>
    <w:p w14:paraId="19A0F3A3" w14:textId="4ACCEDBF" w:rsidR="00066CB7" w:rsidRPr="00D64EC8" w:rsidRDefault="00066CB7" w:rsidP="005D7481">
      <w:pPr>
        <w:spacing w:before="225" w:after="225" w:line="240" w:lineRule="auto"/>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br/>
      </w:r>
      <w:r w:rsidR="00AA4BA4" w:rsidRPr="00D64EC8">
        <w:rPr>
          <w:rFonts w:asciiTheme="minorHAnsi" w:hAnsiTheme="minorHAnsi" w:cstheme="minorHAnsi"/>
          <w:color w:val="000000"/>
          <w:sz w:val="20"/>
          <w:szCs w:val="20"/>
        </w:rPr>
        <w:t>za obdobje od 1. 1. 2021</w:t>
      </w:r>
      <w:r w:rsidRPr="00D64EC8">
        <w:rPr>
          <w:rFonts w:asciiTheme="minorHAnsi" w:hAnsiTheme="minorHAnsi" w:cstheme="minorHAnsi"/>
          <w:color w:val="000000"/>
          <w:sz w:val="20"/>
          <w:szCs w:val="20"/>
        </w:rPr>
        <w:t xml:space="preserve"> do 31. 12</w:t>
      </w:r>
      <w:r w:rsidR="00AA4BA4" w:rsidRPr="00D64EC8">
        <w:rPr>
          <w:rFonts w:asciiTheme="minorHAnsi" w:hAnsiTheme="minorHAnsi" w:cstheme="minorHAnsi"/>
          <w:color w:val="000000"/>
          <w:sz w:val="20"/>
          <w:szCs w:val="20"/>
        </w:rPr>
        <w:t>. 2025</w:t>
      </w:r>
      <w:r w:rsidRPr="00D64EC8">
        <w:rPr>
          <w:rFonts w:asciiTheme="minorHAnsi" w:hAnsiTheme="minorHAnsi" w:cstheme="minorHAnsi"/>
          <w:color w:val="000000"/>
          <w:sz w:val="20"/>
          <w:szCs w:val="20"/>
        </w:rPr>
        <w:t>, objavljenega na portalu javnih naročil pod št. obja</w:t>
      </w:r>
      <w:r w:rsidR="00AA4BA4" w:rsidRPr="00D64EC8">
        <w:rPr>
          <w:rFonts w:asciiTheme="minorHAnsi" w:hAnsiTheme="minorHAnsi" w:cstheme="minorHAnsi"/>
          <w:color w:val="000000"/>
          <w:sz w:val="20"/>
          <w:szCs w:val="20"/>
        </w:rPr>
        <w:t>ve JN __/____ z dne __. __. 2020</w:t>
      </w:r>
      <w:r w:rsidRPr="00D64EC8">
        <w:rPr>
          <w:rFonts w:asciiTheme="minorHAnsi" w:hAnsiTheme="minorHAnsi" w:cstheme="minorHAnsi"/>
          <w:color w:val="000000"/>
          <w:sz w:val="20"/>
          <w:szCs w:val="20"/>
        </w:rPr>
        <w:t>, ter Uradnem glasilu EU, kot najugodnejši ponudnik s sklepom naročnika o oddaji naročila z dne __. __. ____ izbrana _____ d.d. s ponudbo št. ___ z dne __. __. ____.</w:t>
      </w:r>
    </w:p>
    <w:p w14:paraId="3C23AC36" w14:textId="77777777" w:rsidR="003F6FB6" w:rsidRPr="00D64EC8" w:rsidRDefault="007C5EB1" w:rsidP="00066CB7">
      <w:pPr>
        <w:spacing w:after="0" w:line="240" w:lineRule="auto"/>
        <w:jc w:val="center"/>
        <w:rPr>
          <w:rFonts w:asciiTheme="minorHAnsi" w:hAnsiTheme="minorHAnsi" w:cstheme="minorHAnsi"/>
          <w:sz w:val="20"/>
          <w:szCs w:val="20"/>
        </w:rPr>
      </w:pPr>
      <w:r w:rsidRPr="00D64EC8">
        <w:rPr>
          <w:rFonts w:asciiTheme="minorHAnsi" w:hAnsiTheme="minorHAnsi" w:cstheme="minorHAnsi"/>
          <w:b/>
          <w:bCs/>
          <w:color w:val="000000"/>
          <w:sz w:val="20"/>
          <w:szCs w:val="20"/>
        </w:rPr>
        <w:lastRenderedPageBreak/>
        <w:t>2. člen</w:t>
      </w:r>
    </w:p>
    <w:tbl>
      <w:tblPr>
        <w:tblStyle w:val="NormalTablePHPDOCX"/>
        <w:tblW w:w="0" w:type="auto"/>
        <w:tblInd w:w="108" w:type="dxa"/>
        <w:tblLook w:val="04A0" w:firstRow="1" w:lastRow="0" w:firstColumn="1" w:lastColumn="0" w:noHBand="0" w:noVBand="1"/>
      </w:tblPr>
      <w:tblGrid>
        <w:gridCol w:w="9178"/>
      </w:tblGrid>
      <w:tr w:rsidR="003F6FB6" w:rsidRPr="00D64EC8" w14:paraId="65743E25" w14:textId="77777777">
        <w:tc>
          <w:tcPr>
            <w:tcW w:w="0" w:type="auto"/>
            <w:tcMar>
              <w:top w:w="0" w:type="auto"/>
              <w:bottom w:w="0" w:type="auto"/>
            </w:tcMar>
          </w:tcPr>
          <w:p w14:paraId="3F92709B" w14:textId="7BCA57EB"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Predmet pogodbe je sklenitev požarnega zavarovanja premoženja z dodatnimi riziki, </w:t>
            </w:r>
            <w:r w:rsidR="00AA4BA4" w:rsidRPr="00D64EC8">
              <w:rPr>
                <w:rFonts w:asciiTheme="minorHAnsi" w:hAnsiTheme="minorHAnsi" w:cstheme="minorHAnsi"/>
                <w:color w:val="000000"/>
                <w:sz w:val="20"/>
                <w:szCs w:val="20"/>
              </w:rPr>
              <w:t xml:space="preserve">zavarovanje </w:t>
            </w:r>
            <w:proofErr w:type="spellStart"/>
            <w:r w:rsidR="00AA4BA4" w:rsidRPr="00D64EC8">
              <w:rPr>
                <w:rFonts w:asciiTheme="minorHAnsi" w:hAnsiTheme="minorHAnsi" w:cstheme="minorHAnsi"/>
                <w:color w:val="000000"/>
                <w:sz w:val="20"/>
                <w:szCs w:val="20"/>
              </w:rPr>
              <w:t>strojeloma</w:t>
            </w:r>
            <w:proofErr w:type="spellEnd"/>
            <w:r w:rsidR="00AA4BA4" w:rsidRPr="00D64EC8">
              <w:rPr>
                <w:rFonts w:asciiTheme="minorHAnsi" w:hAnsiTheme="minorHAnsi" w:cstheme="minorHAnsi"/>
                <w:color w:val="000000"/>
                <w:sz w:val="20"/>
                <w:szCs w:val="20"/>
              </w:rPr>
              <w:t>, zavarovanje računalniške opreme, zavarovanje</w:t>
            </w:r>
            <w:r w:rsidRPr="00D64EC8">
              <w:rPr>
                <w:rFonts w:asciiTheme="minorHAnsi" w:hAnsiTheme="minorHAnsi" w:cstheme="minorHAnsi"/>
                <w:color w:val="000000"/>
                <w:sz w:val="20"/>
                <w:szCs w:val="20"/>
              </w:rPr>
              <w:t xml:space="preserve"> </w:t>
            </w:r>
            <w:r w:rsidR="007E2FC9">
              <w:rPr>
                <w:rFonts w:asciiTheme="minorHAnsi" w:hAnsiTheme="minorHAnsi" w:cstheme="minorHAnsi"/>
                <w:color w:val="000000"/>
                <w:sz w:val="20"/>
                <w:szCs w:val="20"/>
              </w:rPr>
              <w:t>splošne</w:t>
            </w:r>
            <w:r w:rsidRPr="00D64EC8">
              <w:rPr>
                <w:rFonts w:asciiTheme="minorHAnsi" w:hAnsiTheme="minorHAnsi" w:cstheme="minorHAnsi"/>
                <w:color w:val="000000"/>
                <w:sz w:val="20"/>
                <w:szCs w:val="20"/>
              </w:rPr>
              <w:t xml:space="preserve"> </w:t>
            </w:r>
            <w:r w:rsidR="007E2FC9">
              <w:rPr>
                <w:rFonts w:asciiTheme="minorHAnsi" w:hAnsiTheme="minorHAnsi" w:cstheme="minorHAnsi"/>
                <w:color w:val="000000"/>
                <w:sz w:val="20"/>
                <w:szCs w:val="20"/>
              </w:rPr>
              <w:t>in delodajalčeve</w:t>
            </w:r>
            <w:r w:rsidRPr="00D64EC8">
              <w:rPr>
                <w:rFonts w:asciiTheme="minorHAnsi" w:hAnsiTheme="minorHAnsi" w:cstheme="minorHAnsi"/>
                <w:color w:val="000000"/>
                <w:sz w:val="20"/>
                <w:szCs w:val="20"/>
              </w:rPr>
              <w:t xml:space="preserve"> odgovornost</w:t>
            </w:r>
            <w:r w:rsidR="007E2FC9">
              <w:rPr>
                <w:rFonts w:asciiTheme="minorHAnsi" w:hAnsiTheme="minorHAnsi" w:cstheme="minorHAnsi"/>
                <w:color w:val="000000"/>
                <w:sz w:val="20"/>
                <w:szCs w:val="20"/>
              </w:rPr>
              <w:t>i</w:t>
            </w:r>
            <w:r w:rsidRPr="00D64EC8">
              <w:rPr>
                <w:rFonts w:asciiTheme="minorHAnsi" w:hAnsiTheme="minorHAnsi" w:cstheme="minorHAnsi"/>
                <w:color w:val="000000"/>
                <w:sz w:val="20"/>
                <w:szCs w:val="20"/>
              </w:rPr>
              <w:t>,</w:t>
            </w:r>
            <w:r w:rsidR="00AA4BA4" w:rsidRPr="00D64EC8">
              <w:rPr>
                <w:rFonts w:asciiTheme="minorHAnsi" w:hAnsiTheme="minorHAnsi" w:cstheme="minorHAnsi"/>
                <w:color w:val="000000"/>
                <w:sz w:val="20"/>
                <w:szCs w:val="20"/>
              </w:rPr>
              <w:t xml:space="preserve"> zavarovanje poklicne odgovornosti, zavarovanje </w:t>
            </w:r>
            <w:proofErr w:type="spellStart"/>
            <w:r w:rsidR="00AA4BA4" w:rsidRPr="00D64EC8">
              <w:rPr>
                <w:rFonts w:asciiTheme="minorHAnsi" w:hAnsiTheme="minorHAnsi" w:cstheme="minorHAnsi"/>
                <w:color w:val="000000"/>
                <w:sz w:val="20"/>
                <w:szCs w:val="20"/>
              </w:rPr>
              <w:t>vlomske</w:t>
            </w:r>
            <w:proofErr w:type="spellEnd"/>
            <w:r w:rsidR="00AA4BA4" w:rsidRPr="00D64EC8">
              <w:rPr>
                <w:rFonts w:asciiTheme="minorHAnsi" w:hAnsiTheme="minorHAnsi" w:cstheme="minorHAnsi"/>
                <w:color w:val="000000"/>
                <w:sz w:val="20"/>
                <w:szCs w:val="20"/>
              </w:rPr>
              <w:t xml:space="preserve"> tatvine in ropa, zavarovanja stekla in zavarovanje</w:t>
            </w:r>
            <w:r w:rsidRPr="00D64EC8">
              <w:rPr>
                <w:rFonts w:asciiTheme="minorHAnsi" w:hAnsiTheme="minorHAnsi" w:cstheme="minorHAnsi"/>
                <w:color w:val="000000"/>
                <w:sz w:val="20"/>
                <w:szCs w:val="20"/>
              </w:rPr>
              <w:t xml:space="preserve"> vozil </w:t>
            </w:r>
            <w:r w:rsidR="0053736E" w:rsidRPr="00D64EC8">
              <w:rPr>
                <w:rFonts w:asciiTheme="minorHAnsi" w:hAnsiTheme="minorHAnsi" w:cstheme="minorHAnsi"/>
                <w:color w:val="000000"/>
                <w:sz w:val="20"/>
                <w:szCs w:val="20"/>
              </w:rPr>
              <w:t>Zavoda za gradbeništvo Slovenije,</w:t>
            </w:r>
            <w:r w:rsidRPr="00D64EC8">
              <w:rPr>
                <w:rFonts w:asciiTheme="minorHAnsi" w:hAnsiTheme="minorHAnsi" w:cstheme="minorHAnsi"/>
                <w:color w:val="000000"/>
                <w:sz w:val="20"/>
                <w:szCs w:val="20"/>
              </w:rPr>
              <w:t xml:space="preserve"> za obd</w:t>
            </w:r>
            <w:r w:rsidR="0053736E" w:rsidRPr="00D64EC8">
              <w:rPr>
                <w:rFonts w:asciiTheme="minorHAnsi" w:hAnsiTheme="minorHAnsi" w:cstheme="minorHAnsi"/>
                <w:color w:val="000000"/>
                <w:sz w:val="20"/>
                <w:szCs w:val="20"/>
              </w:rPr>
              <w:t>obje od 1. 1. 2021</w:t>
            </w:r>
            <w:r w:rsidR="00755744" w:rsidRPr="00D64EC8">
              <w:rPr>
                <w:rFonts w:asciiTheme="minorHAnsi" w:hAnsiTheme="minorHAnsi" w:cstheme="minorHAnsi"/>
                <w:color w:val="000000"/>
                <w:sz w:val="20"/>
                <w:szCs w:val="20"/>
              </w:rPr>
              <w:t xml:space="preserve"> do 31. 12</w:t>
            </w:r>
            <w:r w:rsidR="0053736E" w:rsidRPr="00D64EC8">
              <w:rPr>
                <w:rFonts w:asciiTheme="minorHAnsi" w:hAnsiTheme="minorHAnsi" w:cstheme="minorHAnsi"/>
                <w:color w:val="000000"/>
                <w:sz w:val="20"/>
                <w:szCs w:val="20"/>
              </w:rPr>
              <w:t>. 2025</w:t>
            </w:r>
            <w:r w:rsidR="00430DBA">
              <w:rPr>
                <w:rFonts w:asciiTheme="minorHAnsi" w:hAnsiTheme="minorHAnsi" w:cstheme="minorHAnsi"/>
                <w:color w:val="000000"/>
                <w:sz w:val="20"/>
                <w:szCs w:val="20"/>
              </w:rPr>
              <w:t>.</w:t>
            </w:r>
          </w:p>
          <w:p w14:paraId="162A7DFF" w14:textId="77777777" w:rsidR="003F6FB6" w:rsidRDefault="007C5EB1">
            <w:pPr>
              <w:spacing w:before="225" w:after="225"/>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Predmet zavarovanj je premično in ne</w:t>
            </w:r>
            <w:r w:rsidR="0053736E" w:rsidRPr="00D64EC8">
              <w:rPr>
                <w:rFonts w:asciiTheme="minorHAnsi" w:hAnsiTheme="minorHAnsi" w:cstheme="minorHAnsi"/>
                <w:color w:val="000000"/>
                <w:sz w:val="20"/>
                <w:szCs w:val="20"/>
              </w:rPr>
              <w:t>premično premoženje zavarovanca</w:t>
            </w:r>
            <w:r w:rsidRPr="00D64EC8">
              <w:rPr>
                <w:rFonts w:asciiTheme="minorHAnsi" w:hAnsiTheme="minorHAnsi" w:cstheme="minorHAnsi"/>
                <w:color w:val="000000"/>
                <w:sz w:val="20"/>
                <w:szCs w:val="20"/>
              </w:rPr>
              <w:t>, podanega v skupni nabavni in ocenjeni vrednosti, kjer ni mogoče podati knjigovodske vrednost</w:t>
            </w:r>
            <w:r w:rsidR="0053736E" w:rsidRPr="00D64EC8">
              <w:rPr>
                <w:rFonts w:asciiTheme="minorHAnsi" w:hAnsiTheme="minorHAnsi" w:cstheme="minorHAnsi"/>
                <w:color w:val="000000"/>
                <w:sz w:val="20"/>
                <w:szCs w:val="20"/>
              </w:rPr>
              <w:t>i, po stanju na dan 31. 12. 2019</w:t>
            </w:r>
            <w:r w:rsidR="005D7481">
              <w:rPr>
                <w:rFonts w:asciiTheme="minorHAnsi" w:hAnsiTheme="minorHAnsi" w:cstheme="minorHAnsi"/>
                <w:color w:val="000000"/>
                <w:sz w:val="20"/>
                <w:szCs w:val="20"/>
              </w:rPr>
              <w:t>.</w:t>
            </w:r>
          </w:p>
          <w:p w14:paraId="6FF6ADBE" w14:textId="6A3BE0C3" w:rsidR="00FE2479" w:rsidRPr="00D64EC8" w:rsidRDefault="00FE2479">
            <w:pPr>
              <w:spacing w:before="225" w:after="225"/>
              <w:jc w:val="both"/>
              <w:rPr>
                <w:rFonts w:asciiTheme="minorHAnsi" w:hAnsiTheme="minorHAnsi" w:cstheme="minorHAnsi"/>
                <w:sz w:val="20"/>
                <w:szCs w:val="20"/>
              </w:rPr>
            </w:pPr>
          </w:p>
        </w:tc>
      </w:tr>
    </w:tbl>
    <w:p w14:paraId="3780EF7A" w14:textId="77777777" w:rsidR="003F6FB6" w:rsidRPr="00D64EC8" w:rsidRDefault="007C5EB1">
      <w:pPr>
        <w:spacing w:after="0" w:line="240" w:lineRule="auto"/>
        <w:jc w:val="center"/>
        <w:rPr>
          <w:rFonts w:asciiTheme="minorHAnsi" w:hAnsiTheme="minorHAnsi" w:cstheme="minorHAnsi"/>
          <w:sz w:val="20"/>
          <w:szCs w:val="20"/>
        </w:rPr>
      </w:pPr>
      <w:r w:rsidRPr="00D64EC8">
        <w:rPr>
          <w:rFonts w:asciiTheme="minorHAnsi" w:hAnsiTheme="minorHAnsi" w:cstheme="minorHAnsi"/>
          <w:b/>
          <w:bCs/>
          <w:color w:val="000000"/>
          <w:sz w:val="20"/>
          <w:szCs w:val="20"/>
        </w:rPr>
        <w:t>3. člen</w:t>
      </w:r>
    </w:p>
    <w:tbl>
      <w:tblPr>
        <w:tblStyle w:val="NormalTablePHPDOCX"/>
        <w:tblW w:w="0" w:type="auto"/>
        <w:tblInd w:w="108" w:type="dxa"/>
        <w:tblLook w:val="04A0" w:firstRow="1" w:lastRow="0" w:firstColumn="1" w:lastColumn="0" w:noHBand="0" w:noVBand="1"/>
      </w:tblPr>
      <w:tblGrid>
        <w:gridCol w:w="9178"/>
      </w:tblGrid>
      <w:tr w:rsidR="003F6FB6" w:rsidRPr="005D7481" w14:paraId="75CD496B" w14:textId="77777777">
        <w:tc>
          <w:tcPr>
            <w:tcW w:w="0" w:type="auto"/>
            <w:tcMar>
              <w:top w:w="0" w:type="auto"/>
              <w:bottom w:w="0" w:type="auto"/>
            </w:tcMar>
          </w:tcPr>
          <w:p w14:paraId="686FF395" w14:textId="77777777" w:rsidR="003F6FB6" w:rsidRPr="005D7481" w:rsidRDefault="007C5EB1">
            <w:pPr>
              <w:spacing w:before="225" w:after="225"/>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Za zavaroval</w:t>
            </w:r>
            <w:r w:rsidR="007E2FC9">
              <w:rPr>
                <w:rFonts w:asciiTheme="minorHAnsi" w:hAnsiTheme="minorHAnsi" w:cstheme="minorHAnsi"/>
                <w:color w:val="000000"/>
                <w:sz w:val="20"/>
                <w:szCs w:val="20"/>
              </w:rPr>
              <w:t>ne posle po tej pogodbi veljajo</w:t>
            </w:r>
            <w:r w:rsidRPr="00D64EC8">
              <w:rPr>
                <w:rFonts w:asciiTheme="minorHAnsi" w:hAnsiTheme="minorHAnsi" w:cstheme="minorHAnsi"/>
                <w:color w:val="000000"/>
                <w:sz w:val="20"/>
                <w:szCs w:val="20"/>
              </w:rPr>
              <w:t>:</w:t>
            </w:r>
          </w:p>
          <w:p w14:paraId="29E09A49" w14:textId="77777777" w:rsidR="003F6FB6" w:rsidRPr="005D7481" w:rsidRDefault="007C5EB1">
            <w:pPr>
              <w:spacing w:before="225" w:after="225"/>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1. Pogoji obsega kritja in soudeležb ter Zavarovalno tehnična dokumentacija naročnika, določena z razpisno dokumentacijo javnega naročila,</w:t>
            </w:r>
          </w:p>
          <w:p w14:paraId="288B9F5D" w14:textId="77777777" w:rsidR="003F6FB6" w:rsidRPr="005D7481" w:rsidRDefault="007C5EB1">
            <w:pPr>
              <w:spacing w:before="225" w:after="225"/>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2. Splošni in posebni pogoji za zavarovanje premoženja,</w:t>
            </w:r>
          </w:p>
          <w:p w14:paraId="53D3B1C8" w14:textId="77777777" w:rsidR="003F6FB6" w:rsidRDefault="007C5EB1">
            <w:pPr>
              <w:spacing w:before="225" w:after="225"/>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3. Obligacijski zakonik.</w:t>
            </w:r>
          </w:p>
          <w:p w14:paraId="152D82FC" w14:textId="77777777" w:rsidR="005D7481" w:rsidRDefault="005D7481">
            <w:pPr>
              <w:spacing w:before="225" w:after="225"/>
              <w:jc w:val="both"/>
              <w:rPr>
                <w:rFonts w:asciiTheme="minorHAnsi" w:hAnsiTheme="minorHAnsi" w:cstheme="minorHAnsi"/>
                <w:color w:val="000000"/>
                <w:sz w:val="20"/>
                <w:szCs w:val="20"/>
              </w:rPr>
            </w:pPr>
            <w:r w:rsidRPr="005D7481">
              <w:rPr>
                <w:rFonts w:asciiTheme="minorHAnsi" w:hAnsiTheme="minorHAnsi" w:cstheme="minorHAnsi"/>
                <w:color w:val="000000"/>
                <w:sz w:val="20"/>
                <w:szCs w:val="20"/>
              </w:rPr>
              <w:t>Za določitev zavarovalnega kritja veljajo določila predmetne razpisne dokumentacije, razen če so splošni, posebni in dopolnilni pogoji ter klavzule zavarovalnice ugodnejši za zavarovalca (smiselno zavarovanca).</w:t>
            </w:r>
          </w:p>
          <w:p w14:paraId="0F6D7925" w14:textId="77305B5A" w:rsidR="00FE2479" w:rsidRPr="005D7481" w:rsidRDefault="00FE2479">
            <w:pPr>
              <w:spacing w:before="225" w:after="225"/>
              <w:jc w:val="both"/>
              <w:rPr>
                <w:rFonts w:asciiTheme="minorHAnsi" w:hAnsiTheme="minorHAnsi" w:cstheme="minorHAnsi"/>
                <w:color w:val="000000"/>
                <w:sz w:val="20"/>
                <w:szCs w:val="20"/>
              </w:rPr>
            </w:pPr>
          </w:p>
        </w:tc>
      </w:tr>
    </w:tbl>
    <w:p w14:paraId="5F868AED" w14:textId="77777777" w:rsidR="003F6FB6" w:rsidRPr="00D64EC8" w:rsidRDefault="007C5EB1">
      <w:pPr>
        <w:spacing w:after="0" w:line="240" w:lineRule="auto"/>
        <w:jc w:val="center"/>
        <w:rPr>
          <w:rFonts w:asciiTheme="minorHAnsi" w:hAnsiTheme="minorHAnsi" w:cstheme="minorHAnsi"/>
          <w:sz w:val="20"/>
          <w:szCs w:val="20"/>
        </w:rPr>
      </w:pPr>
      <w:r w:rsidRPr="00D64EC8">
        <w:rPr>
          <w:rFonts w:asciiTheme="minorHAnsi" w:hAnsiTheme="minorHAnsi" w:cstheme="minorHAnsi"/>
          <w:b/>
          <w:bCs/>
          <w:color w:val="000000"/>
          <w:sz w:val="20"/>
          <w:szCs w:val="20"/>
        </w:rPr>
        <w:t>4. člen</w:t>
      </w:r>
    </w:p>
    <w:tbl>
      <w:tblPr>
        <w:tblStyle w:val="NormalTablePHPDOCX"/>
        <w:tblW w:w="0" w:type="auto"/>
        <w:tblLook w:val="04A0" w:firstRow="1" w:lastRow="0" w:firstColumn="1" w:lastColumn="0" w:noHBand="0" w:noVBand="1"/>
      </w:tblPr>
      <w:tblGrid>
        <w:gridCol w:w="9259"/>
      </w:tblGrid>
      <w:tr w:rsidR="003F6FB6" w:rsidRPr="00D64EC8" w14:paraId="6CBFCBA5" w14:textId="77777777" w:rsidTr="005D7481">
        <w:tc>
          <w:tcPr>
            <w:tcW w:w="0" w:type="auto"/>
            <w:tcMar>
              <w:top w:w="0" w:type="auto"/>
              <w:bottom w:w="0" w:type="auto"/>
            </w:tcMar>
          </w:tcPr>
          <w:p w14:paraId="36D4AE6A" w14:textId="77777777" w:rsidR="003A1FA4" w:rsidRDefault="003A1FA4"/>
          <w:tbl>
            <w:tblPr>
              <w:tblStyle w:val="NormalTablePHPDOCX"/>
              <w:tblW w:w="9043" w:type="dxa"/>
              <w:tblLook w:val="04A0" w:firstRow="1" w:lastRow="0" w:firstColumn="1" w:lastColumn="0" w:noHBand="0" w:noVBand="1"/>
            </w:tblPr>
            <w:tblGrid>
              <w:gridCol w:w="9043"/>
            </w:tblGrid>
            <w:tr w:rsidR="003F6FB6" w:rsidRPr="00D64EC8" w14:paraId="7500A140" w14:textId="77777777" w:rsidTr="005D7481">
              <w:trPr>
                <w:trHeight w:val="528"/>
              </w:trPr>
              <w:tc>
                <w:tcPr>
                  <w:tcW w:w="0" w:type="auto"/>
                  <w:tcMar>
                    <w:top w:w="0" w:type="auto"/>
                    <w:bottom w:w="0" w:type="auto"/>
                  </w:tcMar>
                </w:tcPr>
                <w:p w14:paraId="478C8615" w14:textId="64472A73" w:rsidR="003F6FB6" w:rsidRPr="00D64EC8" w:rsidRDefault="007C5EB1" w:rsidP="00430DBA">
                  <w:pPr>
                    <w:jc w:val="both"/>
                    <w:rPr>
                      <w:rFonts w:asciiTheme="minorHAnsi" w:hAnsiTheme="minorHAnsi" w:cstheme="minorHAnsi"/>
                      <w:sz w:val="20"/>
                      <w:szCs w:val="20"/>
                    </w:rPr>
                  </w:pPr>
                  <w:r w:rsidRPr="00D64EC8">
                    <w:rPr>
                      <w:rFonts w:asciiTheme="minorHAnsi" w:hAnsiTheme="minorHAnsi" w:cstheme="minorHAnsi"/>
                      <w:color w:val="000000"/>
                      <w:sz w:val="20"/>
                      <w:szCs w:val="20"/>
                    </w:rPr>
                    <w:t>Za zavarovanje po tej p</w:t>
                  </w:r>
                  <w:r w:rsidR="00D77606" w:rsidRPr="00D64EC8">
                    <w:rPr>
                      <w:rFonts w:asciiTheme="minorHAnsi" w:hAnsiTheme="minorHAnsi" w:cstheme="minorHAnsi"/>
                      <w:color w:val="000000"/>
                      <w:sz w:val="20"/>
                      <w:szCs w:val="20"/>
                    </w:rPr>
                    <w:t xml:space="preserve">ogodbi se </w:t>
                  </w:r>
                  <w:r w:rsidR="00C72E50">
                    <w:rPr>
                      <w:rFonts w:asciiTheme="minorHAnsi" w:hAnsiTheme="minorHAnsi" w:cstheme="minorHAnsi"/>
                      <w:color w:val="000000"/>
                      <w:sz w:val="20"/>
                      <w:szCs w:val="20"/>
                    </w:rPr>
                    <w:t xml:space="preserve">naročnik </w:t>
                  </w:r>
                  <w:r w:rsidRPr="00D64EC8">
                    <w:rPr>
                      <w:rFonts w:asciiTheme="minorHAnsi" w:hAnsiTheme="minorHAnsi" w:cstheme="minorHAnsi"/>
                      <w:color w:val="000000"/>
                      <w:sz w:val="20"/>
                      <w:szCs w:val="20"/>
                    </w:rPr>
                    <w:t xml:space="preserve">obvezuje plačati </w:t>
                  </w:r>
                  <w:r w:rsidR="00C72E50">
                    <w:rPr>
                      <w:rFonts w:asciiTheme="minorHAnsi" w:hAnsiTheme="minorHAnsi" w:cstheme="minorHAnsi"/>
                      <w:color w:val="000000"/>
                      <w:sz w:val="20"/>
                      <w:szCs w:val="20"/>
                    </w:rPr>
                    <w:t xml:space="preserve">izvajalcu </w:t>
                  </w:r>
                  <w:r w:rsidR="00D77606" w:rsidRPr="00D64EC8">
                    <w:rPr>
                      <w:rFonts w:asciiTheme="minorHAnsi" w:hAnsiTheme="minorHAnsi" w:cstheme="minorHAnsi"/>
                      <w:color w:val="000000"/>
                      <w:sz w:val="20"/>
                      <w:szCs w:val="20"/>
                    </w:rPr>
                    <w:t>premijo v obdobju 1. 1. 2021</w:t>
                  </w:r>
                  <w:r w:rsidR="00755744" w:rsidRPr="00D64EC8">
                    <w:rPr>
                      <w:rFonts w:asciiTheme="minorHAnsi" w:hAnsiTheme="minorHAnsi" w:cstheme="minorHAnsi"/>
                      <w:color w:val="000000"/>
                      <w:sz w:val="20"/>
                      <w:szCs w:val="20"/>
                    </w:rPr>
                    <w:t xml:space="preserve"> </w:t>
                  </w:r>
                  <w:r w:rsidR="00562198">
                    <w:rPr>
                      <w:rFonts w:asciiTheme="minorHAnsi" w:hAnsiTheme="minorHAnsi" w:cstheme="minorHAnsi"/>
                      <w:color w:val="000000"/>
                      <w:sz w:val="20"/>
                      <w:szCs w:val="20"/>
                    </w:rPr>
                    <w:t xml:space="preserve">do </w:t>
                  </w:r>
                  <w:bookmarkStart w:id="0" w:name="_GoBack"/>
                  <w:bookmarkEnd w:id="0"/>
                  <w:r w:rsidR="00755744" w:rsidRPr="00E53D79">
                    <w:rPr>
                      <w:rFonts w:asciiTheme="minorHAnsi" w:hAnsiTheme="minorHAnsi" w:cstheme="minorHAnsi"/>
                      <w:sz w:val="20"/>
                      <w:szCs w:val="20"/>
                    </w:rPr>
                    <w:t>31. 12</w:t>
                  </w:r>
                  <w:r w:rsidR="00D77606" w:rsidRPr="00E53D79">
                    <w:rPr>
                      <w:rFonts w:asciiTheme="minorHAnsi" w:hAnsiTheme="minorHAnsi" w:cstheme="minorHAnsi"/>
                      <w:sz w:val="20"/>
                      <w:szCs w:val="20"/>
                    </w:rPr>
                    <w:t>. 2025</w:t>
                  </w:r>
                  <w:r w:rsidR="00430DBA">
                    <w:rPr>
                      <w:rFonts w:asciiTheme="minorHAnsi" w:hAnsiTheme="minorHAnsi" w:cstheme="minorHAnsi"/>
                      <w:sz w:val="20"/>
                      <w:szCs w:val="20"/>
                    </w:rPr>
                    <w:t>.</w:t>
                  </w:r>
                  <w:r w:rsidRPr="00D64EC8">
                    <w:rPr>
                      <w:rFonts w:asciiTheme="minorHAnsi" w:hAnsiTheme="minorHAnsi" w:cstheme="minorHAnsi"/>
                      <w:color w:val="000000"/>
                      <w:sz w:val="20"/>
                      <w:szCs w:val="20"/>
                    </w:rPr>
                    <w:t xml:space="preserve"> </w:t>
                  </w:r>
                </w:p>
              </w:tc>
            </w:tr>
          </w:tbl>
          <w:p w14:paraId="34371B59" w14:textId="77777777" w:rsidR="003F6FB6" w:rsidRPr="00D64EC8" w:rsidRDefault="003F6FB6">
            <w:pPr>
              <w:rPr>
                <w:rFonts w:asciiTheme="minorHAnsi" w:hAnsiTheme="minorHAnsi" w:cstheme="minorHAnsi"/>
                <w:sz w:val="20"/>
                <w:szCs w:val="20"/>
              </w:rPr>
            </w:pPr>
          </w:p>
          <w:tbl>
            <w:tblPr>
              <w:tblStyle w:val="NormalTablePHPDOCX"/>
              <w:tblW w:w="0" w:type="auto"/>
              <w:tblLook w:val="04A0" w:firstRow="1" w:lastRow="0" w:firstColumn="1" w:lastColumn="0" w:noHBand="0" w:noVBand="1"/>
            </w:tblPr>
            <w:tblGrid>
              <w:gridCol w:w="3100"/>
            </w:tblGrid>
            <w:tr w:rsidR="003F6FB6" w:rsidRPr="00D64EC8" w14:paraId="270A2DC4" w14:textId="77777777">
              <w:tc>
                <w:tcPr>
                  <w:tcW w:w="0" w:type="auto"/>
                  <w:tcMar>
                    <w:top w:w="0" w:type="auto"/>
                    <w:bottom w:w="0" w:type="auto"/>
                  </w:tcMar>
                </w:tcPr>
                <w:p w14:paraId="4120EBFD" w14:textId="26D81AA9" w:rsidR="003F6FB6" w:rsidRPr="00D64EC8" w:rsidRDefault="0001138F">
                  <w:pPr>
                    <w:jc w:val="both"/>
                    <w:rPr>
                      <w:rFonts w:asciiTheme="minorHAnsi" w:hAnsiTheme="minorHAnsi" w:cstheme="minorHAnsi"/>
                      <w:sz w:val="20"/>
                      <w:szCs w:val="20"/>
                    </w:rPr>
                  </w:pPr>
                  <w:r>
                    <w:rPr>
                      <w:rFonts w:asciiTheme="minorHAnsi" w:hAnsiTheme="minorHAnsi" w:cstheme="minorHAnsi"/>
                      <w:color w:val="000000"/>
                      <w:sz w:val="20"/>
                      <w:szCs w:val="20"/>
                    </w:rPr>
                    <w:t>S</w:t>
                  </w:r>
                  <w:r w:rsidR="00AA0A2D">
                    <w:rPr>
                      <w:rFonts w:asciiTheme="minorHAnsi" w:hAnsiTheme="minorHAnsi" w:cstheme="minorHAnsi"/>
                      <w:color w:val="000000"/>
                      <w:sz w:val="20"/>
                      <w:szCs w:val="20"/>
                    </w:rPr>
                    <w:t>kupna premija ____________</w:t>
                  </w:r>
                  <w:r w:rsidR="007C5EB1" w:rsidRPr="00D64EC8">
                    <w:rPr>
                      <w:rFonts w:asciiTheme="minorHAnsi" w:hAnsiTheme="minorHAnsi" w:cstheme="minorHAnsi"/>
                      <w:color w:val="000000"/>
                      <w:sz w:val="20"/>
                      <w:szCs w:val="20"/>
                    </w:rPr>
                    <w:t xml:space="preserve"> EUR</w:t>
                  </w:r>
                </w:p>
              </w:tc>
            </w:tr>
          </w:tbl>
          <w:p w14:paraId="4C8A7E69" w14:textId="77777777" w:rsidR="003F6FB6" w:rsidRPr="00D64EC8" w:rsidRDefault="003F6FB6">
            <w:pPr>
              <w:rPr>
                <w:rFonts w:asciiTheme="minorHAnsi" w:hAnsiTheme="minorHAnsi" w:cstheme="minorHAnsi"/>
                <w:sz w:val="20"/>
                <w:szCs w:val="20"/>
              </w:rPr>
            </w:pPr>
          </w:p>
          <w:tbl>
            <w:tblPr>
              <w:tblStyle w:val="NormalTablePHPDOCX"/>
              <w:tblW w:w="0" w:type="auto"/>
              <w:tblLook w:val="04A0" w:firstRow="1" w:lastRow="0" w:firstColumn="1" w:lastColumn="0" w:noHBand="0" w:noVBand="1"/>
            </w:tblPr>
            <w:tblGrid>
              <w:gridCol w:w="2746"/>
            </w:tblGrid>
            <w:tr w:rsidR="003F6FB6" w:rsidRPr="00D64EC8" w14:paraId="0D97F729" w14:textId="77777777">
              <w:tc>
                <w:tcPr>
                  <w:tcW w:w="0" w:type="auto"/>
                  <w:tcMar>
                    <w:top w:w="0" w:type="auto"/>
                    <w:bottom w:w="0" w:type="auto"/>
                  </w:tcMar>
                </w:tcPr>
                <w:p w14:paraId="7820638C" w14:textId="77777777" w:rsidR="003F6FB6" w:rsidRPr="00D64EC8" w:rsidRDefault="00AA0A2D">
                  <w:pPr>
                    <w:jc w:val="both"/>
                    <w:rPr>
                      <w:rFonts w:asciiTheme="minorHAnsi" w:hAnsiTheme="minorHAnsi" w:cstheme="minorHAnsi"/>
                      <w:sz w:val="20"/>
                      <w:szCs w:val="20"/>
                    </w:rPr>
                  </w:pPr>
                  <w:r>
                    <w:rPr>
                      <w:rFonts w:asciiTheme="minorHAnsi" w:hAnsiTheme="minorHAnsi" w:cstheme="minorHAnsi"/>
                      <w:color w:val="000000"/>
                      <w:sz w:val="20"/>
                      <w:szCs w:val="20"/>
                    </w:rPr>
                    <w:t>DPZP 8,5 % ____________</w:t>
                  </w:r>
                  <w:r w:rsidR="007C5EB1" w:rsidRPr="00D64EC8">
                    <w:rPr>
                      <w:rFonts w:asciiTheme="minorHAnsi" w:hAnsiTheme="minorHAnsi" w:cstheme="minorHAnsi"/>
                      <w:color w:val="000000"/>
                      <w:sz w:val="20"/>
                      <w:szCs w:val="20"/>
                    </w:rPr>
                    <w:t xml:space="preserve"> EUR</w:t>
                  </w:r>
                </w:p>
              </w:tc>
            </w:tr>
          </w:tbl>
          <w:p w14:paraId="19F198C5" w14:textId="77777777" w:rsidR="003F6FB6" w:rsidRPr="00D64EC8" w:rsidRDefault="003F6FB6">
            <w:pPr>
              <w:rPr>
                <w:rFonts w:asciiTheme="minorHAnsi" w:hAnsiTheme="minorHAnsi" w:cstheme="minorHAnsi"/>
                <w:sz w:val="20"/>
                <w:szCs w:val="20"/>
              </w:rPr>
            </w:pPr>
          </w:p>
          <w:tbl>
            <w:tblPr>
              <w:tblStyle w:val="NormalTablePHPDOCX"/>
              <w:tblW w:w="0" w:type="auto"/>
              <w:tblLook w:val="04A0" w:firstRow="1" w:lastRow="0" w:firstColumn="1" w:lastColumn="0" w:noHBand="0" w:noVBand="1"/>
            </w:tblPr>
            <w:tblGrid>
              <w:gridCol w:w="5755"/>
            </w:tblGrid>
            <w:tr w:rsidR="003F6FB6" w:rsidRPr="00D64EC8" w14:paraId="60FD2D97" w14:textId="77777777">
              <w:tc>
                <w:tcPr>
                  <w:tcW w:w="0" w:type="auto"/>
                  <w:tcMar>
                    <w:top w:w="0" w:type="auto"/>
                    <w:bottom w:w="0" w:type="auto"/>
                  </w:tcMar>
                </w:tcPr>
                <w:p w14:paraId="647E6BDF" w14:textId="77777777" w:rsidR="003F6FB6" w:rsidRPr="00D64EC8" w:rsidRDefault="007C5EB1">
                  <w:pPr>
                    <w:jc w:val="both"/>
                    <w:rPr>
                      <w:rFonts w:asciiTheme="minorHAnsi" w:hAnsiTheme="minorHAnsi" w:cstheme="minorHAnsi"/>
                      <w:sz w:val="20"/>
                      <w:szCs w:val="20"/>
                    </w:rPr>
                  </w:pPr>
                  <w:r w:rsidRPr="00D64EC8">
                    <w:rPr>
                      <w:rFonts w:asciiTheme="minorHAnsi" w:hAnsiTheme="minorHAnsi" w:cstheme="minorHAnsi"/>
                      <w:color w:val="000000"/>
                      <w:sz w:val="20"/>
                      <w:szCs w:val="20"/>
                    </w:rPr>
                    <w:t>skupna premija z davkom (pogodbena vrednost) __</w:t>
                  </w:r>
                  <w:r w:rsidR="00AA0A2D">
                    <w:rPr>
                      <w:rFonts w:asciiTheme="minorHAnsi" w:hAnsiTheme="minorHAnsi" w:cstheme="minorHAnsi"/>
                      <w:color w:val="000000"/>
                      <w:sz w:val="20"/>
                      <w:szCs w:val="20"/>
                    </w:rPr>
                    <w:t>__________</w:t>
                  </w:r>
                  <w:r w:rsidRPr="00D64EC8">
                    <w:rPr>
                      <w:rFonts w:asciiTheme="minorHAnsi" w:hAnsiTheme="minorHAnsi" w:cstheme="minorHAnsi"/>
                      <w:color w:val="000000"/>
                      <w:sz w:val="20"/>
                      <w:szCs w:val="20"/>
                    </w:rPr>
                    <w:t xml:space="preserve"> EUR</w:t>
                  </w:r>
                </w:p>
              </w:tc>
            </w:tr>
          </w:tbl>
          <w:p w14:paraId="6BCAE30D" w14:textId="77777777" w:rsidR="003F6FB6" w:rsidRPr="00D64EC8" w:rsidRDefault="003F6FB6">
            <w:pPr>
              <w:rPr>
                <w:rFonts w:asciiTheme="minorHAnsi" w:hAnsiTheme="minorHAnsi" w:cstheme="minorHAnsi"/>
                <w:sz w:val="20"/>
                <w:szCs w:val="20"/>
              </w:rPr>
            </w:pPr>
          </w:p>
          <w:tbl>
            <w:tblPr>
              <w:tblStyle w:val="NormalTablePHPDOCX"/>
              <w:tblW w:w="0" w:type="auto"/>
              <w:tblLook w:val="04A0" w:firstRow="1" w:lastRow="0" w:firstColumn="1" w:lastColumn="0" w:noHBand="0" w:noVBand="1"/>
            </w:tblPr>
            <w:tblGrid>
              <w:gridCol w:w="2534"/>
            </w:tblGrid>
            <w:tr w:rsidR="003F6FB6" w:rsidRPr="00D64EC8" w14:paraId="708FF94A" w14:textId="77777777">
              <w:tc>
                <w:tcPr>
                  <w:tcW w:w="0" w:type="auto"/>
                  <w:tcMar>
                    <w:top w:w="0" w:type="auto"/>
                    <w:bottom w:w="0" w:type="auto"/>
                  </w:tcMar>
                </w:tcPr>
                <w:p w14:paraId="61756AD3" w14:textId="5ECDD383" w:rsidR="003F6FB6" w:rsidRPr="00D64EC8" w:rsidRDefault="005D7481">
                  <w:pPr>
                    <w:jc w:val="both"/>
                    <w:rPr>
                      <w:rFonts w:asciiTheme="minorHAnsi" w:hAnsiTheme="minorHAnsi" w:cstheme="minorHAnsi"/>
                      <w:sz w:val="20"/>
                      <w:szCs w:val="20"/>
                    </w:rPr>
                  </w:pPr>
                  <w:r>
                    <w:rPr>
                      <w:rFonts w:asciiTheme="minorHAnsi" w:hAnsiTheme="minorHAnsi" w:cstheme="minorHAnsi"/>
                      <w:color w:val="000000"/>
                      <w:sz w:val="20"/>
                      <w:szCs w:val="20"/>
                    </w:rPr>
                    <w:t>o</w:t>
                  </w:r>
                  <w:r w:rsidR="007C5EB1" w:rsidRPr="00D64EC8">
                    <w:rPr>
                      <w:rFonts w:asciiTheme="minorHAnsi" w:hAnsiTheme="minorHAnsi" w:cstheme="minorHAnsi"/>
                      <w:color w:val="000000"/>
                      <w:sz w:val="20"/>
                      <w:szCs w:val="20"/>
                    </w:rPr>
                    <w:t>ziroma</w:t>
                  </w:r>
                  <w:r>
                    <w:rPr>
                      <w:rFonts w:asciiTheme="minorHAnsi" w:hAnsiTheme="minorHAnsi" w:cstheme="minorHAnsi"/>
                      <w:color w:val="000000"/>
                      <w:sz w:val="20"/>
                      <w:szCs w:val="20"/>
                    </w:rPr>
                    <w:t xml:space="preserve"> (</w:t>
                  </w:r>
                  <w:r w:rsidRPr="00D64EC8">
                    <w:rPr>
                      <w:rFonts w:asciiTheme="minorHAnsi" w:hAnsiTheme="minorHAnsi" w:cstheme="minorHAnsi"/>
                      <w:color w:val="000000"/>
                      <w:sz w:val="20"/>
                      <w:szCs w:val="20"/>
                    </w:rPr>
                    <w:t>premija z DPZP)</w:t>
                  </w:r>
                  <w:r>
                    <w:rPr>
                      <w:rFonts w:asciiTheme="minorHAnsi" w:hAnsiTheme="minorHAnsi" w:cstheme="minorHAnsi"/>
                      <w:color w:val="000000"/>
                      <w:sz w:val="20"/>
                      <w:szCs w:val="20"/>
                    </w:rPr>
                    <w:t xml:space="preserve"> za:</w:t>
                  </w:r>
                </w:p>
              </w:tc>
            </w:tr>
          </w:tbl>
          <w:p w14:paraId="44E7DF98" w14:textId="77777777" w:rsidR="003F6FB6" w:rsidRPr="00D64EC8" w:rsidRDefault="003F6FB6">
            <w:pPr>
              <w:rPr>
                <w:rFonts w:asciiTheme="minorHAnsi" w:hAnsiTheme="minorHAnsi" w:cstheme="minorHAnsi"/>
                <w:sz w:val="20"/>
                <w:szCs w:val="20"/>
              </w:rPr>
            </w:pPr>
          </w:p>
          <w:p w14:paraId="0E79954D" w14:textId="2E1FE5C6" w:rsidR="0025012A" w:rsidRPr="005D7481" w:rsidRDefault="0025012A" w:rsidP="005D7481">
            <w:pPr>
              <w:pStyle w:val="Odstavekseznama"/>
              <w:numPr>
                <w:ilvl w:val="0"/>
                <w:numId w:val="40"/>
              </w:numPr>
              <w:rPr>
                <w:rFonts w:asciiTheme="minorHAnsi" w:hAnsiTheme="minorHAnsi" w:cstheme="minorHAnsi"/>
                <w:sz w:val="20"/>
                <w:szCs w:val="20"/>
              </w:rPr>
            </w:pPr>
            <w:r w:rsidRPr="005D7481">
              <w:rPr>
                <w:rFonts w:asciiTheme="minorHAnsi" w:hAnsiTheme="minorHAnsi" w:cstheme="minorHAnsi"/>
                <w:sz w:val="20"/>
                <w:szCs w:val="20"/>
              </w:rPr>
              <w:t xml:space="preserve">požarno zavarovanje z dodatnimi riziki </w:t>
            </w:r>
            <w:r w:rsidR="005D7481">
              <w:rPr>
                <w:rFonts w:asciiTheme="minorHAnsi" w:hAnsiTheme="minorHAnsi" w:cstheme="minorHAnsi"/>
                <w:sz w:val="20"/>
                <w:szCs w:val="20"/>
              </w:rPr>
              <w:t xml:space="preserve">                    </w:t>
            </w:r>
            <w:r w:rsidR="0001138F">
              <w:rPr>
                <w:rFonts w:asciiTheme="minorHAnsi" w:hAnsiTheme="minorHAnsi" w:cstheme="minorHAnsi"/>
                <w:sz w:val="20"/>
                <w:szCs w:val="20"/>
              </w:rPr>
              <w:t xml:space="preserve"> </w:t>
            </w:r>
            <w:r w:rsidR="005D7481">
              <w:rPr>
                <w:rFonts w:asciiTheme="minorHAnsi" w:hAnsiTheme="minorHAnsi" w:cstheme="minorHAnsi"/>
                <w:sz w:val="20"/>
                <w:szCs w:val="20"/>
              </w:rPr>
              <w:t xml:space="preserve"> </w:t>
            </w:r>
            <w:r w:rsidR="0001138F">
              <w:rPr>
                <w:rFonts w:asciiTheme="minorHAnsi" w:hAnsiTheme="minorHAnsi" w:cstheme="minorHAnsi"/>
                <w:sz w:val="20"/>
                <w:szCs w:val="20"/>
              </w:rPr>
              <w:t xml:space="preserve"> </w:t>
            </w:r>
            <w:r w:rsidRPr="005D7481">
              <w:rPr>
                <w:rFonts w:asciiTheme="minorHAnsi" w:hAnsiTheme="minorHAnsi" w:cstheme="minorHAnsi"/>
                <w:sz w:val="20"/>
                <w:szCs w:val="20"/>
              </w:rPr>
              <w:t>__</w:t>
            </w:r>
            <w:r w:rsidR="00AA0A2D" w:rsidRPr="005D7481">
              <w:rPr>
                <w:rFonts w:asciiTheme="minorHAnsi" w:hAnsiTheme="minorHAnsi" w:cstheme="minorHAnsi"/>
                <w:sz w:val="20"/>
                <w:szCs w:val="20"/>
              </w:rPr>
              <w:t>__________</w:t>
            </w:r>
            <w:r w:rsidR="0001138F">
              <w:rPr>
                <w:rFonts w:asciiTheme="minorHAnsi" w:hAnsiTheme="minorHAnsi" w:cstheme="minorHAnsi"/>
                <w:sz w:val="20"/>
                <w:szCs w:val="20"/>
              </w:rPr>
              <w:t xml:space="preserve">_ </w:t>
            </w:r>
            <w:r w:rsidRPr="005D7481">
              <w:rPr>
                <w:rFonts w:asciiTheme="minorHAnsi" w:hAnsiTheme="minorHAnsi" w:cstheme="minorHAnsi"/>
                <w:sz w:val="20"/>
                <w:szCs w:val="20"/>
              </w:rPr>
              <w:t>EUR</w:t>
            </w:r>
          </w:p>
          <w:p w14:paraId="69615E99" w14:textId="77777777" w:rsidR="0025012A" w:rsidRPr="00D64EC8" w:rsidRDefault="0025012A" w:rsidP="0025012A">
            <w:pPr>
              <w:rPr>
                <w:rFonts w:asciiTheme="minorHAnsi" w:hAnsiTheme="minorHAnsi" w:cstheme="minorHAnsi"/>
                <w:sz w:val="20"/>
                <w:szCs w:val="20"/>
              </w:rPr>
            </w:pPr>
          </w:p>
          <w:p w14:paraId="5776F330" w14:textId="18BE9C52" w:rsidR="0025012A" w:rsidRPr="005D7481" w:rsidRDefault="0025012A" w:rsidP="005D7481">
            <w:pPr>
              <w:pStyle w:val="Odstavekseznama"/>
              <w:numPr>
                <w:ilvl w:val="0"/>
                <w:numId w:val="40"/>
              </w:numPr>
              <w:rPr>
                <w:rFonts w:asciiTheme="minorHAnsi" w:hAnsiTheme="minorHAnsi" w:cstheme="minorHAnsi"/>
                <w:sz w:val="20"/>
                <w:szCs w:val="20"/>
              </w:rPr>
            </w:pPr>
            <w:r w:rsidRPr="005D7481">
              <w:rPr>
                <w:rFonts w:asciiTheme="minorHAnsi" w:hAnsiTheme="minorHAnsi" w:cstheme="minorHAnsi"/>
                <w:sz w:val="20"/>
                <w:szCs w:val="20"/>
              </w:rPr>
              <w:t xml:space="preserve">zavarovanje </w:t>
            </w:r>
            <w:proofErr w:type="spellStart"/>
            <w:r w:rsidRPr="005D7481">
              <w:rPr>
                <w:rFonts w:asciiTheme="minorHAnsi" w:hAnsiTheme="minorHAnsi" w:cstheme="minorHAnsi"/>
                <w:sz w:val="20"/>
                <w:szCs w:val="20"/>
              </w:rPr>
              <w:t>strojeloma</w:t>
            </w:r>
            <w:proofErr w:type="spellEnd"/>
            <w:r w:rsidR="005D7481">
              <w:rPr>
                <w:rFonts w:asciiTheme="minorHAnsi" w:hAnsiTheme="minorHAnsi" w:cstheme="minorHAnsi"/>
                <w:sz w:val="20"/>
                <w:szCs w:val="20"/>
              </w:rPr>
              <w:t xml:space="preserve">                          </w:t>
            </w:r>
            <w:r w:rsidRPr="005D7481">
              <w:rPr>
                <w:rFonts w:asciiTheme="minorHAnsi" w:hAnsiTheme="minorHAnsi" w:cstheme="minorHAnsi"/>
                <w:sz w:val="20"/>
                <w:szCs w:val="20"/>
              </w:rPr>
              <w:t xml:space="preserve"> </w:t>
            </w:r>
            <w:r w:rsidR="005D7481">
              <w:rPr>
                <w:rFonts w:asciiTheme="minorHAnsi" w:hAnsiTheme="minorHAnsi" w:cstheme="minorHAnsi"/>
                <w:sz w:val="20"/>
                <w:szCs w:val="20"/>
              </w:rPr>
              <w:t xml:space="preserve">                      </w:t>
            </w:r>
            <w:r w:rsidR="0001138F">
              <w:rPr>
                <w:rFonts w:asciiTheme="minorHAnsi" w:hAnsiTheme="minorHAnsi" w:cstheme="minorHAnsi"/>
                <w:sz w:val="20"/>
                <w:szCs w:val="20"/>
              </w:rPr>
              <w:t xml:space="preserve">  </w:t>
            </w:r>
            <w:r w:rsidRPr="005D7481">
              <w:rPr>
                <w:rFonts w:asciiTheme="minorHAnsi" w:hAnsiTheme="minorHAnsi" w:cstheme="minorHAnsi"/>
                <w:sz w:val="20"/>
                <w:szCs w:val="20"/>
              </w:rPr>
              <w:t>__</w:t>
            </w:r>
            <w:r w:rsidR="00AA0A2D" w:rsidRPr="005D7481">
              <w:rPr>
                <w:rFonts w:asciiTheme="minorHAnsi" w:hAnsiTheme="minorHAnsi" w:cstheme="minorHAnsi"/>
                <w:sz w:val="20"/>
                <w:szCs w:val="20"/>
              </w:rPr>
              <w:t>__________</w:t>
            </w:r>
            <w:r w:rsidRPr="005D7481">
              <w:rPr>
                <w:rFonts w:asciiTheme="minorHAnsi" w:hAnsiTheme="minorHAnsi" w:cstheme="minorHAnsi"/>
                <w:sz w:val="20"/>
                <w:szCs w:val="20"/>
              </w:rPr>
              <w:t>_</w:t>
            </w:r>
            <w:r w:rsidR="0001138F">
              <w:rPr>
                <w:rFonts w:asciiTheme="minorHAnsi" w:hAnsiTheme="minorHAnsi" w:cstheme="minorHAnsi"/>
                <w:sz w:val="20"/>
                <w:szCs w:val="20"/>
              </w:rPr>
              <w:t xml:space="preserve"> </w:t>
            </w:r>
            <w:r w:rsidRPr="005D7481">
              <w:rPr>
                <w:rFonts w:asciiTheme="minorHAnsi" w:hAnsiTheme="minorHAnsi" w:cstheme="minorHAnsi"/>
                <w:sz w:val="20"/>
                <w:szCs w:val="20"/>
              </w:rPr>
              <w:t>EUR</w:t>
            </w:r>
          </w:p>
          <w:p w14:paraId="095C6FF4" w14:textId="77777777" w:rsidR="0025012A" w:rsidRPr="00D64EC8" w:rsidRDefault="0025012A" w:rsidP="0025012A">
            <w:pPr>
              <w:rPr>
                <w:rFonts w:asciiTheme="minorHAnsi" w:hAnsiTheme="minorHAnsi" w:cstheme="minorHAnsi"/>
                <w:sz w:val="20"/>
                <w:szCs w:val="20"/>
              </w:rPr>
            </w:pPr>
          </w:p>
          <w:p w14:paraId="3A3F8C41" w14:textId="37647B25" w:rsidR="0025012A" w:rsidRPr="005D7481" w:rsidRDefault="0025012A" w:rsidP="005D7481">
            <w:pPr>
              <w:pStyle w:val="Odstavekseznama"/>
              <w:numPr>
                <w:ilvl w:val="0"/>
                <w:numId w:val="40"/>
              </w:numPr>
              <w:rPr>
                <w:rFonts w:asciiTheme="minorHAnsi" w:hAnsiTheme="minorHAnsi" w:cstheme="minorHAnsi"/>
                <w:sz w:val="20"/>
                <w:szCs w:val="20"/>
              </w:rPr>
            </w:pPr>
            <w:r w:rsidRPr="005D7481">
              <w:rPr>
                <w:rFonts w:asciiTheme="minorHAnsi" w:hAnsiTheme="minorHAnsi" w:cstheme="minorHAnsi"/>
                <w:sz w:val="20"/>
                <w:szCs w:val="20"/>
              </w:rPr>
              <w:t xml:space="preserve">zavarovanje računalniške opreme </w:t>
            </w:r>
            <w:r w:rsidR="005D7481">
              <w:rPr>
                <w:rFonts w:asciiTheme="minorHAnsi" w:hAnsiTheme="minorHAnsi" w:cstheme="minorHAnsi"/>
                <w:sz w:val="20"/>
                <w:szCs w:val="20"/>
              </w:rPr>
              <w:t xml:space="preserve">                              </w:t>
            </w:r>
            <w:r w:rsidR="0001138F">
              <w:rPr>
                <w:rFonts w:asciiTheme="minorHAnsi" w:hAnsiTheme="minorHAnsi" w:cstheme="minorHAnsi"/>
                <w:sz w:val="20"/>
                <w:szCs w:val="20"/>
              </w:rPr>
              <w:t xml:space="preserve">  </w:t>
            </w:r>
            <w:r w:rsidR="00AA0A2D" w:rsidRPr="005D7481">
              <w:rPr>
                <w:rFonts w:asciiTheme="minorHAnsi" w:hAnsiTheme="minorHAnsi" w:cstheme="minorHAnsi"/>
                <w:sz w:val="20"/>
                <w:szCs w:val="20"/>
              </w:rPr>
              <w:t>__________</w:t>
            </w:r>
            <w:r w:rsidRPr="005D7481">
              <w:rPr>
                <w:rFonts w:asciiTheme="minorHAnsi" w:hAnsiTheme="minorHAnsi" w:cstheme="minorHAnsi"/>
                <w:sz w:val="20"/>
                <w:szCs w:val="20"/>
              </w:rPr>
              <w:t>_</w:t>
            </w:r>
            <w:r w:rsidR="0001138F">
              <w:rPr>
                <w:rFonts w:asciiTheme="minorHAnsi" w:hAnsiTheme="minorHAnsi" w:cstheme="minorHAnsi"/>
                <w:sz w:val="20"/>
                <w:szCs w:val="20"/>
              </w:rPr>
              <w:t>__</w:t>
            </w:r>
            <w:r w:rsidRPr="005D7481">
              <w:rPr>
                <w:rFonts w:asciiTheme="minorHAnsi" w:hAnsiTheme="minorHAnsi" w:cstheme="minorHAnsi"/>
                <w:sz w:val="20"/>
                <w:szCs w:val="20"/>
              </w:rPr>
              <w:t xml:space="preserve"> EUR</w:t>
            </w:r>
          </w:p>
          <w:p w14:paraId="32F45E53" w14:textId="77777777" w:rsidR="0025012A" w:rsidRPr="00D64EC8" w:rsidRDefault="0025012A" w:rsidP="0025012A">
            <w:pPr>
              <w:rPr>
                <w:rFonts w:asciiTheme="minorHAnsi" w:hAnsiTheme="minorHAnsi" w:cstheme="minorHAnsi"/>
                <w:sz w:val="20"/>
                <w:szCs w:val="20"/>
              </w:rPr>
            </w:pPr>
          </w:p>
          <w:p w14:paraId="63D35F48" w14:textId="24D51DE0" w:rsidR="0025012A" w:rsidRPr="005D7481" w:rsidRDefault="00AA0A2D" w:rsidP="005D7481">
            <w:pPr>
              <w:pStyle w:val="Odstavekseznama"/>
              <w:numPr>
                <w:ilvl w:val="0"/>
                <w:numId w:val="40"/>
              </w:numPr>
              <w:rPr>
                <w:rFonts w:asciiTheme="minorHAnsi" w:hAnsiTheme="minorHAnsi" w:cstheme="minorHAnsi"/>
                <w:sz w:val="20"/>
                <w:szCs w:val="20"/>
              </w:rPr>
            </w:pPr>
            <w:r w:rsidRPr="005D7481">
              <w:rPr>
                <w:rFonts w:asciiTheme="minorHAnsi" w:hAnsiTheme="minorHAnsi" w:cstheme="minorHAnsi"/>
                <w:sz w:val="20"/>
                <w:szCs w:val="20"/>
              </w:rPr>
              <w:t>z</w:t>
            </w:r>
            <w:r w:rsidR="0025012A" w:rsidRPr="005D7481">
              <w:rPr>
                <w:rFonts w:asciiTheme="minorHAnsi" w:hAnsiTheme="minorHAnsi" w:cstheme="minorHAnsi"/>
                <w:sz w:val="20"/>
                <w:szCs w:val="20"/>
              </w:rPr>
              <w:t xml:space="preserve">avarovanje </w:t>
            </w:r>
            <w:r w:rsidRPr="005D7481">
              <w:rPr>
                <w:rFonts w:asciiTheme="minorHAnsi" w:hAnsiTheme="minorHAnsi" w:cstheme="minorHAnsi"/>
                <w:sz w:val="20"/>
                <w:szCs w:val="20"/>
              </w:rPr>
              <w:t>splošne in delodajalčeve odgovornosti</w:t>
            </w:r>
            <w:r w:rsidR="0025012A" w:rsidRPr="005D7481">
              <w:rPr>
                <w:rFonts w:asciiTheme="minorHAnsi" w:hAnsiTheme="minorHAnsi" w:cstheme="minorHAnsi"/>
                <w:sz w:val="20"/>
                <w:szCs w:val="20"/>
              </w:rPr>
              <w:t xml:space="preserve"> </w:t>
            </w:r>
            <w:r w:rsidR="0001138F">
              <w:rPr>
                <w:rFonts w:asciiTheme="minorHAnsi" w:hAnsiTheme="minorHAnsi" w:cstheme="minorHAnsi"/>
                <w:sz w:val="20"/>
                <w:szCs w:val="20"/>
              </w:rPr>
              <w:t xml:space="preserve"> </w:t>
            </w:r>
            <w:r w:rsidR="0025012A" w:rsidRPr="005D7481">
              <w:rPr>
                <w:rFonts w:asciiTheme="minorHAnsi" w:hAnsiTheme="minorHAnsi" w:cstheme="minorHAnsi"/>
                <w:sz w:val="20"/>
                <w:szCs w:val="20"/>
              </w:rPr>
              <w:t>_</w:t>
            </w:r>
            <w:r w:rsidRPr="005D7481">
              <w:rPr>
                <w:rFonts w:asciiTheme="minorHAnsi" w:hAnsiTheme="minorHAnsi" w:cstheme="minorHAnsi"/>
                <w:sz w:val="20"/>
                <w:szCs w:val="20"/>
              </w:rPr>
              <w:t>__________</w:t>
            </w:r>
            <w:r w:rsidR="0025012A" w:rsidRPr="005D7481">
              <w:rPr>
                <w:rFonts w:asciiTheme="minorHAnsi" w:hAnsiTheme="minorHAnsi" w:cstheme="minorHAnsi"/>
                <w:sz w:val="20"/>
                <w:szCs w:val="20"/>
              </w:rPr>
              <w:t>__</w:t>
            </w:r>
            <w:r w:rsidR="0001138F">
              <w:rPr>
                <w:rFonts w:asciiTheme="minorHAnsi" w:hAnsiTheme="minorHAnsi" w:cstheme="minorHAnsi"/>
                <w:sz w:val="20"/>
                <w:szCs w:val="20"/>
              </w:rPr>
              <w:t xml:space="preserve"> </w:t>
            </w:r>
            <w:r w:rsidR="0025012A" w:rsidRPr="005D7481">
              <w:rPr>
                <w:rFonts w:asciiTheme="minorHAnsi" w:hAnsiTheme="minorHAnsi" w:cstheme="minorHAnsi"/>
                <w:sz w:val="20"/>
                <w:szCs w:val="20"/>
              </w:rPr>
              <w:t>EUR</w:t>
            </w:r>
          </w:p>
          <w:p w14:paraId="3EFB31C9" w14:textId="77777777" w:rsidR="0025012A" w:rsidRPr="00D64EC8" w:rsidRDefault="0025012A" w:rsidP="0025012A">
            <w:pPr>
              <w:rPr>
                <w:rFonts w:asciiTheme="minorHAnsi" w:hAnsiTheme="minorHAnsi" w:cstheme="minorHAnsi"/>
                <w:sz w:val="20"/>
                <w:szCs w:val="20"/>
              </w:rPr>
            </w:pPr>
          </w:p>
          <w:p w14:paraId="45B1C3B0" w14:textId="1EE7CF47" w:rsidR="0025012A" w:rsidRPr="005D7481" w:rsidRDefault="00AA0A2D" w:rsidP="005D7481">
            <w:pPr>
              <w:pStyle w:val="Odstavekseznama"/>
              <w:numPr>
                <w:ilvl w:val="0"/>
                <w:numId w:val="40"/>
              </w:numPr>
              <w:rPr>
                <w:rFonts w:asciiTheme="minorHAnsi" w:hAnsiTheme="minorHAnsi" w:cstheme="minorHAnsi"/>
                <w:sz w:val="20"/>
                <w:szCs w:val="20"/>
              </w:rPr>
            </w:pPr>
            <w:r w:rsidRPr="005D7481">
              <w:rPr>
                <w:rFonts w:asciiTheme="minorHAnsi" w:hAnsiTheme="minorHAnsi" w:cstheme="minorHAnsi"/>
                <w:sz w:val="20"/>
                <w:szCs w:val="20"/>
              </w:rPr>
              <w:t>z</w:t>
            </w:r>
            <w:r w:rsidR="0025012A" w:rsidRPr="005D7481">
              <w:rPr>
                <w:rFonts w:asciiTheme="minorHAnsi" w:hAnsiTheme="minorHAnsi" w:cstheme="minorHAnsi"/>
                <w:sz w:val="20"/>
                <w:szCs w:val="20"/>
              </w:rPr>
              <w:t xml:space="preserve">avarovanje poklicne odgovornosti </w:t>
            </w:r>
            <w:r w:rsidR="005D7481">
              <w:rPr>
                <w:rFonts w:asciiTheme="minorHAnsi" w:hAnsiTheme="minorHAnsi" w:cstheme="minorHAnsi"/>
                <w:sz w:val="20"/>
                <w:szCs w:val="20"/>
              </w:rPr>
              <w:t xml:space="preserve">                             </w:t>
            </w:r>
            <w:r w:rsidR="0001138F">
              <w:rPr>
                <w:rFonts w:asciiTheme="minorHAnsi" w:hAnsiTheme="minorHAnsi" w:cstheme="minorHAnsi"/>
                <w:sz w:val="20"/>
                <w:szCs w:val="20"/>
              </w:rPr>
              <w:t xml:space="preserve"> </w:t>
            </w:r>
            <w:r w:rsidR="0025012A" w:rsidRPr="005D7481">
              <w:rPr>
                <w:rFonts w:asciiTheme="minorHAnsi" w:hAnsiTheme="minorHAnsi" w:cstheme="minorHAnsi"/>
                <w:sz w:val="20"/>
                <w:szCs w:val="20"/>
              </w:rPr>
              <w:t>__</w:t>
            </w:r>
            <w:r w:rsidRPr="005D7481">
              <w:rPr>
                <w:rFonts w:asciiTheme="minorHAnsi" w:hAnsiTheme="minorHAnsi" w:cstheme="minorHAnsi"/>
                <w:sz w:val="20"/>
                <w:szCs w:val="20"/>
              </w:rPr>
              <w:t>__________</w:t>
            </w:r>
            <w:r w:rsidR="0025012A" w:rsidRPr="005D7481">
              <w:rPr>
                <w:rFonts w:asciiTheme="minorHAnsi" w:hAnsiTheme="minorHAnsi" w:cstheme="minorHAnsi"/>
                <w:sz w:val="20"/>
                <w:szCs w:val="20"/>
              </w:rPr>
              <w:t>_</w:t>
            </w:r>
            <w:r w:rsidR="0001138F">
              <w:rPr>
                <w:rFonts w:asciiTheme="minorHAnsi" w:hAnsiTheme="minorHAnsi" w:cstheme="minorHAnsi"/>
                <w:sz w:val="20"/>
                <w:szCs w:val="20"/>
              </w:rPr>
              <w:t xml:space="preserve"> </w:t>
            </w:r>
            <w:r w:rsidR="0025012A" w:rsidRPr="005D7481">
              <w:rPr>
                <w:rFonts w:asciiTheme="minorHAnsi" w:hAnsiTheme="minorHAnsi" w:cstheme="minorHAnsi"/>
                <w:sz w:val="20"/>
                <w:szCs w:val="20"/>
              </w:rPr>
              <w:t>EUR</w:t>
            </w:r>
          </w:p>
          <w:p w14:paraId="4FACFE58" w14:textId="77777777" w:rsidR="0025012A" w:rsidRPr="00D64EC8" w:rsidRDefault="0025012A" w:rsidP="0025012A">
            <w:pPr>
              <w:rPr>
                <w:rFonts w:asciiTheme="minorHAnsi" w:hAnsiTheme="minorHAnsi" w:cstheme="minorHAnsi"/>
                <w:sz w:val="20"/>
                <w:szCs w:val="20"/>
              </w:rPr>
            </w:pPr>
          </w:p>
          <w:p w14:paraId="3AA653C8" w14:textId="3E079369" w:rsidR="0025012A" w:rsidRPr="005D7481" w:rsidRDefault="0025012A" w:rsidP="005D7481">
            <w:pPr>
              <w:pStyle w:val="Odstavekseznama"/>
              <w:numPr>
                <w:ilvl w:val="0"/>
                <w:numId w:val="40"/>
              </w:numPr>
              <w:rPr>
                <w:rFonts w:asciiTheme="minorHAnsi" w:hAnsiTheme="minorHAnsi" w:cstheme="minorHAnsi"/>
                <w:sz w:val="20"/>
                <w:szCs w:val="20"/>
              </w:rPr>
            </w:pPr>
            <w:r w:rsidRPr="005D7481">
              <w:rPr>
                <w:rFonts w:asciiTheme="minorHAnsi" w:hAnsiTheme="minorHAnsi" w:cstheme="minorHAnsi"/>
                <w:sz w:val="20"/>
                <w:szCs w:val="20"/>
              </w:rPr>
              <w:t xml:space="preserve">zavarovanje </w:t>
            </w:r>
            <w:proofErr w:type="spellStart"/>
            <w:r w:rsidRPr="005D7481">
              <w:rPr>
                <w:rFonts w:asciiTheme="minorHAnsi" w:hAnsiTheme="minorHAnsi" w:cstheme="minorHAnsi"/>
                <w:sz w:val="20"/>
                <w:szCs w:val="20"/>
              </w:rPr>
              <w:t>vlomske</w:t>
            </w:r>
            <w:proofErr w:type="spellEnd"/>
            <w:r w:rsidRPr="005D7481">
              <w:rPr>
                <w:rFonts w:asciiTheme="minorHAnsi" w:hAnsiTheme="minorHAnsi" w:cstheme="minorHAnsi"/>
                <w:sz w:val="20"/>
                <w:szCs w:val="20"/>
              </w:rPr>
              <w:t xml:space="preserve"> tatvine in ropa </w:t>
            </w:r>
            <w:r w:rsidR="0001138F">
              <w:rPr>
                <w:rFonts w:asciiTheme="minorHAnsi" w:hAnsiTheme="minorHAnsi" w:cstheme="minorHAnsi"/>
                <w:sz w:val="20"/>
                <w:szCs w:val="20"/>
              </w:rPr>
              <w:t xml:space="preserve">                            </w:t>
            </w:r>
            <w:r w:rsidRPr="005D7481">
              <w:rPr>
                <w:rFonts w:asciiTheme="minorHAnsi" w:hAnsiTheme="minorHAnsi" w:cstheme="minorHAnsi"/>
                <w:sz w:val="20"/>
                <w:szCs w:val="20"/>
              </w:rPr>
              <w:t>_</w:t>
            </w:r>
            <w:r w:rsidR="00AA0A2D" w:rsidRPr="005D7481">
              <w:rPr>
                <w:rFonts w:asciiTheme="minorHAnsi" w:hAnsiTheme="minorHAnsi" w:cstheme="minorHAnsi"/>
                <w:sz w:val="20"/>
                <w:szCs w:val="20"/>
              </w:rPr>
              <w:t>__________</w:t>
            </w:r>
            <w:r w:rsidRPr="005D7481">
              <w:rPr>
                <w:rFonts w:asciiTheme="minorHAnsi" w:hAnsiTheme="minorHAnsi" w:cstheme="minorHAnsi"/>
                <w:sz w:val="20"/>
                <w:szCs w:val="20"/>
              </w:rPr>
              <w:t>_</w:t>
            </w:r>
            <w:r w:rsidR="0001138F">
              <w:rPr>
                <w:rFonts w:asciiTheme="minorHAnsi" w:hAnsiTheme="minorHAnsi" w:cstheme="minorHAnsi"/>
                <w:sz w:val="20"/>
                <w:szCs w:val="20"/>
              </w:rPr>
              <w:t>_</w:t>
            </w:r>
            <w:r w:rsidRPr="005D7481">
              <w:rPr>
                <w:rFonts w:asciiTheme="minorHAnsi" w:hAnsiTheme="minorHAnsi" w:cstheme="minorHAnsi"/>
                <w:sz w:val="20"/>
                <w:szCs w:val="20"/>
              </w:rPr>
              <w:t xml:space="preserve"> EUR</w:t>
            </w:r>
          </w:p>
          <w:p w14:paraId="19E8E305" w14:textId="77777777" w:rsidR="0025012A" w:rsidRPr="00D64EC8" w:rsidRDefault="0025012A" w:rsidP="0025012A">
            <w:pPr>
              <w:rPr>
                <w:rFonts w:asciiTheme="minorHAnsi" w:hAnsiTheme="minorHAnsi" w:cstheme="minorHAnsi"/>
                <w:sz w:val="20"/>
                <w:szCs w:val="20"/>
              </w:rPr>
            </w:pPr>
          </w:p>
          <w:p w14:paraId="1659F59C" w14:textId="35960FB0" w:rsidR="0025012A" w:rsidRPr="005D7481" w:rsidRDefault="00AA0A2D" w:rsidP="005D7481">
            <w:pPr>
              <w:pStyle w:val="Odstavekseznama"/>
              <w:numPr>
                <w:ilvl w:val="0"/>
                <w:numId w:val="40"/>
              </w:numPr>
              <w:rPr>
                <w:rFonts w:asciiTheme="minorHAnsi" w:hAnsiTheme="minorHAnsi" w:cstheme="minorHAnsi"/>
                <w:sz w:val="20"/>
                <w:szCs w:val="20"/>
              </w:rPr>
            </w:pPr>
            <w:r w:rsidRPr="005D7481">
              <w:rPr>
                <w:rFonts w:asciiTheme="minorHAnsi" w:hAnsiTheme="minorHAnsi" w:cstheme="minorHAnsi"/>
                <w:sz w:val="20"/>
                <w:szCs w:val="20"/>
              </w:rPr>
              <w:lastRenderedPageBreak/>
              <w:t>zavarovanje</w:t>
            </w:r>
            <w:r w:rsidR="0025012A" w:rsidRPr="005D7481">
              <w:rPr>
                <w:rFonts w:asciiTheme="minorHAnsi" w:hAnsiTheme="minorHAnsi" w:cstheme="minorHAnsi"/>
                <w:sz w:val="20"/>
                <w:szCs w:val="20"/>
              </w:rPr>
              <w:t xml:space="preserve"> stekla </w:t>
            </w:r>
            <w:r w:rsidR="005D7481">
              <w:rPr>
                <w:rFonts w:asciiTheme="minorHAnsi" w:hAnsiTheme="minorHAnsi" w:cstheme="minorHAnsi"/>
                <w:sz w:val="20"/>
                <w:szCs w:val="20"/>
              </w:rPr>
              <w:t xml:space="preserve">                                                            </w:t>
            </w:r>
            <w:r w:rsidR="0025012A" w:rsidRPr="005D7481">
              <w:rPr>
                <w:rFonts w:asciiTheme="minorHAnsi" w:hAnsiTheme="minorHAnsi" w:cstheme="minorHAnsi"/>
                <w:sz w:val="20"/>
                <w:szCs w:val="20"/>
              </w:rPr>
              <w:t>_</w:t>
            </w:r>
            <w:r w:rsidRPr="005D7481">
              <w:rPr>
                <w:rFonts w:asciiTheme="minorHAnsi" w:hAnsiTheme="minorHAnsi" w:cstheme="minorHAnsi"/>
                <w:sz w:val="20"/>
                <w:szCs w:val="20"/>
              </w:rPr>
              <w:t>__________</w:t>
            </w:r>
            <w:r w:rsidR="0025012A" w:rsidRPr="005D7481">
              <w:rPr>
                <w:rFonts w:asciiTheme="minorHAnsi" w:hAnsiTheme="minorHAnsi" w:cstheme="minorHAnsi"/>
                <w:sz w:val="20"/>
                <w:szCs w:val="20"/>
              </w:rPr>
              <w:t>_</w:t>
            </w:r>
            <w:r w:rsidR="0001138F">
              <w:rPr>
                <w:rFonts w:asciiTheme="minorHAnsi" w:hAnsiTheme="minorHAnsi" w:cstheme="minorHAnsi"/>
                <w:sz w:val="20"/>
                <w:szCs w:val="20"/>
              </w:rPr>
              <w:t>_</w:t>
            </w:r>
            <w:r w:rsidR="0025012A" w:rsidRPr="005D7481">
              <w:rPr>
                <w:rFonts w:asciiTheme="minorHAnsi" w:hAnsiTheme="minorHAnsi" w:cstheme="minorHAnsi"/>
                <w:sz w:val="20"/>
                <w:szCs w:val="20"/>
              </w:rPr>
              <w:t>EUR</w:t>
            </w:r>
          </w:p>
          <w:p w14:paraId="14301D65" w14:textId="77777777" w:rsidR="0025012A" w:rsidRPr="00D64EC8" w:rsidRDefault="0025012A" w:rsidP="0025012A">
            <w:pPr>
              <w:rPr>
                <w:rFonts w:asciiTheme="minorHAnsi" w:hAnsiTheme="minorHAnsi" w:cstheme="minorHAnsi"/>
                <w:sz w:val="20"/>
                <w:szCs w:val="20"/>
              </w:rPr>
            </w:pPr>
          </w:p>
          <w:p w14:paraId="14E45641" w14:textId="58E4970C" w:rsidR="003F6FB6" w:rsidRPr="005D7481" w:rsidRDefault="0025012A" w:rsidP="005D7481">
            <w:pPr>
              <w:pStyle w:val="Odstavekseznama"/>
              <w:numPr>
                <w:ilvl w:val="0"/>
                <w:numId w:val="40"/>
              </w:numPr>
              <w:rPr>
                <w:rFonts w:asciiTheme="minorHAnsi" w:hAnsiTheme="minorHAnsi" w:cstheme="minorHAnsi"/>
                <w:sz w:val="20"/>
                <w:szCs w:val="20"/>
              </w:rPr>
            </w:pPr>
            <w:r w:rsidRPr="005D7481">
              <w:rPr>
                <w:rFonts w:asciiTheme="minorHAnsi" w:hAnsiTheme="minorHAnsi" w:cstheme="minorHAnsi"/>
                <w:sz w:val="20"/>
                <w:szCs w:val="20"/>
              </w:rPr>
              <w:t xml:space="preserve">zavarovanje vozil </w:t>
            </w:r>
            <w:r w:rsidR="005D7481">
              <w:rPr>
                <w:rFonts w:asciiTheme="minorHAnsi" w:hAnsiTheme="minorHAnsi" w:cstheme="minorHAnsi"/>
                <w:sz w:val="20"/>
                <w:szCs w:val="20"/>
              </w:rPr>
              <w:t xml:space="preserve">                               </w:t>
            </w:r>
            <w:r w:rsidR="0001138F">
              <w:rPr>
                <w:rFonts w:asciiTheme="minorHAnsi" w:hAnsiTheme="minorHAnsi" w:cstheme="minorHAnsi"/>
                <w:sz w:val="20"/>
                <w:szCs w:val="20"/>
              </w:rPr>
              <w:t xml:space="preserve">                               </w:t>
            </w:r>
            <w:r w:rsidRPr="005D7481">
              <w:rPr>
                <w:rFonts w:asciiTheme="minorHAnsi" w:hAnsiTheme="minorHAnsi" w:cstheme="minorHAnsi"/>
                <w:sz w:val="20"/>
                <w:szCs w:val="20"/>
              </w:rPr>
              <w:t>_</w:t>
            </w:r>
            <w:r w:rsidR="00AA0A2D" w:rsidRPr="005D7481">
              <w:rPr>
                <w:rFonts w:asciiTheme="minorHAnsi" w:hAnsiTheme="minorHAnsi" w:cstheme="minorHAnsi"/>
                <w:sz w:val="20"/>
                <w:szCs w:val="20"/>
              </w:rPr>
              <w:t>__________</w:t>
            </w:r>
            <w:r w:rsidR="0001138F">
              <w:rPr>
                <w:rFonts w:asciiTheme="minorHAnsi" w:hAnsiTheme="minorHAnsi" w:cstheme="minorHAnsi"/>
                <w:sz w:val="20"/>
                <w:szCs w:val="20"/>
              </w:rPr>
              <w:t>_</w:t>
            </w:r>
            <w:r w:rsidRPr="005D7481">
              <w:rPr>
                <w:rFonts w:asciiTheme="minorHAnsi" w:hAnsiTheme="minorHAnsi" w:cstheme="minorHAnsi"/>
                <w:sz w:val="20"/>
                <w:szCs w:val="20"/>
              </w:rPr>
              <w:t>_ EUR</w:t>
            </w:r>
          </w:p>
          <w:p w14:paraId="16CDB5B0" w14:textId="77777777" w:rsidR="003F6FB6" w:rsidRPr="00D64EC8" w:rsidRDefault="003F6FB6">
            <w:pPr>
              <w:rPr>
                <w:rFonts w:asciiTheme="minorHAnsi" w:hAnsiTheme="minorHAnsi" w:cstheme="minorHAnsi"/>
                <w:sz w:val="20"/>
                <w:szCs w:val="20"/>
              </w:rPr>
            </w:pPr>
          </w:p>
        </w:tc>
      </w:tr>
      <w:tr w:rsidR="0001138F" w:rsidRPr="00D64EC8" w14:paraId="375403D5" w14:textId="77777777" w:rsidTr="005D7481">
        <w:tc>
          <w:tcPr>
            <w:tcW w:w="0" w:type="auto"/>
            <w:tcMar>
              <w:top w:w="0" w:type="auto"/>
              <w:bottom w:w="0" w:type="auto"/>
            </w:tcMar>
          </w:tcPr>
          <w:p w14:paraId="691A76FF" w14:textId="77777777" w:rsidR="0001138F" w:rsidRPr="00D64EC8" w:rsidRDefault="0001138F" w:rsidP="00E53D79">
            <w:pPr>
              <w:jc w:val="both"/>
              <w:rPr>
                <w:rFonts w:asciiTheme="minorHAnsi" w:hAnsiTheme="minorHAnsi" w:cstheme="minorHAnsi"/>
                <w:color w:val="000000"/>
                <w:sz w:val="20"/>
                <w:szCs w:val="20"/>
              </w:rPr>
            </w:pPr>
          </w:p>
        </w:tc>
      </w:tr>
    </w:tbl>
    <w:p w14:paraId="14F46750" w14:textId="77777777" w:rsidR="003F6FB6" w:rsidRPr="00D64EC8" w:rsidRDefault="007C5EB1">
      <w:pPr>
        <w:spacing w:after="0" w:line="240" w:lineRule="auto"/>
        <w:jc w:val="center"/>
        <w:rPr>
          <w:rFonts w:asciiTheme="minorHAnsi" w:hAnsiTheme="minorHAnsi" w:cstheme="minorHAnsi"/>
          <w:sz w:val="20"/>
          <w:szCs w:val="20"/>
        </w:rPr>
      </w:pPr>
      <w:r w:rsidRPr="00D64EC8">
        <w:rPr>
          <w:rFonts w:asciiTheme="minorHAnsi" w:hAnsiTheme="minorHAnsi" w:cstheme="minorHAnsi"/>
          <w:b/>
          <w:bCs/>
          <w:color w:val="000000"/>
          <w:sz w:val="20"/>
          <w:szCs w:val="20"/>
        </w:rPr>
        <w:t>5. člen</w:t>
      </w:r>
    </w:p>
    <w:tbl>
      <w:tblPr>
        <w:tblStyle w:val="NormalTablePHPDOCX"/>
        <w:tblW w:w="0" w:type="auto"/>
        <w:tblInd w:w="108" w:type="dxa"/>
        <w:tblLook w:val="04A0" w:firstRow="1" w:lastRow="0" w:firstColumn="1" w:lastColumn="0" w:noHBand="0" w:noVBand="1"/>
      </w:tblPr>
      <w:tblGrid>
        <w:gridCol w:w="9178"/>
      </w:tblGrid>
      <w:tr w:rsidR="003F6FB6" w:rsidRPr="00D64EC8" w14:paraId="306B5AF5" w14:textId="77777777">
        <w:tc>
          <w:tcPr>
            <w:tcW w:w="0" w:type="auto"/>
            <w:tcMar>
              <w:top w:w="0" w:type="auto"/>
              <w:bottom w:w="0" w:type="auto"/>
            </w:tcMar>
          </w:tcPr>
          <w:p w14:paraId="7F2C30F7" w14:textId="5AF0351D"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V skladu s ponudbo bo </w:t>
            </w:r>
            <w:r w:rsidR="00C72E50">
              <w:rPr>
                <w:rFonts w:asciiTheme="minorHAnsi" w:hAnsiTheme="minorHAnsi" w:cstheme="minorHAnsi"/>
                <w:color w:val="000000"/>
                <w:sz w:val="20"/>
                <w:szCs w:val="20"/>
              </w:rPr>
              <w:t xml:space="preserve">naročnik </w:t>
            </w:r>
            <w:r w:rsidRPr="0001138F">
              <w:rPr>
                <w:rFonts w:asciiTheme="minorHAnsi" w:hAnsiTheme="minorHAnsi" w:cstheme="minorHAnsi"/>
                <w:sz w:val="20"/>
                <w:szCs w:val="20"/>
              </w:rPr>
              <w:t xml:space="preserve">plačeval </w:t>
            </w:r>
            <w:r w:rsidRPr="00D64EC8">
              <w:rPr>
                <w:rFonts w:asciiTheme="minorHAnsi" w:hAnsiTheme="minorHAnsi" w:cstheme="minorHAnsi"/>
                <w:color w:val="000000"/>
                <w:sz w:val="20"/>
                <w:szCs w:val="20"/>
              </w:rPr>
              <w:t>letno premij</w:t>
            </w:r>
            <w:r w:rsidR="003A1FA4">
              <w:rPr>
                <w:rFonts w:asciiTheme="minorHAnsi" w:hAnsiTheme="minorHAnsi" w:cstheme="minorHAnsi"/>
                <w:color w:val="000000"/>
                <w:sz w:val="20"/>
                <w:szCs w:val="20"/>
              </w:rPr>
              <w:t>o na podlagi terminskega plana</w:t>
            </w:r>
            <w:r w:rsidR="0001138F">
              <w:rPr>
                <w:rFonts w:asciiTheme="minorHAnsi" w:hAnsiTheme="minorHAnsi" w:cstheme="minorHAnsi"/>
                <w:color w:val="000000"/>
                <w:sz w:val="20"/>
                <w:szCs w:val="20"/>
              </w:rPr>
              <w:t>.</w:t>
            </w:r>
          </w:p>
          <w:p w14:paraId="5D5F69D1" w14:textId="4A9D0C37" w:rsidR="003F6FB6" w:rsidRPr="00D64EC8" w:rsidRDefault="00C72E50" w:rsidP="00C72E50">
            <w:pPr>
              <w:spacing w:before="225" w:after="225"/>
              <w:jc w:val="both"/>
              <w:rPr>
                <w:rFonts w:asciiTheme="minorHAnsi" w:hAnsiTheme="minorHAnsi" w:cstheme="minorHAnsi"/>
                <w:sz w:val="20"/>
                <w:szCs w:val="20"/>
              </w:rPr>
            </w:pPr>
            <w:r>
              <w:rPr>
                <w:rFonts w:asciiTheme="minorHAnsi" w:hAnsiTheme="minorHAnsi" w:cstheme="minorHAnsi"/>
                <w:color w:val="000000"/>
                <w:sz w:val="20"/>
                <w:szCs w:val="20"/>
              </w:rPr>
              <w:t xml:space="preserve">Izvajalec </w:t>
            </w:r>
            <w:r w:rsidR="007C5EB1" w:rsidRPr="00D64EC8">
              <w:rPr>
                <w:rFonts w:asciiTheme="minorHAnsi" w:hAnsiTheme="minorHAnsi" w:cstheme="minorHAnsi"/>
                <w:color w:val="000000"/>
                <w:sz w:val="20"/>
                <w:szCs w:val="20"/>
              </w:rPr>
              <w:t xml:space="preserve">ima pravico zaračunati zakonske zamudne obresti, v kolikor </w:t>
            </w:r>
            <w:r>
              <w:rPr>
                <w:rFonts w:asciiTheme="minorHAnsi" w:hAnsiTheme="minorHAnsi" w:cstheme="minorHAnsi"/>
                <w:color w:val="000000"/>
                <w:sz w:val="20"/>
                <w:szCs w:val="20"/>
              </w:rPr>
              <w:t xml:space="preserve">naročnik </w:t>
            </w:r>
            <w:r w:rsidR="007C5EB1" w:rsidRPr="00D64EC8">
              <w:rPr>
                <w:rFonts w:asciiTheme="minorHAnsi" w:hAnsiTheme="minorHAnsi" w:cstheme="minorHAnsi"/>
                <w:color w:val="000000"/>
                <w:sz w:val="20"/>
                <w:szCs w:val="20"/>
              </w:rPr>
              <w:t>zamudi plačilo na podlagi terminskega plana financiranja pogodbe.</w:t>
            </w:r>
          </w:p>
        </w:tc>
      </w:tr>
    </w:tbl>
    <w:p w14:paraId="098F3F6D" w14:textId="77777777" w:rsidR="00FE2479" w:rsidRDefault="00FE2479">
      <w:pPr>
        <w:spacing w:after="0" w:line="240" w:lineRule="auto"/>
        <w:jc w:val="center"/>
        <w:rPr>
          <w:rFonts w:asciiTheme="minorHAnsi" w:hAnsiTheme="minorHAnsi" w:cstheme="minorHAnsi"/>
          <w:b/>
          <w:bCs/>
          <w:color w:val="000000"/>
          <w:sz w:val="20"/>
          <w:szCs w:val="20"/>
        </w:rPr>
      </w:pPr>
    </w:p>
    <w:p w14:paraId="218D2F4A" w14:textId="7EC93F53" w:rsidR="003F6FB6" w:rsidRPr="00D64EC8" w:rsidRDefault="007C5EB1">
      <w:pPr>
        <w:spacing w:after="0" w:line="240" w:lineRule="auto"/>
        <w:jc w:val="center"/>
        <w:rPr>
          <w:rFonts w:asciiTheme="minorHAnsi" w:hAnsiTheme="minorHAnsi" w:cstheme="minorHAnsi"/>
          <w:sz w:val="20"/>
          <w:szCs w:val="20"/>
        </w:rPr>
      </w:pPr>
      <w:r w:rsidRPr="00D64EC8">
        <w:rPr>
          <w:rFonts w:asciiTheme="minorHAnsi" w:hAnsiTheme="minorHAnsi" w:cstheme="minorHAnsi"/>
          <w:b/>
          <w:bCs/>
          <w:color w:val="000000"/>
          <w:sz w:val="20"/>
          <w:szCs w:val="20"/>
        </w:rPr>
        <w:t>6. člen</w:t>
      </w:r>
    </w:p>
    <w:tbl>
      <w:tblPr>
        <w:tblStyle w:val="NormalTablePHPDOCX"/>
        <w:tblW w:w="0" w:type="auto"/>
        <w:tblInd w:w="108" w:type="dxa"/>
        <w:tblLook w:val="04A0" w:firstRow="1" w:lastRow="0" w:firstColumn="1" w:lastColumn="0" w:noHBand="0" w:noVBand="1"/>
      </w:tblPr>
      <w:tblGrid>
        <w:gridCol w:w="8025"/>
      </w:tblGrid>
      <w:tr w:rsidR="003F6FB6" w:rsidRPr="00D64EC8" w14:paraId="21758B02" w14:textId="77777777">
        <w:tc>
          <w:tcPr>
            <w:tcW w:w="0" w:type="auto"/>
            <w:tcMar>
              <w:top w:w="0" w:type="auto"/>
              <w:bottom w:w="0" w:type="auto"/>
            </w:tcMar>
          </w:tcPr>
          <w:p w14:paraId="0AA50748" w14:textId="0C177E24" w:rsidR="003F6FB6" w:rsidRDefault="007C5EB1" w:rsidP="003A1FA4">
            <w:pPr>
              <w:spacing w:before="225" w:after="225"/>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Zavarovanje po tej pogodbi traja pe</w:t>
            </w:r>
            <w:r w:rsidR="00E06477" w:rsidRPr="00D64EC8">
              <w:rPr>
                <w:rFonts w:asciiTheme="minorHAnsi" w:hAnsiTheme="minorHAnsi" w:cstheme="minorHAnsi"/>
                <w:color w:val="000000"/>
                <w:sz w:val="20"/>
                <w:szCs w:val="20"/>
              </w:rPr>
              <w:t>t let.</w:t>
            </w:r>
            <w:r w:rsidR="00713B8D">
              <w:rPr>
                <w:rFonts w:asciiTheme="minorHAnsi" w:hAnsiTheme="minorHAnsi" w:cstheme="minorHAnsi"/>
                <w:color w:val="000000"/>
                <w:sz w:val="20"/>
                <w:szCs w:val="20"/>
              </w:rPr>
              <w:t xml:space="preserve"> Zavarovanje se začne 1. 1. 202</w:t>
            </w:r>
            <w:r w:rsidR="00DF1102">
              <w:rPr>
                <w:rFonts w:asciiTheme="minorHAnsi" w:hAnsiTheme="minorHAnsi" w:cstheme="minorHAnsi"/>
                <w:color w:val="000000"/>
                <w:sz w:val="20"/>
                <w:szCs w:val="20"/>
              </w:rPr>
              <w:t>1</w:t>
            </w:r>
            <w:r w:rsidRPr="00D64EC8">
              <w:rPr>
                <w:rFonts w:asciiTheme="minorHAnsi" w:hAnsiTheme="minorHAnsi" w:cstheme="minorHAnsi"/>
                <w:color w:val="000000"/>
                <w:sz w:val="20"/>
                <w:szCs w:val="20"/>
              </w:rPr>
              <w:t xml:space="preserve"> </w:t>
            </w:r>
            <w:r w:rsidR="00E06477" w:rsidRPr="00D64EC8">
              <w:rPr>
                <w:rFonts w:asciiTheme="minorHAnsi" w:hAnsiTheme="minorHAnsi" w:cstheme="minorHAnsi"/>
                <w:color w:val="000000"/>
                <w:sz w:val="20"/>
                <w:szCs w:val="20"/>
              </w:rPr>
              <w:t>in zaključi 31. 12</w:t>
            </w:r>
            <w:r w:rsidR="00713B8D">
              <w:rPr>
                <w:rFonts w:asciiTheme="minorHAnsi" w:hAnsiTheme="minorHAnsi" w:cstheme="minorHAnsi"/>
                <w:color w:val="000000"/>
                <w:sz w:val="20"/>
                <w:szCs w:val="20"/>
              </w:rPr>
              <w:t>. 2025</w:t>
            </w:r>
            <w:r w:rsidR="00430DBA">
              <w:rPr>
                <w:rFonts w:asciiTheme="minorHAnsi" w:hAnsiTheme="minorHAnsi" w:cstheme="minorHAnsi"/>
                <w:color w:val="000000"/>
                <w:sz w:val="20"/>
                <w:szCs w:val="20"/>
              </w:rPr>
              <w:t>.</w:t>
            </w:r>
          </w:p>
          <w:p w14:paraId="405BEBE5" w14:textId="5780FE34" w:rsidR="00FE2479" w:rsidRPr="00D64EC8" w:rsidRDefault="00FE2479" w:rsidP="003A1FA4">
            <w:pPr>
              <w:spacing w:before="225" w:after="225"/>
              <w:jc w:val="both"/>
              <w:rPr>
                <w:rFonts w:asciiTheme="minorHAnsi" w:hAnsiTheme="minorHAnsi" w:cstheme="minorHAnsi"/>
                <w:sz w:val="20"/>
                <w:szCs w:val="20"/>
              </w:rPr>
            </w:pPr>
          </w:p>
        </w:tc>
      </w:tr>
    </w:tbl>
    <w:p w14:paraId="356284E6" w14:textId="77777777" w:rsidR="003F6FB6" w:rsidRPr="00D64EC8" w:rsidRDefault="007C5EB1">
      <w:pPr>
        <w:spacing w:after="0" w:line="240" w:lineRule="auto"/>
        <w:jc w:val="center"/>
        <w:rPr>
          <w:rFonts w:asciiTheme="minorHAnsi" w:hAnsiTheme="minorHAnsi" w:cstheme="minorHAnsi"/>
          <w:sz w:val="20"/>
          <w:szCs w:val="20"/>
        </w:rPr>
      </w:pPr>
      <w:r w:rsidRPr="00D64EC8">
        <w:rPr>
          <w:rFonts w:asciiTheme="minorHAnsi" w:hAnsiTheme="minorHAnsi" w:cstheme="minorHAnsi"/>
          <w:b/>
          <w:bCs/>
          <w:color w:val="000000"/>
          <w:sz w:val="20"/>
          <w:szCs w:val="20"/>
        </w:rPr>
        <w:t>7. člen</w:t>
      </w:r>
    </w:p>
    <w:tbl>
      <w:tblPr>
        <w:tblStyle w:val="NormalTablePHPDOCX"/>
        <w:tblW w:w="0" w:type="auto"/>
        <w:tblInd w:w="108" w:type="dxa"/>
        <w:tblLook w:val="04A0" w:firstRow="1" w:lastRow="0" w:firstColumn="1" w:lastColumn="0" w:noHBand="0" w:noVBand="1"/>
      </w:tblPr>
      <w:tblGrid>
        <w:gridCol w:w="9178"/>
      </w:tblGrid>
      <w:tr w:rsidR="003F6FB6" w:rsidRPr="00D64EC8" w14:paraId="20C74065" w14:textId="77777777">
        <w:tc>
          <w:tcPr>
            <w:tcW w:w="0" w:type="auto"/>
            <w:tcMar>
              <w:top w:w="0" w:type="auto"/>
              <w:bottom w:w="0" w:type="auto"/>
            </w:tcMar>
          </w:tcPr>
          <w:p w14:paraId="1F9135BC" w14:textId="7C439624" w:rsidR="00FE2479" w:rsidRPr="009C7898" w:rsidRDefault="00C72E50">
            <w:pPr>
              <w:spacing w:before="225" w:after="225"/>
              <w:jc w:val="both"/>
              <w:rPr>
                <w:rFonts w:asciiTheme="minorHAnsi" w:hAnsiTheme="minorHAnsi" w:cstheme="minorHAnsi"/>
                <w:color w:val="000000"/>
                <w:sz w:val="20"/>
                <w:szCs w:val="20"/>
              </w:rPr>
            </w:pPr>
            <w:r>
              <w:rPr>
                <w:rFonts w:asciiTheme="minorHAnsi" w:hAnsiTheme="minorHAnsi" w:cstheme="minorHAnsi"/>
                <w:color w:val="000000"/>
                <w:sz w:val="20"/>
                <w:szCs w:val="20"/>
              </w:rPr>
              <w:t xml:space="preserve">Naročnik </w:t>
            </w:r>
            <w:r w:rsidR="007C5EB1" w:rsidRPr="00D64EC8">
              <w:rPr>
                <w:rFonts w:asciiTheme="minorHAnsi" w:hAnsiTheme="minorHAnsi" w:cstheme="minorHAnsi"/>
                <w:color w:val="000000"/>
                <w:sz w:val="20"/>
                <w:szCs w:val="20"/>
              </w:rPr>
              <w:t xml:space="preserve">je dolžan izvajati prijave škod na dokumentiran način s podatki, potrebnimi za ažuren obračun in plačilo škode. </w:t>
            </w:r>
            <w:r>
              <w:rPr>
                <w:rFonts w:asciiTheme="minorHAnsi" w:hAnsiTheme="minorHAnsi" w:cstheme="minorHAnsi"/>
                <w:color w:val="000000"/>
                <w:sz w:val="20"/>
                <w:szCs w:val="20"/>
              </w:rPr>
              <w:t xml:space="preserve">Naročnik </w:t>
            </w:r>
            <w:r w:rsidR="007C5EB1" w:rsidRPr="00D64EC8">
              <w:rPr>
                <w:rFonts w:asciiTheme="minorHAnsi" w:hAnsiTheme="minorHAnsi" w:cstheme="minorHAnsi"/>
                <w:color w:val="000000"/>
                <w:sz w:val="20"/>
                <w:szCs w:val="20"/>
              </w:rPr>
              <w:t xml:space="preserve">je dolžan omogočiti cenilcu </w:t>
            </w:r>
            <w:r>
              <w:rPr>
                <w:rFonts w:asciiTheme="minorHAnsi" w:hAnsiTheme="minorHAnsi" w:cstheme="minorHAnsi"/>
                <w:color w:val="000000"/>
                <w:sz w:val="20"/>
                <w:szCs w:val="20"/>
              </w:rPr>
              <w:t xml:space="preserve">izvajalca </w:t>
            </w:r>
            <w:r w:rsidR="007C5EB1" w:rsidRPr="00D64EC8">
              <w:rPr>
                <w:rFonts w:asciiTheme="minorHAnsi" w:hAnsiTheme="minorHAnsi" w:cstheme="minorHAnsi"/>
                <w:color w:val="000000"/>
                <w:sz w:val="20"/>
                <w:szCs w:val="20"/>
              </w:rPr>
              <w:t>ogled poškodovanega objekta ali naprave. Prijava škode se vrši najkasneje v 30 dneh po nastanku škode, razen če je narava škode takšna, da se mora ogled škode opraviti nemudoma.</w:t>
            </w:r>
          </w:p>
        </w:tc>
      </w:tr>
    </w:tbl>
    <w:p w14:paraId="16FE2707" w14:textId="77777777" w:rsidR="003F6FB6" w:rsidRPr="00D64EC8" w:rsidRDefault="007C5EB1">
      <w:pPr>
        <w:spacing w:after="0" w:line="240" w:lineRule="auto"/>
        <w:jc w:val="center"/>
        <w:rPr>
          <w:rFonts w:asciiTheme="minorHAnsi" w:hAnsiTheme="minorHAnsi" w:cstheme="minorHAnsi"/>
          <w:sz w:val="20"/>
          <w:szCs w:val="20"/>
        </w:rPr>
      </w:pPr>
      <w:r w:rsidRPr="00D64EC8">
        <w:rPr>
          <w:rFonts w:asciiTheme="minorHAnsi" w:hAnsiTheme="minorHAnsi" w:cstheme="minorHAnsi"/>
          <w:b/>
          <w:bCs/>
          <w:color w:val="000000"/>
          <w:sz w:val="20"/>
          <w:szCs w:val="20"/>
        </w:rPr>
        <w:t>8. člen</w:t>
      </w:r>
    </w:p>
    <w:tbl>
      <w:tblPr>
        <w:tblStyle w:val="NormalTablePHPDOCX"/>
        <w:tblW w:w="0" w:type="auto"/>
        <w:tblInd w:w="108" w:type="dxa"/>
        <w:tblLook w:val="04A0" w:firstRow="1" w:lastRow="0" w:firstColumn="1" w:lastColumn="0" w:noHBand="0" w:noVBand="1"/>
      </w:tblPr>
      <w:tblGrid>
        <w:gridCol w:w="9178"/>
      </w:tblGrid>
      <w:tr w:rsidR="003F6FB6" w:rsidRPr="00D64EC8" w14:paraId="79F8C00F" w14:textId="77777777">
        <w:tc>
          <w:tcPr>
            <w:tcW w:w="0" w:type="auto"/>
            <w:tcMar>
              <w:top w:w="0" w:type="auto"/>
              <w:bottom w:w="0" w:type="auto"/>
            </w:tcMar>
          </w:tcPr>
          <w:p w14:paraId="2F2C0432" w14:textId="67C43F36" w:rsidR="003F6FB6" w:rsidRPr="00D64EC8" w:rsidRDefault="00C72E50">
            <w:pPr>
              <w:spacing w:before="225" w:after="225"/>
              <w:jc w:val="both"/>
              <w:rPr>
                <w:rFonts w:asciiTheme="minorHAnsi" w:hAnsiTheme="minorHAnsi" w:cstheme="minorHAnsi"/>
                <w:sz w:val="20"/>
                <w:szCs w:val="20"/>
              </w:rPr>
            </w:pPr>
            <w:r>
              <w:rPr>
                <w:rFonts w:asciiTheme="minorHAnsi" w:hAnsiTheme="minorHAnsi" w:cstheme="minorHAnsi"/>
                <w:color w:val="000000"/>
                <w:sz w:val="20"/>
                <w:szCs w:val="20"/>
              </w:rPr>
              <w:t xml:space="preserve">Izvajalec </w:t>
            </w:r>
            <w:r w:rsidR="007C5EB1" w:rsidRPr="00D64EC8">
              <w:rPr>
                <w:rFonts w:asciiTheme="minorHAnsi" w:hAnsiTheme="minorHAnsi" w:cstheme="minorHAnsi"/>
                <w:color w:val="000000"/>
                <w:sz w:val="20"/>
                <w:szCs w:val="20"/>
              </w:rPr>
              <w:t xml:space="preserve">mora obračunati in izplačati škodo v zakonskem roku, v nasprotnem primeru ima </w:t>
            </w:r>
            <w:r w:rsidR="00930B0F">
              <w:rPr>
                <w:rFonts w:asciiTheme="minorHAnsi" w:hAnsiTheme="minorHAnsi" w:cstheme="minorHAnsi"/>
                <w:color w:val="000000"/>
                <w:sz w:val="20"/>
                <w:szCs w:val="20"/>
              </w:rPr>
              <w:t xml:space="preserve">naročnik </w:t>
            </w:r>
            <w:r w:rsidR="007C5EB1" w:rsidRPr="00D64EC8">
              <w:rPr>
                <w:rFonts w:asciiTheme="minorHAnsi" w:hAnsiTheme="minorHAnsi" w:cstheme="minorHAnsi"/>
                <w:color w:val="000000"/>
                <w:sz w:val="20"/>
                <w:szCs w:val="20"/>
              </w:rPr>
              <w:t>pravico zaračunati zakonite zamudne obresti.</w:t>
            </w:r>
          </w:p>
          <w:p w14:paraId="45AF75B2" w14:textId="6EB9F0C7" w:rsidR="003F6FB6" w:rsidRDefault="007C5EB1">
            <w:pPr>
              <w:spacing w:before="225" w:after="225"/>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 xml:space="preserve">Zavarovalnina se izplača na poziv </w:t>
            </w:r>
            <w:r w:rsidR="00930B0F">
              <w:rPr>
                <w:rFonts w:asciiTheme="minorHAnsi" w:hAnsiTheme="minorHAnsi" w:cstheme="minorHAnsi"/>
                <w:color w:val="000000"/>
                <w:sz w:val="20"/>
                <w:szCs w:val="20"/>
              </w:rPr>
              <w:t xml:space="preserve">naročnika </w:t>
            </w:r>
            <w:r w:rsidRPr="00D64EC8">
              <w:rPr>
                <w:rFonts w:asciiTheme="minorHAnsi" w:hAnsiTheme="minorHAnsi" w:cstheme="minorHAnsi"/>
                <w:color w:val="000000"/>
                <w:sz w:val="20"/>
                <w:szCs w:val="20"/>
              </w:rPr>
              <w:t>na določen račun, razen v primeru izplačila odškodnin iz naslova odgovornostnih zavarovanj.</w:t>
            </w:r>
          </w:p>
          <w:p w14:paraId="46A9C509" w14:textId="077C46A9" w:rsidR="00FE2479" w:rsidRPr="00D64EC8" w:rsidRDefault="00FE2479">
            <w:pPr>
              <w:spacing w:before="225" w:after="225"/>
              <w:jc w:val="both"/>
              <w:rPr>
                <w:rFonts w:asciiTheme="minorHAnsi" w:hAnsiTheme="minorHAnsi" w:cstheme="minorHAnsi"/>
                <w:sz w:val="20"/>
                <w:szCs w:val="20"/>
              </w:rPr>
            </w:pPr>
          </w:p>
        </w:tc>
      </w:tr>
    </w:tbl>
    <w:p w14:paraId="56ECFED4" w14:textId="77777777" w:rsidR="003F6FB6" w:rsidRPr="00D64EC8" w:rsidRDefault="007C5EB1">
      <w:pPr>
        <w:spacing w:after="0" w:line="240" w:lineRule="auto"/>
        <w:jc w:val="center"/>
        <w:rPr>
          <w:rFonts w:asciiTheme="minorHAnsi" w:hAnsiTheme="minorHAnsi" w:cstheme="minorHAnsi"/>
          <w:sz w:val="20"/>
          <w:szCs w:val="20"/>
        </w:rPr>
      </w:pPr>
      <w:r w:rsidRPr="00D64EC8">
        <w:rPr>
          <w:rFonts w:asciiTheme="minorHAnsi" w:hAnsiTheme="minorHAnsi" w:cstheme="minorHAnsi"/>
          <w:b/>
          <w:bCs/>
          <w:color w:val="000000"/>
          <w:sz w:val="20"/>
          <w:szCs w:val="20"/>
        </w:rPr>
        <w:t>9. člen</w:t>
      </w:r>
    </w:p>
    <w:tbl>
      <w:tblPr>
        <w:tblStyle w:val="NormalTablePHPDOCX"/>
        <w:tblW w:w="0" w:type="auto"/>
        <w:tblInd w:w="108" w:type="dxa"/>
        <w:tblLook w:val="04A0" w:firstRow="1" w:lastRow="0" w:firstColumn="1" w:lastColumn="0" w:noHBand="0" w:noVBand="1"/>
      </w:tblPr>
      <w:tblGrid>
        <w:gridCol w:w="9178"/>
      </w:tblGrid>
      <w:tr w:rsidR="003F6FB6" w:rsidRPr="00D64EC8" w14:paraId="16E63FA2" w14:textId="77777777">
        <w:tc>
          <w:tcPr>
            <w:tcW w:w="0" w:type="auto"/>
            <w:tcMar>
              <w:top w:w="0" w:type="auto"/>
              <w:bottom w:w="0" w:type="auto"/>
            </w:tcMar>
          </w:tcPr>
          <w:p w14:paraId="42A8EF46" w14:textId="77777777" w:rsidR="00430DBA" w:rsidRPr="00430DBA" w:rsidRDefault="00430DBA" w:rsidP="00430DBA">
            <w:pPr>
              <w:spacing w:before="225" w:after="225"/>
              <w:jc w:val="both"/>
              <w:rPr>
                <w:rFonts w:asciiTheme="minorHAnsi" w:hAnsiTheme="minorHAnsi" w:cstheme="minorHAnsi"/>
                <w:color w:val="000000"/>
                <w:sz w:val="20"/>
                <w:szCs w:val="20"/>
              </w:rPr>
            </w:pPr>
            <w:r w:rsidRPr="00430DBA">
              <w:rPr>
                <w:rFonts w:asciiTheme="minorHAnsi" w:hAnsiTheme="minorHAnsi" w:cstheme="minorHAnsi"/>
                <w:color w:val="000000"/>
                <w:sz w:val="20"/>
                <w:szCs w:val="20"/>
              </w:rPr>
              <w:t>ZAVAROVANJE ZA DOBRO IZVEDBO</w:t>
            </w:r>
          </w:p>
          <w:p w14:paraId="65F021E0" w14:textId="77777777" w:rsidR="00430DBA" w:rsidRPr="00430DBA" w:rsidRDefault="00430DBA" w:rsidP="00430DBA">
            <w:pPr>
              <w:spacing w:before="225" w:after="225"/>
              <w:jc w:val="both"/>
              <w:rPr>
                <w:rFonts w:asciiTheme="minorHAnsi" w:hAnsiTheme="minorHAnsi" w:cstheme="minorHAnsi"/>
                <w:color w:val="000000"/>
                <w:sz w:val="20"/>
                <w:szCs w:val="20"/>
              </w:rPr>
            </w:pPr>
            <w:r w:rsidRPr="00430DBA">
              <w:rPr>
                <w:rFonts w:asciiTheme="minorHAnsi" w:hAnsiTheme="minorHAnsi" w:cstheme="minorHAnsi"/>
                <w:color w:val="000000"/>
                <w:sz w:val="20"/>
                <w:szCs w:val="20"/>
              </w:rPr>
              <w:t>Instrument zavarovanja: _____________</w:t>
            </w:r>
          </w:p>
          <w:p w14:paraId="48507939" w14:textId="77777777" w:rsidR="00430DBA" w:rsidRPr="00430DBA" w:rsidRDefault="00430DBA" w:rsidP="00430DBA">
            <w:pPr>
              <w:spacing w:before="225" w:after="225"/>
              <w:jc w:val="both"/>
              <w:rPr>
                <w:rFonts w:asciiTheme="minorHAnsi" w:hAnsiTheme="minorHAnsi" w:cstheme="minorHAnsi"/>
                <w:color w:val="000000"/>
                <w:sz w:val="20"/>
                <w:szCs w:val="20"/>
              </w:rPr>
            </w:pPr>
            <w:r w:rsidRPr="00430DBA">
              <w:rPr>
                <w:rFonts w:asciiTheme="minorHAnsi" w:hAnsiTheme="minorHAnsi" w:cstheme="minorHAnsi"/>
                <w:color w:val="000000"/>
                <w:sz w:val="20"/>
                <w:szCs w:val="20"/>
              </w:rPr>
              <w:t>Višina zavarovanja: _____________</w:t>
            </w:r>
          </w:p>
          <w:p w14:paraId="52475A4B" w14:textId="77777777" w:rsidR="00430DBA" w:rsidRPr="00430DBA" w:rsidRDefault="00430DBA" w:rsidP="00430DBA">
            <w:pPr>
              <w:spacing w:before="225" w:after="225"/>
              <w:jc w:val="both"/>
              <w:rPr>
                <w:rFonts w:asciiTheme="minorHAnsi" w:hAnsiTheme="minorHAnsi" w:cstheme="minorHAnsi"/>
                <w:color w:val="000000"/>
                <w:sz w:val="20"/>
                <w:szCs w:val="20"/>
              </w:rPr>
            </w:pPr>
            <w:r w:rsidRPr="00430DBA">
              <w:rPr>
                <w:rFonts w:asciiTheme="minorHAnsi" w:hAnsiTheme="minorHAnsi" w:cstheme="minorHAnsi"/>
                <w:color w:val="000000"/>
                <w:sz w:val="20"/>
                <w:szCs w:val="20"/>
              </w:rPr>
              <w:t>Čas veljavnosti: _____________</w:t>
            </w:r>
          </w:p>
          <w:p w14:paraId="5CF8DCC3" w14:textId="04796747" w:rsidR="003F6FB6" w:rsidRPr="00D64EC8" w:rsidRDefault="00930B0F" w:rsidP="00430DBA">
            <w:pPr>
              <w:spacing w:before="225" w:after="225"/>
              <w:jc w:val="both"/>
              <w:rPr>
                <w:rFonts w:asciiTheme="minorHAnsi" w:hAnsiTheme="minorHAnsi" w:cstheme="minorHAnsi"/>
                <w:sz w:val="20"/>
                <w:szCs w:val="20"/>
              </w:rPr>
            </w:pPr>
            <w:r>
              <w:rPr>
                <w:rFonts w:asciiTheme="minorHAnsi" w:hAnsiTheme="minorHAnsi" w:cstheme="minorHAnsi"/>
                <w:color w:val="000000"/>
                <w:sz w:val="20"/>
                <w:szCs w:val="20"/>
              </w:rPr>
              <w:t xml:space="preserve">Izvajalec </w:t>
            </w:r>
            <w:r w:rsidR="007C5EB1" w:rsidRPr="00D64EC8">
              <w:rPr>
                <w:rFonts w:asciiTheme="minorHAnsi" w:hAnsiTheme="minorHAnsi" w:cstheme="minorHAnsi"/>
                <w:color w:val="000000"/>
                <w:sz w:val="20"/>
                <w:szCs w:val="20"/>
              </w:rPr>
              <w:t>mora najpozneje v roku desetih (10) dni od sklenitve te pogodbe</w:t>
            </w:r>
            <w:r w:rsidR="00430DBA">
              <w:rPr>
                <w:rFonts w:asciiTheme="minorHAnsi" w:hAnsiTheme="minorHAnsi" w:cstheme="minorHAnsi"/>
                <w:color w:val="000000"/>
                <w:sz w:val="20"/>
                <w:szCs w:val="20"/>
              </w:rPr>
              <w:t xml:space="preserve"> kot pogoj za veljavnost pogodbe izročiti naročniku zavarovanje za dobro izvedbo pogodbenih obveznosti, v nasprotnem primeru lahko naročnik odstopi od pogodbe.</w:t>
            </w:r>
            <w:r w:rsidR="007C5EB1" w:rsidRPr="00D64EC8">
              <w:rPr>
                <w:rFonts w:asciiTheme="minorHAnsi" w:hAnsiTheme="minorHAnsi" w:cstheme="minorHAnsi"/>
                <w:color w:val="000000"/>
                <w:sz w:val="20"/>
                <w:szCs w:val="20"/>
              </w:rPr>
              <w:t xml:space="preserve"> </w:t>
            </w:r>
          </w:p>
          <w:p w14:paraId="6956F495" w14:textId="77777777" w:rsidR="00430DBA" w:rsidRDefault="00430DBA" w:rsidP="00430DBA">
            <w:pPr>
              <w:spacing w:before="225" w:after="225"/>
              <w:jc w:val="both"/>
              <w:rPr>
                <w:rFonts w:asciiTheme="minorHAnsi" w:hAnsiTheme="minorHAnsi" w:cstheme="minorHAnsi"/>
                <w:color w:val="000000"/>
                <w:sz w:val="20"/>
                <w:szCs w:val="20"/>
              </w:rPr>
            </w:pPr>
            <w:r w:rsidRPr="00430DBA">
              <w:rPr>
                <w:rFonts w:asciiTheme="minorHAnsi" w:hAnsiTheme="minorHAnsi" w:cstheme="minorHAnsi"/>
                <w:color w:val="000000"/>
                <w:sz w:val="20"/>
                <w:szCs w:val="20"/>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419B4219" w14:textId="77777777" w:rsidR="00FE2479" w:rsidRDefault="007C5EB1">
            <w:pPr>
              <w:spacing w:before="225" w:after="225"/>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lastRenderedPageBreak/>
              <w:t xml:space="preserve">Če se v času veljavnosti pogodbe spremeni rok za izvedbo naročila, je to potrebno urediti v aneksu k tej pogodbi in ustrezno temu roku podaljšati tudi </w:t>
            </w:r>
            <w:r w:rsidR="00430DBA">
              <w:rPr>
                <w:rFonts w:asciiTheme="minorHAnsi" w:hAnsiTheme="minorHAnsi" w:cstheme="minorHAnsi"/>
                <w:color w:val="000000"/>
                <w:sz w:val="20"/>
                <w:szCs w:val="20"/>
              </w:rPr>
              <w:t xml:space="preserve">zavarovanje </w:t>
            </w:r>
            <w:r w:rsidRPr="00D64EC8">
              <w:rPr>
                <w:rFonts w:asciiTheme="minorHAnsi" w:hAnsiTheme="minorHAnsi" w:cstheme="minorHAnsi"/>
                <w:color w:val="000000"/>
                <w:sz w:val="20"/>
                <w:szCs w:val="20"/>
              </w:rPr>
              <w:t xml:space="preserve">za dobro izvedbo pogodbenih obveznosti, ki </w:t>
            </w:r>
            <w:r w:rsidR="00430DBA">
              <w:rPr>
                <w:rFonts w:asciiTheme="minorHAnsi" w:hAnsiTheme="minorHAnsi" w:cstheme="minorHAnsi"/>
                <w:color w:val="000000"/>
                <w:sz w:val="20"/>
                <w:szCs w:val="20"/>
              </w:rPr>
              <w:t xml:space="preserve">ga </w:t>
            </w:r>
            <w:r w:rsidRPr="00D64EC8">
              <w:rPr>
                <w:rFonts w:asciiTheme="minorHAnsi" w:hAnsiTheme="minorHAnsi" w:cstheme="minorHAnsi"/>
                <w:color w:val="000000"/>
                <w:sz w:val="20"/>
                <w:szCs w:val="20"/>
              </w:rPr>
              <w:t xml:space="preserve"> mora </w:t>
            </w:r>
            <w:r w:rsidR="00430DBA">
              <w:rPr>
                <w:rFonts w:asciiTheme="minorHAnsi" w:hAnsiTheme="minorHAnsi" w:cstheme="minorHAnsi"/>
                <w:color w:val="000000"/>
                <w:sz w:val="20"/>
                <w:szCs w:val="20"/>
              </w:rPr>
              <w:t xml:space="preserve">izvajalec </w:t>
            </w:r>
            <w:r w:rsidRPr="00D64EC8">
              <w:rPr>
                <w:rFonts w:asciiTheme="minorHAnsi" w:hAnsiTheme="minorHAnsi" w:cstheme="minorHAnsi"/>
                <w:color w:val="000000"/>
                <w:sz w:val="20"/>
                <w:szCs w:val="20"/>
              </w:rPr>
              <w:t>predložiti najkasneje v roku desetih (10) dni od sklenitve aneksa, sicer aneks ni veljaven.</w:t>
            </w:r>
          </w:p>
          <w:p w14:paraId="523A0532" w14:textId="3F33CF0F" w:rsidR="009C7898" w:rsidRPr="009C7898" w:rsidRDefault="009C7898">
            <w:pPr>
              <w:spacing w:before="225" w:after="225"/>
              <w:jc w:val="both"/>
              <w:rPr>
                <w:rFonts w:asciiTheme="minorHAnsi" w:hAnsiTheme="minorHAnsi" w:cstheme="minorHAnsi"/>
                <w:color w:val="000000"/>
                <w:sz w:val="20"/>
                <w:szCs w:val="20"/>
              </w:rPr>
            </w:pPr>
          </w:p>
        </w:tc>
      </w:tr>
    </w:tbl>
    <w:p w14:paraId="1A23F5FB" w14:textId="77777777" w:rsidR="003F6FB6" w:rsidRPr="00D64EC8" w:rsidRDefault="007C5EB1">
      <w:pPr>
        <w:spacing w:after="0" w:line="240" w:lineRule="auto"/>
        <w:jc w:val="center"/>
        <w:rPr>
          <w:rFonts w:asciiTheme="minorHAnsi" w:hAnsiTheme="minorHAnsi" w:cstheme="minorHAnsi"/>
          <w:sz w:val="20"/>
          <w:szCs w:val="20"/>
        </w:rPr>
      </w:pPr>
      <w:r w:rsidRPr="00D64EC8">
        <w:rPr>
          <w:rFonts w:asciiTheme="minorHAnsi" w:hAnsiTheme="minorHAnsi" w:cstheme="minorHAnsi"/>
          <w:b/>
          <w:bCs/>
          <w:color w:val="000000"/>
          <w:sz w:val="20"/>
          <w:szCs w:val="20"/>
        </w:rPr>
        <w:lastRenderedPageBreak/>
        <w:t>10. člen</w:t>
      </w:r>
    </w:p>
    <w:tbl>
      <w:tblPr>
        <w:tblStyle w:val="NormalTablePHPDOCX"/>
        <w:tblW w:w="0" w:type="auto"/>
        <w:tblInd w:w="108" w:type="dxa"/>
        <w:tblLook w:val="04A0" w:firstRow="1" w:lastRow="0" w:firstColumn="1" w:lastColumn="0" w:noHBand="0" w:noVBand="1"/>
      </w:tblPr>
      <w:tblGrid>
        <w:gridCol w:w="9178"/>
      </w:tblGrid>
      <w:tr w:rsidR="003F6FB6" w:rsidRPr="00D64EC8" w14:paraId="548E6DDB" w14:textId="77777777">
        <w:tc>
          <w:tcPr>
            <w:tcW w:w="0" w:type="auto"/>
            <w:tcMar>
              <w:top w:w="0" w:type="auto"/>
              <w:bottom w:w="0" w:type="auto"/>
            </w:tcMar>
          </w:tcPr>
          <w:p w14:paraId="70A066A3" w14:textId="30331BFE" w:rsidR="00FE2479" w:rsidRPr="009C7898" w:rsidRDefault="007C5EB1" w:rsidP="00713B8D">
            <w:pPr>
              <w:spacing w:before="225" w:after="225"/>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 xml:space="preserve">Odgovorni pooblaščenec </w:t>
            </w:r>
            <w:r w:rsidR="00930B0F">
              <w:rPr>
                <w:rFonts w:asciiTheme="minorHAnsi" w:hAnsiTheme="minorHAnsi" w:cstheme="minorHAnsi"/>
                <w:color w:val="000000"/>
                <w:sz w:val="20"/>
                <w:szCs w:val="20"/>
              </w:rPr>
              <w:t xml:space="preserve">naročnika </w:t>
            </w:r>
            <w:r w:rsidRPr="00D64EC8">
              <w:rPr>
                <w:rFonts w:asciiTheme="minorHAnsi" w:hAnsiTheme="minorHAnsi" w:cstheme="minorHAnsi"/>
                <w:color w:val="000000"/>
                <w:sz w:val="20"/>
                <w:szCs w:val="20"/>
              </w:rPr>
              <w:t xml:space="preserve">je </w:t>
            </w:r>
            <w:r w:rsidR="00DF1102">
              <w:rPr>
                <w:rFonts w:asciiTheme="minorHAnsi" w:hAnsiTheme="minorHAnsi" w:cstheme="minorHAnsi"/>
                <w:color w:val="000000"/>
                <w:sz w:val="20"/>
                <w:szCs w:val="20"/>
              </w:rPr>
              <w:t>____________________</w:t>
            </w:r>
            <w:r w:rsidRPr="00D64EC8">
              <w:rPr>
                <w:rFonts w:asciiTheme="minorHAnsi" w:hAnsiTheme="minorHAnsi" w:cstheme="minorHAnsi"/>
                <w:color w:val="000000"/>
                <w:sz w:val="20"/>
                <w:szCs w:val="20"/>
              </w:rPr>
              <w:t xml:space="preserve">. Odgovorni pooblaščenec </w:t>
            </w:r>
            <w:r w:rsidR="00930B0F">
              <w:rPr>
                <w:rFonts w:asciiTheme="minorHAnsi" w:hAnsiTheme="minorHAnsi" w:cstheme="minorHAnsi"/>
                <w:color w:val="000000"/>
                <w:sz w:val="20"/>
                <w:szCs w:val="20"/>
              </w:rPr>
              <w:t xml:space="preserve">izvajalca </w:t>
            </w:r>
            <w:r w:rsidRPr="00D64EC8">
              <w:rPr>
                <w:rFonts w:asciiTheme="minorHAnsi" w:hAnsiTheme="minorHAnsi" w:cstheme="minorHAnsi"/>
                <w:color w:val="000000"/>
                <w:sz w:val="20"/>
                <w:szCs w:val="20"/>
              </w:rPr>
              <w:t xml:space="preserve">je </w:t>
            </w:r>
            <w:r w:rsidR="00526141">
              <w:rPr>
                <w:rFonts w:asciiTheme="minorHAnsi" w:hAnsiTheme="minorHAnsi" w:cstheme="minorHAnsi"/>
                <w:color w:val="000000"/>
                <w:sz w:val="20"/>
                <w:szCs w:val="20"/>
              </w:rPr>
              <w:t>_________________</w:t>
            </w:r>
            <w:r w:rsidRPr="00D64EC8">
              <w:rPr>
                <w:rFonts w:asciiTheme="minorHAnsi" w:hAnsiTheme="minorHAnsi" w:cstheme="minorHAnsi"/>
                <w:color w:val="000000"/>
                <w:sz w:val="20"/>
                <w:szCs w:val="20"/>
              </w:rPr>
              <w:t>__. Odgovorna pooblaščenca sta pooblaščena urejati vsa vprašanja, ki se nanašajo na izvajanje te pogodbe.</w:t>
            </w:r>
          </w:p>
        </w:tc>
      </w:tr>
    </w:tbl>
    <w:p w14:paraId="77194119" w14:textId="77777777" w:rsidR="003F6FB6" w:rsidRPr="00D64EC8" w:rsidRDefault="007C5EB1">
      <w:pPr>
        <w:spacing w:after="0" w:line="240" w:lineRule="auto"/>
        <w:jc w:val="center"/>
        <w:rPr>
          <w:rFonts w:asciiTheme="minorHAnsi" w:hAnsiTheme="minorHAnsi" w:cstheme="minorHAnsi"/>
          <w:sz w:val="20"/>
          <w:szCs w:val="20"/>
        </w:rPr>
      </w:pPr>
      <w:r w:rsidRPr="00D64EC8">
        <w:rPr>
          <w:rFonts w:asciiTheme="minorHAnsi" w:hAnsiTheme="minorHAnsi" w:cstheme="minorHAnsi"/>
          <w:b/>
          <w:bCs/>
          <w:color w:val="000000"/>
          <w:sz w:val="20"/>
          <w:szCs w:val="20"/>
        </w:rPr>
        <w:t>11. člen</w:t>
      </w:r>
    </w:p>
    <w:tbl>
      <w:tblPr>
        <w:tblStyle w:val="NormalTablePHPDOCX"/>
        <w:tblW w:w="0" w:type="auto"/>
        <w:tblInd w:w="108" w:type="dxa"/>
        <w:tblLook w:val="04A0" w:firstRow="1" w:lastRow="0" w:firstColumn="1" w:lastColumn="0" w:noHBand="0" w:noVBand="1"/>
      </w:tblPr>
      <w:tblGrid>
        <w:gridCol w:w="9178"/>
      </w:tblGrid>
      <w:tr w:rsidR="003F6FB6" w:rsidRPr="00D64EC8" w14:paraId="0C7F7ADD" w14:textId="77777777">
        <w:tc>
          <w:tcPr>
            <w:tcW w:w="0" w:type="auto"/>
            <w:tcMar>
              <w:top w:w="0" w:type="auto"/>
              <w:bottom w:w="0" w:type="auto"/>
            </w:tcMar>
          </w:tcPr>
          <w:p w14:paraId="1EE3546B"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xml:space="preserve">V skladu s 14. členom </w:t>
            </w:r>
            <w:proofErr w:type="spellStart"/>
            <w:r w:rsidRPr="00D64EC8">
              <w:rPr>
                <w:rFonts w:asciiTheme="minorHAnsi" w:hAnsiTheme="minorHAnsi" w:cstheme="minorHAnsi"/>
                <w:color w:val="000000"/>
                <w:sz w:val="20"/>
                <w:szCs w:val="20"/>
              </w:rPr>
              <w:t>ZIntPK</w:t>
            </w:r>
            <w:proofErr w:type="spellEnd"/>
            <w:r w:rsidRPr="00D64EC8">
              <w:rPr>
                <w:rFonts w:asciiTheme="minorHAnsi" w:hAnsiTheme="minorHAnsi" w:cstheme="minorHAnsi"/>
                <w:color w:val="000000"/>
                <w:sz w:val="20"/>
                <w:szCs w:val="20"/>
              </w:rPr>
              <w:t xml:space="preserve"> se vsaka pogodbena stranka zavezuje, da ne bo v imenu ali na račun druge pogodbene stranke, predstavniku ali posredniku organa ali organizacije iz javnega sektorja obljubila, ponudila ali dala kakšno nedovoljeno korist za:</w:t>
            </w:r>
          </w:p>
          <w:p w14:paraId="122A5BEC"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pridobitev posla,</w:t>
            </w:r>
          </w:p>
          <w:p w14:paraId="7E153869"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za sklenitev posla pod ugodnejšimi pogoji,</w:t>
            </w:r>
          </w:p>
          <w:p w14:paraId="0F21FF85"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za opustitev dolžnega nadzora nad izvajanjem pogodbenih obveznosti ali</w:t>
            </w:r>
          </w:p>
          <w:p w14:paraId="26545009" w14:textId="77777777" w:rsidR="003F6FB6" w:rsidRPr="00D64EC8" w:rsidRDefault="007C5EB1">
            <w:pPr>
              <w:spacing w:before="225" w:after="225"/>
              <w:jc w:val="both"/>
              <w:rPr>
                <w:rFonts w:asciiTheme="minorHAnsi" w:hAnsiTheme="minorHAnsi" w:cstheme="minorHAnsi"/>
                <w:sz w:val="20"/>
                <w:szCs w:val="20"/>
              </w:rPr>
            </w:pPr>
            <w:r w:rsidRPr="00D64EC8">
              <w:rPr>
                <w:rFonts w:asciiTheme="minorHAnsi" w:hAnsiTheme="minorHAnsi" w:cstheme="minorHAnsi"/>
                <w:color w:val="000000"/>
                <w:sz w:val="20"/>
                <w:szCs w:val="20"/>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8300471" w14:textId="169202DB" w:rsidR="003F6FB6" w:rsidRDefault="007C5EB1">
            <w:pPr>
              <w:spacing w:before="225" w:after="225"/>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Pogodba, pri kateri kdo v imenu ali na račun druge pogodbene stranke, predstavniku ali posredniku organa ali organizacije iz javnega sektorja obljubi, ponudi ali da nedovoljene koristi za zgoraj navedena ravnanja, je nična.</w:t>
            </w:r>
          </w:p>
          <w:p w14:paraId="7A844C71" w14:textId="77777777" w:rsidR="00FE2479" w:rsidRDefault="00FE2479">
            <w:pPr>
              <w:spacing w:before="225" w:after="225"/>
              <w:jc w:val="both"/>
              <w:rPr>
                <w:rFonts w:asciiTheme="minorHAnsi" w:hAnsiTheme="minorHAnsi" w:cstheme="minorHAnsi"/>
                <w:color w:val="000000"/>
                <w:sz w:val="20"/>
                <w:szCs w:val="20"/>
              </w:rPr>
            </w:pPr>
          </w:p>
          <w:p w14:paraId="43FAABFA" w14:textId="77777777" w:rsidR="00DF1102" w:rsidRPr="00D64EC8" w:rsidRDefault="00DF1102" w:rsidP="00DF1102">
            <w:pPr>
              <w:jc w:val="center"/>
              <w:rPr>
                <w:rFonts w:asciiTheme="minorHAnsi" w:hAnsiTheme="minorHAnsi" w:cstheme="minorHAnsi"/>
                <w:sz w:val="20"/>
                <w:szCs w:val="20"/>
              </w:rPr>
            </w:pPr>
            <w:r w:rsidRPr="00D64EC8">
              <w:rPr>
                <w:rFonts w:asciiTheme="minorHAnsi" w:hAnsiTheme="minorHAnsi" w:cstheme="minorHAnsi"/>
                <w:b/>
                <w:bCs/>
                <w:color w:val="000000"/>
                <w:sz w:val="20"/>
                <w:szCs w:val="20"/>
              </w:rPr>
              <w:t>12. člen</w:t>
            </w:r>
          </w:p>
          <w:p w14:paraId="7A26BA71" w14:textId="77777777" w:rsidR="00DF1102" w:rsidRDefault="00DF1102">
            <w:pPr>
              <w:spacing w:before="225" w:after="225"/>
              <w:jc w:val="both"/>
              <w:rPr>
                <w:rFonts w:asciiTheme="minorHAnsi" w:hAnsiTheme="minorHAnsi" w:cstheme="minorHAnsi"/>
                <w:sz w:val="20"/>
                <w:szCs w:val="20"/>
              </w:rPr>
            </w:pPr>
            <w:r w:rsidRPr="00DF1102">
              <w:rPr>
                <w:rFonts w:asciiTheme="minorHAnsi" w:hAnsiTheme="minorHAnsi" w:cstheme="minorHAnsi"/>
                <w:sz w:val="20"/>
                <w:szCs w:val="20"/>
              </w:rPr>
              <w:t xml:space="preserve">Ta pogodba preneha veljati v primeru nastopa razveznega pogoja, ki se uresniči, če je naročnik seznanjen, da je pristojni državni organ ali sodišče s pravnomočno odločitvijo ugotovilo kršitev delovne, okoljske ali socialne zakonodaje s strani izvajalca ali če je naročnik seznanjen, da je pristojni državni organ pri 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izpolnitve razveznega pogoja se šteje, da je pogodba razvezana z dnem sklenitve nove pogodbe za izvedbo tega dela javnega naročila, naročnik pa bo nov postopek o oddaji javnega naročila začel najkasneje v roku 30 dni od seznanitve s kršitvijo. Če naročnik v tem roku 30 dni ne prične novega postopka javnega naročila, se šteje, da je ta pogodba razvezana trideseti dan, šteto pod dnevu, ko se je naročnik seznanil s kršitvijo. V takem primeru ima naročnik pravico od izvajalca zahtevati odškodnino.  </w:t>
            </w:r>
          </w:p>
          <w:p w14:paraId="0B8F1E06" w14:textId="407596CB" w:rsidR="00FE2479" w:rsidRPr="00D64EC8" w:rsidRDefault="00FE2479">
            <w:pPr>
              <w:spacing w:before="225" w:after="225"/>
              <w:jc w:val="both"/>
              <w:rPr>
                <w:rFonts w:asciiTheme="minorHAnsi" w:hAnsiTheme="minorHAnsi" w:cstheme="minorHAnsi"/>
                <w:sz w:val="20"/>
                <w:szCs w:val="20"/>
              </w:rPr>
            </w:pPr>
          </w:p>
        </w:tc>
      </w:tr>
    </w:tbl>
    <w:p w14:paraId="119929FC" w14:textId="7BF47A30" w:rsidR="003F6FB6" w:rsidRPr="00D64EC8" w:rsidRDefault="007C5EB1">
      <w:pPr>
        <w:spacing w:after="0" w:line="240" w:lineRule="auto"/>
        <w:jc w:val="center"/>
        <w:rPr>
          <w:rFonts w:asciiTheme="minorHAnsi" w:hAnsiTheme="minorHAnsi" w:cstheme="minorHAnsi"/>
          <w:sz w:val="20"/>
          <w:szCs w:val="20"/>
        </w:rPr>
      </w:pPr>
      <w:r w:rsidRPr="00D64EC8">
        <w:rPr>
          <w:rFonts w:asciiTheme="minorHAnsi" w:hAnsiTheme="minorHAnsi" w:cstheme="minorHAnsi"/>
          <w:b/>
          <w:bCs/>
          <w:color w:val="000000"/>
          <w:sz w:val="20"/>
          <w:szCs w:val="20"/>
        </w:rPr>
        <w:t>1</w:t>
      </w:r>
      <w:r w:rsidR="00DF1102">
        <w:rPr>
          <w:rFonts w:asciiTheme="minorHAnsi" w:hAnsiTheme="minorHAnsi" w:cstheme="minorHAnsi"/>
          <w:b/>
          <w:bCs/>
          <w:color w:val="000000"/>
          <w:sz w:val="20"/>
          <w:szCs w:val="20"/>
        </w:rPr>
        <w:t>3</w:t>
      </w:r>
      <w:r w:rsidRPr="00D64EC8">
        <w:rPr>
          <w:rFonts w:asciiTheme="minorHAnsi" w:hAnsiTheme="minorHAnsi" w:cstheme="minorHAnsi"/>
          <w:b/>
          <w:bCs/>
          <w:color w:val="000000"/>
          <w:sz w:val="20"/>
          <w:szCs w:val="20"/>
        </w:rPr>
        <w:t>. člen</w:t>
      </w:r>
    </w:p>
    <w:tbl>
      <w:tblPr>
        <w:tblStyle w:val="NormalTablePHPDOCX"/>
        <w:tblW w:w="0" w:type="auto"/>
        <w:tblInd w:w="108" w:type="dxa"/>
        <w:tblLook w:val="04A0" w:firstRow="1" w:lastRow="0" w:firstColumn="1" w:lastColumn="0" w:noHBand="0" w:noVBand="1"/>
      </w:tblPr>
      <w:tblGrid>
        <w:gridCol w:w="9178"/>
      </w:tblGrid>
      <w:tr w:rsidR="003F6FB6" w:rsidRPr="00D64EC8" w14:paraId="74C9ECE7" w14:textId="77777777">
        <w:tc>
          <w:tcPr>
            <w:tcW w:w="0" w:type="auto"/>
            <w:tcMar>
              <w:top w:w="0" w:type="auto"/>
              <w:bottom w:w="0" w:type="auto"/>
            </w:tcMar>
          </w:tcPr>
          <w:p w14:paraId="2A0564FD" w14:textId="77777777" w:rsidR="003F6FB6" w:rsidRDefault="007C5EB1">
            <w:pPr>
              <w:spacing w:before="225" w:after="225"/>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lastRenderedPageBreak/>
              <w:t>Morebitne spore bosta pogodbeni stranki reševali sporazumno. V primeru, da sporazumna rešitev ne bo mogoča, bo spore reševalo s</w:t>
            </w:r>
            <w:r w:rsidR="00EC6E9A">
              <w:rPr>
                <w:rFonts w:asciiTheme="minorHAnsi" w:hAnsiTheme="minorHAnsi" w:cstheme="minorHAnsi"/>
                <w:color w:val="000000"/>
                <w:sz w:val="20"/>
                <w:szCs w:val="20"/>
              </w:rPr>
              <w:t>tvarno pristojno sodišče v Ljubljani</w:t>
            </w:r>
            <w:r w:rsidRPr="00D64EC8">
              <w:rPr>
                <w:rFonts w:asciiTheme="minorHAnsi" w:hAnsiTheme="minorHAnsi" w:cstheme="minorHAnsi"/>
                <w:color w:val="000000"/>
                <w:sz w:val="20"/>
                <w:szCs w:val="20"/>
              </w:rPr>
              <w:t>.</w:t>
            </w:r>
          </w:p>
          <w:p w14:paraId="3BEC56C7" w14:textId="3ACB72F1" w:rsidR="00FE2479" w:rsidRPr="00D64EC8" w:rsidRDefault="00FE2479">
            <w:pPr>
              <w:spacing w:before="225" w:after="225"/>
              <w:jc w:val="both"/>
              <w:rPr>
                <w:rFonts w:asciiTheme="minorHAnsi" w:hAnsiTheme="minorHAnsi" w:cstheme="minorHAnsi"/>
                <w:sz w:val="20"/>
                <w:szCs w:val="20"/>
              </w:rPr>
            </w:pPr>
          </w:p>
        </w:tc>
      </w:tr>
    </w:tbl>
    <w:p w14:paraId="0192473E" w14:textId="48C6E7D1" w:rsidR="003F6FB6" w:rsidRPr="00D64EC8" w:rsidRDefault="007C5EB1">
      <w:pPr>
        <w:spacing w:after="0" w:line="240" w:lineRule="auto"/>
        <w:jc w:val="center"/>
        <w:rPr>
          <w:rFonts w:asciiTheme="minorHAnsi" w:hAnsiTheme="minorHAnsi" w:cstheme="minorHAnsi"/>
          <w:sz w:val="20"/>
          <w:szCs w:val="20"/>
        </w:rPr>
      </w:pPr>
      <w:r w:rsidRPr="00D64EC8">
        <w:rPr>
          <w:rFonts w:asciiTheme="minorHAnsi" w:hAnsiTheme="minorHAnsi" w:cstheme="minorHAnsi"/>
          <w:b/>
          <w:bCs/>
          <w:color w:val="000000"/>
          <w:sz w:val="20"/>
          <w:szCs w:val="20"/>
        </w:rPr>
        <w:t>1</w:t>
      </w:r>
      <w:r w:rsidR="00DF1102">
        <w:rPr>
          <w:rFonts w:asciiTheme="minorHAnsi" w:hAnsiTheme="minorHAnsi" w:cstheme="minorHAnsi"/>
          <w:b/>
          <w:bCs/>
          <w:color w:val="000000"/>
          <w:sz w:val="20"/>
          <w:szCs w:val="20"/>
        </w:rPr>
        <w:t>4</w:t>
      </w:r>
      <w:r w:rsidRPr="00D64EC8">
        <w:rPr>
          <w:rFonts w:asciiTheme="minorHAnsi" w:hAnsiTheme="minorHAnsi" w:cstheme="minorHAnsi"/>
          <w:b/>
          <w:bCs/>
          <w:color w:val="000000"/>
          <w:sz w:val="20"/>
          <w:szCs w:val="20"/>
        </w:rPr>
        <w:t>. člen</w:t>
      </w:r>
    </w:p>
    <w:tbl>
      <w:tblPr>
        <w:tblStyle w:val="NormalTablePHPDOCX"/>
        <w:tblW w:w="0" w:type="auto"/>
        <w:tblInd w:w="108" w:type="dxa"/>
        <w:tblLook w:val="04A0" w:firstRow="1" w:lastRow="0" w:firstColumn="1" w:lastColumn="0" w:noHBand="0" w:noVBand="1"/>
      </w:tblPr>
      <w:tblGrid>
        <w:gridCol w:w="9178"/>
      </w:tblGrid>
      <w:tr w:rsidR="003F6FB6" w:rsidRPr="00D64EC8" w14:paraId="1F25B877" w14:textId="77777777">
        <w:tc>
          <w:tcPr>
            <w:tcW w:w="0" w:type="auto"/>
            <w:tcMar>
              <w:top w:w="0" w:type="auto"/>
              <w:bottom w:w="0" w:type="auto"/>
            </w:tcMar>
          </w:tcPr>
          <w:p w14:paraId="4BE020A1" w14:textId="50F88399" w:rsidR="00DF1102" w:rsidRDefault="007C5EB1">
            <w:pPr>
              <w:spacing w:before="225" w:after="225"/>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Pogodba je sklenjena za dobo petih (5) let in začne veljati z dnem podpisa zastopnikov obeh pogodbenih strank, up</w:t>
            </w:r>
            <w:r w:rsidR="00526141">
              <w:rPr>
                <w:rFonts w:asciiTheme="minorHAnsi" w:hAnsiTheme="minorHAnsi" w:cstheme="minorHAnsi"/>
                <w:color w:val="000000"/>
                <w:sz w:val="20"/>
                <w:szCs w:val="20"/>
              </w:rPr>
              <w:t xml:space="preserve">orablja pa se od </w:t>
            </w:r>
            <w:r w:rsidR="00E06477" w:rsidRPr="00D64EC8">
              <w:rPr>
                <w:rFonts w:asciiTheme="minorHAnsi" w:hAnsiTheme="minorHAnsi" w:cstheme="minorHAnsi"/>
                <w:color w:val="000000"/>
                <w:sz w:val="20"/>
                <w:szCs w:val="20"/>
              </w:rPr>
              <w:t>1.</w:t>
            </w:r>
            <w:r w:rsidR="00713B8D">
              <w:rPr>
                <w:rFonts w:asciiTheme="minorHAnsi" w:hAnsiTheme="minorHAnsi" w:cstheme="minorHAnsi"/>
                <w:color w:val="000000"/>
                <w:sz w:val="20"/>
                <w:szCs w:val="20"/>
              </w:rPr>
              <w:t xml:space="preserve"> </w:t>
            </w:r>
            <w:r w:rsidR="00E06477" w:rsidRPr="00D64EC8">
              <w:rPr>
                <w:rFonts w:asciiTheme="minorHAnsi" w:hAnsiTheme="minorHAnsi" w:cstheme="minorHAnsi"/>
                <w:color w:val="000000"/>
                <w:sz w:val="20"/>
                <w:szCs w:val="20"/>
              </w:rPr>
              <w:t>1.</w:t>
            </w:r>
            <w:r w:rsidR="00713B8D">
              <w:rPr>
                <w:rFonts w:asciiTheme="minorHAnsi" w:hAnsiTheme="minorHAnsi" w:cstheme="minorHAnsi"/>
                <w:color w:val="000000"/>
                <w:sz w:val="20"/>
                <w:szCs w:val="20"/>
              </w:rPr>
              <w:t xml:space="preserve"> 202</w:t>
            </w:r>
            <w:r w:rsidR="00DF1102">
              <w:rPr>
                <w:rFonts w:asciiTheme="minorHAnsi" w:hAnsiTheme="minorHAnsi" w:cstheme="minorHAnsi"/>
                <w:color w:val="000000"/>
                <w:sz w:val="20"/>
                <w:szCs w:val="20"/>
              </w:rPr>
              <w:t>1</w:t>
            </w:r>
            <w:r w:rsidRPr="00D64EC8">
              <w:rPr>
                <w:rFonts w:asciiTheme="minorHAnsi" w:hAnsiTheme="minorHAnsi" w:cstheme="minorHAnsi"/>
                <w:color w:val="000000"/>
                <w:sz w:val="20"/>
                <w:szCs w:val="20"/>
              </w:rPr>
              <w:t xml:space="preserve"> dalje</w:t>
            </w:r>
            <w:r w:rsidR="00DF1102">
              <w:rPr>
                <w:rFonts w:asciiTheme="minorHAnsi" w:hAnsiTheme="minorHAnsi" w:cstheme="minorHAnsi"/>
                <w:color w:val="000000"/>
                <w:sz w:val="20"/>
                <w:szCs w:val="20"/>
              </w:rPr>
              <w:t>.</w:t>
            </w:r>
          </w:p>
          <w:p w14:paraId="60E1074E" w14:textId="0F53E8B8" w:rsidR="00DF1102" w:rsidRDefault="00DF1102">
            <w:pPr>
              <w:spacing w:before="225" w:after="225"/>
              <w:jc w:val="both"/>
              <w:rPr>
                <w:rFonts w:asciiTheme="minorHAnsi" w:hAnsiTheme="minorHAnsi" w:cstheme="minorHAnsi"/>
                <w:color w:val="000000"/>
                <w:sz w:val="20"/>
                <w:szCs w:val="20"/>
              </w:rPr>
            </w:pPr>
            <w:r w:rsidRPr="00DF1102">
              <w:rPr>
                <w:rFonts w:asciiTheme="minorHAnsi" w:hAnsiTheme="minorHAnsi" w:cstheme="minorHAnsi"/>
                <w:color w:val="000000"/>
                <w:sz w:val="20"/>
                <w:szCs w:val="20"/>
              </w:rPr>
              <w:t xml:space="preserve">Ta pogodba stopi v veljavo z dnem, ko jo podpišejo vse pogodbene stranke in pod </w:t>
            </w:r>
            <w:proofErr w:type="spellStart"/>
            <w:r w:rsidRPr="00DF1102">
              <w:rPr>
                <w:rFonts w:asciiTheme="minorHAnsi" w:hAnsiTheme="minorHAnsi" w:cstheme="minorHAnsi"/>
                <w:color w:val="000000"/>
                <w:sz w:val="20"/>
                <w:szCs w:val="20"/>
              </w:rPr>
              <w:t>odložnim</w:t>
            </w:r>
            <w:proofErr w:type="spellEnd"/>
            <w:r w:rsidRPr="00DF1102">
              <w:rPr>
                <w:rFonts w:asciiTheme="minorHAnsi" w:hAnsiTheme="minorHAnsi" w:cstheme="minorHAnsi"/>
                <w:color w:val="000000"/>
                <w:sz w:val="20"/>
                <w:szCs w:val="20"/>
              </w:rPr>
              <w:t xml:space="preserve"> pogojem, da </w:t>
            </w:r>
            <w:r w:rsidR="00430DBA">
              <w:rPr>
                <w:rFonts w:asciiTheme="minorHAnsi" w:hAnsiTheme="minorHAnsi" w:cstheme="minorHAnsi"/>
                <w:color w:val="000000"/>
                <w:sz w:val="20"/>
                <w:szCs w:val="20"/>
              </w:rPr>
              <w:t xml:space="preserve">izvajalec </w:t>
            </w:r>
            <w:r w:rsidRPr="00DF1102">
              <w:rPr>
                <w:rFonts w:asciiTheme="minorHAnsi" w:hAnsiTheme="minorHAnsi" w:cstheme="minorHAnsi"/>
                <w:color w:val="000000"/>
                <w:sz w:val="20"/>
                <w:szCs w:val="20"/>
              </w:rPr>
              <w:t>predloži podpisano izjavo o lastniški strukturi ponudnika v skladu z 6. odstavkom 14. člena Zakona o integriteti in preprečevanju korupcije (</w:t>
            </w:r>
            <w:proofErr w:type="spellStart"/>
            <w:r w:rsidRPr="00DF1102">
              <w:rPr>
                <w:rFonts w:asciiTheme="minorHAnsi" w:hAnsiTheme="minorHAnsi" w:cstheme="minorHAnsi"/>
                <w:color w:val="000000"/>
                <w:sz w:val="20"/>
                <w:szCs w:val="20"/>
              </w:rPr>
              <w:t>ZIntPK</w:t>
            </w:r>
            <w:proofErr w:type="spellEnd"/>
            <w:r w:rsidRPr="00DF1102">
              <w:rPr>
                <w:rFonts w:asciiTheme="minorHAnsi" w:hAnsiTheme="minorHAnsi" w:cstheme="minorHAnsi"/>
                <w:color w:val="000000"/>
                <w:sz w:val="20"/>
                <w:szCs w:val="20"/>
              </w:rPr>
              <w:t xml:space="preserve">) in </w:t>
            </w:r>
            <w:r w:rsidR="00430DBA">
              <w:rPr>
                <w:rFonts w:asciiTheme="minorHAnsi" w:hAnsiTheme="minorHAnsi" w:cstheme="minorHAnsi"/>
                <w:color w:val="000000"/>
                <w:sz w:val="20"/>
                <w:szCs w:val="20"/>
              </w:rPr>
              <w:t xml:space="preserve">zahtevano </w:t>
            </w:r>
            <w:r w:rsidRPr="00DF1102">
              <w:rPr>
                <w:rFonts w:asciiTheme="minorHAnsi" w:hAnsiTheme="minorHAnsi" w:cstheme="minorHAnsi"/>
                <w:color w:val="000000"/>
                <w:sz w:val="20"/>
                <w:szCs w:val="20"/>
              </w:rPr>
              <w:t xml:space="preserve">finančno zavarovanje za dobro izvedbo pogodbenih </w:t>
            </w:r>
            <w:r w:rsidR="00430DBA">
              <w:rPr>
                <w:rFonts w:asciiTheme="minorHAnsi" w:hAnsiTheme="minorHAnsi" w:cstheme="minorHAnsi"/>
                <w:color w:val="000000"/>
                <w:sz w:val="20"/>
                <w:szCs w:val="20"/>
              </w:rPr>
              <w:t>obveznosti.</w:t>
            </w:r>
          </w:p>
          <w:p w14:paraId="17C4B325" w14:textId="77777777" w:rsidR="003F6FB6" w:rsidRDefault="007C5EB1">
            <w:pPr>
              <w:spacing w:before="225" w:after="225"/>
              <w:jc w:val="both"/>
              <w:rPr>
                <w:rFonts w:asciiTheme="minorHAnsi" w:hAnsiTheme="minorHAnsi" w:cstheme="minorHAnsi"/>
                <w:color w:val="000000"/>
                <w:sz w:val="20"/>
                <w:szCs w:val="20"/>
              </w:rPr>
            </w:pPr>
            <w:r w:rsidRPr="00D64EC8">
              <w:rPr>
                <w:rFonts w:asciiTheme="minorHAnsi" w:hAnsiTheme="minorHAnsi" w:cstheme="minorHAnsi"/>
                <w:color w:val="000000"/>
                <w:sz w:val="20"/>
                <w:szCs w:val="20"/>
              </w:rPr>
              <w:t xml:space="preserve">Morebitne spremembe te pogodbe se </w:t>
            </w:r>
            <w:r w:rsidR="00DF1102">
              <w:rPr>
                <w:rFonts w:asciiTheme="minorHAnsi" w:hAnsiTheme="minorHAnsi" w:cstheme="minorHAnsi"/>
                <w:color w:val="000000"/>
                <w:sz w:val="20"/>
                <w:szCs w:val="20"/>
              </w:rPr>
              <w:t xml:space="preserve">sklepajo </w:t>
            </w:r>
            <w:r w:rsidRPr="00D64EC8">
              <w:rPr>
                <w:rFonts w:asciiTheme="minorHAnsi" w:hAnsiTheme="minorHAnsi" w:cstheme="minorHAnsi"/>
                <w:color w:val="000000"/>
                <w:sz w:val="20"/>
                <w:szCs w:val="20"/>
              </w:rPr>
              <w:t>izključno v pisni obliki.</w:t>
            </w:r>
          </w:p>
          <w:p w14:paraId="6919D5A3" w14:textId="2C0004CB" w:rsidR="00FE2479" w:rsidRPr="00D64EC8" w:rsidRDefault="00FE2479">
            <w:pPr>
              <w:spacing w:before="225" w:after="225"/>
              <w:jc w:val="both"/>
              <w:rPr>
                <w:rFonts w:asciiTheme="minorHAnsi" w:hAnsiTheme="minorHAnsi" w:cstheme="minorHAnsi"/>
                <w:sz w:val="20"/>
                <w:szCs w:val="20"/>
              </w:rPr>
            </w:pPr>
          </w:p>
        </w:tc>
      </w:tr>
    </w:tbl>
    <w:p w14:paraId="05227670" w14:textId="6076160B" w:rsidR="003F6FB6" w:rsidRPr="00D64EC8" w:rsidRDefault="007C5EB1">
      <w:pPr>
        <w:spacing w:after="0" w:line="240" w:lineRule="auto"/>
        <w:jc w:val="center"/>
        <w:rPr>
          <w:rFonts w:asciiTheme="minorHAnsi" w:hAnsiTheme="minorHAnsi" w:cstheme="minorHAnsi"/>
          <w:sz w:val="20"/>
          <w:szCs w:val="20"/>
        </w:rPr>
      </w:pPr>
      <w:r w:rsidRPr="00D64EC8">
        <w:rPr>
          <w:rFonts w:asciiTheme="minorHAnsi" w:hAnsiTheme="minorHAnsi" w:cstheme="minorHAnsi"/>
          <w:b/>
          <w:bCs/>
          <w:color w:val="000000"/>
          <w:sz w:val="20"/>
          <w:szCs w:val="20"/>
        </w:rPr>
        <w:t>1</w:t>
      </w:r>
      <w:r w:rsidR="00DF1102">
        <w:rPr>
          <w:rFonts w:asciiTheme="minorHAnsi" w:hAnsiTheme="minorHAnsi" w:cstheme="minorHAnsi"/>
          <w:b/>
          <w:bCs/>
          <w:color w:val="000000"/>
          <w:sz w:val="20"/>
          <w:szCs w:val="20"/>
        </w:rPr>
        <w:t>5</w:t>
      </w:r>
      <w:r w:rsidRPr="00D64EC8">
        <w:rPr>
          <w:rFonts w:asciiTheme="minorHAnsi" w:hAnsiTheme="minorHAnsi" w:cstheme="minorHAnsi"/>
          <w:b/>
          <w:bCs/>
          <w:color w:val="000000"/>
          <w:sz w:val="20"/>
          <w:szCs w:val="20"/>
        </w:rPr>
        <w:t>. člen</w:t>
      </w:r>
    </w:p>
    <w:tbl>
      <w:tblPr>
        <w:tblStyle w:val="NormalTablePHPDOCX"/>
        <w:tblW w:w="9203" w:type="dxa"/>
        <w:tblInd w:w="108" w:type="dxa"/>
        <w:tblLook w:val="04A0" w:firstRow="1" w:lastRow="0" w:firstColumn="1" w:lastColumn="0" w:noHBand="0" w:noVBand="1"/>
      </w:tblPr>
      <w:tblGrid>
        <w:gridCol w:w="9203"/>
      </w:tblGrid>
      <w:tr w:rsidR="003F6FB6" w:rsidRPr="00DF1102" w14:paraId="5B071047" w14:textId="77777777" w:rsidTr="0044213A">
        <w:trPr>
          <w:trHeight w:val="1399"/>
        </w:trPr>
        <w:tc>
          <w:tcPr>
            <w:tcW w:w="0" w:type="auto"/>
            <w:tcMar>
              <w:top w:w="0" w:type="auto"/>
              <w:bottom w:w="0" w:type="auto"/>
            </w:tcMar>
          </w:tcPr>
          <w:p w14:paraId="358C1932" w14:textId="07687AAD" w:rsidR="0044213A" w:rsidRDefault="007C5EB1" w:rsidP="0044213A">
            <w:pPr>
              <w:spacing w:before="225" w:after="225"/>
              <w:jc w:val="both"/>
              <w:rPr>
                <w:rFonts w:asciiTheme="minorHAnsi" w:hAnsiTheme="minorHAnsi" w:cstheme="minorHAnsi"/>
                <w:color w:val="000000"/>
                <w:sz w:val="20"/>
                <w:szCs w:val="20"/>
              </w:rPr>
            </w:pPr>
            <w:r w:rsidRPr="00DF1102">
              <w:rPr>
                <w:rFonts w:asciiTheme="minorHAnsi" w:hAnsiTheme="minorHAnsi" w:cstheme="minorHAnsi"/>
                <w:color w:val="000000"/>
                <w:sz w:val="20"/>
                <w:szCs w:val="20"/>
              </w:rPr>
              <w:t>Ta pogodba j</w:t>
            </w:r>
            <w:r w:rsidR="00080F7E">
              <w:rPr>
                <w:rFonts w:asciiTheme="minorHAnsi" w:hAnsiTheme="minorHAnsi" w:cstheme="minorHAnsi"/>
                <w:color w:val="000000"/>
                <w:sz w:val="20"/>
                <w:szCs w:val="20"/>
              </w:rPr>
              <w:t>e izdelana in podpisana v dveh</w:t>
            </w:r>
            <w:r w:rsidRPr="00DF1102">
              <w:rPr>
                <w:rFonts w:asciiTheme="minorHAnsi" w:hAnsiTheme="minorHAnsi" w:cstheme="minorHAnsi"/>
                <w:color w:val="000000"/>
                <w:sz w:val="20"/>
                <w:szCs w:val="20"/>
              </w:rPr>
              <w:t xml:space="preserve"> (</w:t>
            </w:r>
            <w:r w:rsidR="00C72E50">
              <w:rPr>
                <w:rFonts w:asciiTheme="minorHAnsi" w:hAnsiTheme="minorHAnsi" w:cstheme="minorHAnsi"/>
                <w:color w:val="000000"/>
                <w:sz w:val="20"/>
                <w:szCs w:val="20"/>
              </w:rPr>
              <w:t>2</w:t>
            </w:r>
            <w:r w:rsidRPr="00DF1102">
              <w:rPr>
                <w:rFonts w:asciiTheme="minorHAnsi" w:hAnsiTheme="minorHAnsi" w:cstheme="minorHAnsi"/>
                <w:color w:val="000000"/>
                <w:sz w:val="20"/>
                <w:szCs w:val="20"/>
              </w:rPr>
              <w:t>) enakih izvodih, od katerih vsaka</w:t>
            </w:r>
            <w:r w:rsidR="00080F7E">
              <w:rPr>
                <w:rFonts w:asciiTheme="minorHAnsi" w:hAnsiTheme="minorHAnsi" w:cstheme="minorHAnsi"/>
                <w:color w:val="000000"/>
                <w:sz w:val="20"/>
                <w:szCs w:val="20"/>
              </w:rPr>
              <w:t xml:space="preserve"> pogodbena stranka prejme po en</w:t>
            </w:r>
            <w:r w:rsidRPr="00DF1102">
              <w:rPr>
                <w:rFonts w:asciiTheme="minorHAnsi" w:hAnsiTheme="minorHAnsi" w:cstheme="minorHAnsi"/>
                <w:color w:val="000000"/>
                <w:sz w:val="20"/>
                <w:szCs w:val="20"/>
              </w:rPr>
              <w:t xml:space="preserve"> (</w:t>
            </w:r>
            <w:r w:rsidR="00080F7E">
              <w:rPr>
                <w:rFonts w:asciiTheme="minorHAnsi" w:hAnsiTheme="minorHAnsi" w:cstheme="minorHAnsi"/>
                <w:color w:val="000000"/>
                <w:sz w:val="20"/>
                <w:szCs w:val="20"/>
              </w:rPr>
              <w:t>1</w:t>
            </w:r>
            <w:r w:rsidRPr="00DF1102">
              <w:rPr>
                <w:rFonts w:asciiTheme="minorHAnsi" w:hAnsiTheme="minorHAnsi" w:cstheme="minorHAnsi"/>
                <w:color w:val="000000"/>
                <w:sz w:val="20"/>
                <w:szCs w:val="20"/>
              </w:rPr>
              <w:t>) izvod.</w:t>
            </w:r>
          </w:p>
          <w:p w14:paraId="15906F0E" w14:textId="61011A2A" w:rsidR="00FE2479" w:rsidRDefault="00FE2479" w:rsidP="0044213A">
            <w:pPr>
              <w:spacing w:before="225" w:after="225"/>
              <w:jc w:val="both"/>
              <w:rPr>
                <w:rFonts w:asciiTheme="minorHAnsi" w:hAnsiTheme="minorHAnsi" w:cstheme="minorHAnsi"/>
                <w:color w:val="000000"/>
                <w:sz w:val="20"/>
                <w:szCs w:val="20"/>
              </w:rPr>
            </w:pPr>
          </w:p>
          <w:p w14:paraId="0255B24D" w14:textId="2C7D616A" w:rsidR="00FE2479" w:rsidRDefault="00FE2479" w:rsidP="0044213A">
            <w:pPr>
              <w:spacing w:before="225" w:after="225"/>
              <w:jc w:val="both"/>
              <w:rPr>
                <w:rFonts w:asciiTheme="minorHAnsi" w:hAnsiTheme="minorHAnsi" w:cstheme="minorHAnsi"/>
                <w:color w:val="000000"/>
                <w:sz w:val="20"/>
                <w:szCs w:val="20"/>
              </w:rPr>
            </w:pPr>
          </w:p>
          <w:p w14:paraId="610EFB25" w14:textId="77777777" w:rsidR="005B6BB7" w:rsidRDefault="005B6BB7" w:rsidP="0044213A">
            <w:pPr>
              <w:spacing w:before="225" w:after="225"/>
              <w:jc w:val="both"/>
              <w:rPr>
                <w:rFonts w:asciiTheme="minorHAnsi" w:hAnsiTheme="minorHAnsi" w:cstheme="minorHAnsi"/>
                <w:color w:val="000000"/>
                <w:sz w:val="20"/>
                <w:szCs w:val="20"/>
              </w:rPr>
            </w:pPr>
          </w:p>
          <w:p w14:paraId="16266BED" w14:textId="389E8CCB" w:rsidR="00DF1102" w:rsidRPr="00DF1102" w:rsidRDefault="00DF1102" w:rsidP="0044213A">
            <w:pPr>
              <w:spacing w:before="225" w:after="225"/>
              <w:jc w:val="both"/>
              <w:rPr>
                <w:rFonts w:asciiTheme="minorHAnsi" w:hAnsiTheme="minorHAnsi" w:cstheme="minorHAnsi"/>
                <w:color w:val="000000"/>
                <w:sz w:val="20"/>
                <w:szCs w:val="20"/>
              </w:rPr>
            </w:pPr>
            <w:r w:rsidRPr="00DF1102">
              <w:rPr>
                <w:rFonts w:asciiTheme="minorHAnsi" w:hAnsiTheme="minorHAnsi" w:cstheme="minorHAnsi"/>
                <w:color w:val="000000"/>
                <w:sz w:val="20"/>
                <w:szCs w:val="20"/>
              </w:rPr>
              <w:t>V/na ________________, dne ________________</w:t>
            </w:r>
          </w:p>
        </w:tc>
      </w:tr>
    </w:tbl>
    <w:p w14:paraId="390861F0" w14:textId="7DF79857" w:rsidR="003F6FB6" w:rsidRPr="00DF1102" w:rsidRDefault="003F6FB6" w:rsidP="0044213A"/>
    <w:sectPr w:rsidR="003F6FB6" w:rsidRPr="00DF1102" w:rsidSect="0044213A">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B10950" w14:textId="77777777" w:rsidR="00F116AD" w:rsidRDefault="00F116AD" w:rsidP="006975C6">
      <w:pPr>
        <w:spacing w:after="0" w:line="240" w:lineRule="auto"/>
      </w:pPr>
      <w:r>
        <w:separator/>
      </w:r>
    </w:p>
  </w:endnote>
  <w:endnote w:type="continuationSeparator" w:id="0">
    <w:p w14:paraId="0D6543B6" w14:textId="77777777" w:rsidR="00F116AD" w:rsidRDefault="00F116A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6A0305" w14:textId="77777777" w:rsidR="00F116AD" w:rsidRDefault="00F116AD"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607ED" w14:textId="77777777" w:rsidR="00F116AD" w:rsidRDefault="00F116AD" w:rsidP="00720F1E">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4DC4EE" w14:textId="77777777" w:rsidR="00F116AD" w:rsidRDefault="00F116AD" w:rsidP="00720F1E">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99CB08" w14:textId="77777777" w:rsidR="00F116AD" w:rsidRDefault="00F116AD" w:rsidP="00720F1E">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E65CD8" w14:textId="77777777" w:rsidR="00F116AD" w:rsidRDefault="00F116AD" w:rsidP="00720F1E">
    <w:pPr>
      <w:pStyle w:val="Noga"/>
      <w:tabs>
        <w:tab w:val="left" w:pos="3301"/>
      </w:tabs>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19AF3" w14:textId="77777777" w:rsidR="00F116AD" w:rsidRPr="0044213A" w:rsidRDefault="00F116AD" w:rsidP="0044213A">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2FEC5B" w14:textId="69F077AD" w:rsidR="00F116AD" w:rsidRPr="006F1DA5" w:rsidRDefault="00F116AD" w:rsidP="00720F1E">
    <w:pPr>
      <w:pStyle w:val="Noga"/>
      <w:shd w:val="clear" w:color="auto" w:fill="FFFFFF" w:themeFill="background1"/>
      <w:ind w:left="7513"/>
      <w:jc w:val="center"/>
      <w:rPr>
        <w:rFonts w:ascii="Arial" w:hAnsi="Arial" w:cs="Arial"/>
      </w:rPr>
    </w:pPr>
    <w:sdt>
      <w:sdtPr>
        <w:rPr>
          <w:rFonts w:ascii="Arial" w:hAnsi="Arial" w:cs="Arial"/>
        </w:rPr>
        <w:id w:val="-12074857"/>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562198">
          <w:rPr>
            <w:rFonts w:ascii="Arial" w:hAnsi="Arial" w:cs="Arial"/>
            <w:noProof/>
          </w:rPr>
          <w:t>2</w:t>
        </w:r>
        <w:r w:rsidRPr="006F1DA5">
          <w:rPr>
            <w:rFonts w:ascii="Arial" w:hAnsi="Arial" w:cs="Arial"/>
            <w:noProof/>
          </w:rPr>
          <w:fldChar w:fldCharType="end"/>
        </w:r>
      </w:sdtContent>
    </w:sdt>
  </w:p>
  <w:p w14:paraId="2A8B3CA5" w14:textId="77777777" w:rsidR="00F116AD" w:rsidRDefault="00F116AD"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80B5FF" w14:textId="77777777" w:rsidR="00F116AD" w:rsidRDefault="00F116AD" w:rsidP="00720F1E">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0C5CEC" w14:textId="77777777" w:rsidR="00F116AD" w:rsidRDefault="00F116AD" w:rsidP="00720F1E">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E9CAA4" w14:textId="77777777" w:rsidR="00F116AD" w:rsidRDefault="00F116AD" w:rsidP="00720F1E">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526DFE" w14:textId="77777777" w:rsidR="00F116AD" w:rsidRDefault="00F116AD" w:rsidP="00720F1E">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5522B" w14:textId="77777777" w:rsidR="00F116AD" w:rsidRDefault="00F116AD" w:rsidP="00720F1E">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83543C" w14:textId="77777777" w:rsidR="00F116AD" w:rsidRDefault="00F116AD" w:rsidP="00720F1E">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F076B" w14:textId="77777777" w:rsidR="00F116AD" w:rsidRDefault="00F116AD" w:rsidP="00720F1E">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6EBBE1" w14:textId="77777777" w:rsidR="00F116AD" w:rsidRDefault="00F116AD" w:rsidP="006975C6">
      <w:pPr>
        <w:spacing w:after="0" w:line="240" w:lineRule="auto"/>
      </w:pPr>
      <w:r>
        <w:separator/>
      </w:r>
    </w:p>
  </w:footnote>
  <w:footnote w:type="continuationSeparator" w:id="0">
    <w:p w14:paraId="1CF91FF9" w14:textId="77777777" w:rsidR="00F116AD" w:rsidRDefault="00F116AD"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EC0FDE" w14:textId="77777777" w:rsidR="00F116AD" w:rsidRDefault="00F116AD">
    <w:pPr>
      <w:pStyle w:val="Glava"/>
    </w:pPr>
    <w:r w:rsidRPr="00FE72A4">
      <w:rPr>
        <w:noProof/>
        <w:lang w:eastAsia="sl-SI"/>
      </w:rPr>
      <w:drawing>
        <wp:inline distT="0" distB="0" distL="0" distR="0" wp14:anchorId="4243246C" wp14:editId="24D91A3B">
          <wp:extent cx="2922815" cy="1124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93714" cy="119034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4124"/>
      <w:gridCol w:w="2300"/>
      <w:gridCol w:w="2862"/>
    </w:tblGrid>
    <w:tr w:rsidR="00F116AD" w:rsidRPr="006F1DA5" w14:paraId="015F555F" w14:textId="77777777" w:rsidTr="00B169F3">
      <w:trPr>
        <w:trHeight w:val="1268"/>
      </w:trPr>
      <w:tc>
        <w:tcPr>
          <w:tcW w:w="1668" w:type="dxa"/>
        </w:tcPr>
        <w:p w14:paraId="3B47B4D7" w14:textId="77777777" w:rsidR="00F116AD" w:rsidRPr="006F1DA5" w:rsidRDefault="00F116AD" w:rsidP="00FE72A4">
          <w:pPr>
            <w:pStyle w:val="Glava"/>
            <w:rPr>
              <w:rFonts w:ascii="Arial" w:hAnsi="Arial" w:cs="Arial"/>
              <w:b/>
              <w:color w:val="000000" w:themeColor="text1"/>
            </w:rPr>
          </w:pPr>
          <w:r w:rsidRPr="00FE72A4">
            <w:rPr>
              <w:noProof/>
              <w:lang w:eastAsia="sl-SI"/>
            </w:rPr>
            <w:drawing>
              <wp:inline distT="0" distB="0" distL="0" distR="0" wp14:anchorId="37D00F7E" wp14:editId="43EF283E">
                <wp:extent cx="2481943" cy="105436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07509" cy="1107705"/>
                        </a:xfrm>
                        <a:prstGeom prst="rect">
                          <a:avLst/>
                        </a:prstGeom>
                        <a:noFill/>
                        <a:ln>
                          <a:noFill/>
                        </a:ln>
                      </pic:spPr>
                    </pic:pic>
                  </a:graphicData>
                </a:graphic>
              </wp:inline>
            </w:drawing>
          </w:r>
        </w:p>
      </w:tc>
      <w:tc>
        <w:tcPr>
          <w:tcW w:w="3361" w:type="dxa"/>
        </w:tcPr>
        <w:p w14:paraId="48F177AB" w14:textId="77777777" w:rsidR="00F116AD" w:rsidRPr="006F1DA5" w:rsidRDefault="00F116AD" w:rsidP="00FB3258">
          <w:pPr>
            <w:pStyle w:val="Glava"/>
            <w:rPr>
              <w:rFonts w:ascii="Arial" w:hAnsi="Arial" w:cs="Arial"/>
              <w:b/>
              <w:color w:val="000000" w:themeColor="text1"/>
            </w:rPr>
          </w:pPr>
        </w:p>
      </w:tc>
      <w:tc>
        <w:tcPr>
          <w:tcW w:w="4209" w:type="dxa"/>
        </w:tcPr>
        <w:p w14:paraId="7288B39C" w14:textId="77777777" w:rsidR="00F116AD" w:rsidRPr="006F1DA5" w:rsidRDefault="00F116AD" w:rsidP="00B93434">
          <w:pPr>
            <w:pStyle w:val="Glava"/>
            <w:rPr>
              <w:rFonts w:ascii="Arial" w:hAnsi="Arial" w:cs="Arial"/>
              <w:b/>
              <w:color w:val="000000" w:themeColor="text1"/>
            </w:rPr>
          </w:pPr>
        </w:p>
      </w:tc>
    </w:tr>
  </w:tbl>
  <w:p w14:paraId="415ACDFE" w14:textId="77777777" w:rsidR="00F116AD" w:rsidRPr="006F1DA5" w:rsidRDefault="00F116AD"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B44BD"/>
    <w:multiLevelType w:val="hybridMultilevel"/>
    <w:tmpl w:val="A5845424"/>
    <w:lvl w:ilvl="0" w:tplc="07CA202E">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nsid w:val="13486810"/>
    <w:multiLevelType w:val="hybridMultilevel"/>
    <w:tmpl w:val="EC8C430C"/>
    <w:lvl w:ilvl="0" w:tplc="9184F692">
      <w:start w:val="1"/>
      <w:numFmt w:val="bullet"/>
      <w:lvlText w:val=""/>
      <w:lvlJc w:val="left"/>
      <w:pPr>
        <w:ind w:left="720" w:hanging="360"/>
      </w:pPr>
      <w:rPr>
        <w:rFonts w:ascii="Symbol" w:hAnsi="Symbol" w:cs="Symbol" w:hint="default"/>
        <w:sz w:val="18"/>
        <w:szCs w:val="18"/>
      </w:rPr>
    </w:lvl>
    <w:lvl w:ilvl="1" w:tplc="E05AA120">
      <w:start w:val="1"/>
      <w:numFmt w:val="bullet"/>
      <w:lvlText w:val="o"/>
      <w:lvlJc w:val="left"/>
      <w:pPr>
        <w:ind w:left="1440" w:hanging="360"/>
      </w:pPr>
      <w:rPr>
        <w:rFonts w:ascii="Courier New" w:hAnsi="Courier New" w:cs="Courier New" w:hint="default"/>
      </w:rPr>
    </w:lvl>
    <w:lvl w:ilvl="2" w:tplc="BE38DA24">
      <w:start w:val="1"/>
      <w:numFmt w:val="bullet"/>
      <w:lvlText w:val=""/>
      <w:lvlJc w:val="left"/>
      <w:pPr>
        <w:ind w:left="2160" w:hanging="360"/>
      </w:pPr>
      <w:rPr>
        <w:rFonts w:ascii="Wingdings" w:hAnsi="Wingdings" w:cs="Wingdings" w:hint="default"/>
      </w:rPr>
    </w:lvl>
    <w:lvl w:ilvl="3" w:tplc="38A8E8C0">
      <w:start w:val="1"/>
      <w:numFmt w:val="bullet"/>
      <w:lvlText w:val=""/>
      <w:lvlJc w:val="left"/>
      <w:pPr>
        <w:ind w:left="2880" w:hanging="360"/>
      </w:pPr>
      <w:rPr>
        <w:rFonts w:ascii="Symbol" w:hAnsi="Symbol" w:cs="Symbol" w:hint="default"/>
      </w:rPr>
    </w:lvl>
    <w:lvl w:ilvl="4" w:tplc="95E28FCA">
      <w:start w:val="1"/>
      <w:numFmt w:val="bullet"/>
      <w:lvlText w:val="o"/>
      <w:lvlJc w:val="left"/>
      <w:pPr>
        <w:ind w:left="3600" w:hanging="360"/>
      </w:pPr>
      <w:rPr>
        <w:rFonts w:ascii="Courier New" w:hAnsi="Courier New" w:cs="Courier New" w:hint="default"/>
      </w:rPr>
    </w:lvl>
    <w:lvl w:ilvl="5" w:tplc="A800A9C0">
      <w:start w:val="1"/>
      <w:numFmt w:val="bullet"/>
      <w:lvlText w:val=""/>
      <w:lvlJc w:val="left"/>
      <w:pPr>
        <w:ind w:left="4320" w:hanging="360"/>
      </w:pPr>
      <w:rPr>
        <w:rFonts w:ascii="Wingdings" w:hAnsi="Wingdings" w:cs="Wingdings" w:hint="default"/>
      </w:rPr>
    </w:lvl>
    <w:lvl w:ilvl="6" w:tplc="B088DA6C">
      <w:start w:val="1"/>
      <w:numFmt w:val="bullet"/>
      <w:lvlText w:val=""/>
      <w:lvlJc w:val="left"/>
      <w:pPr>
        <w:ind w:left="5040" w:hanging="360"/>
      </w:pPr>
      <w:rPr>
        <w:rFonts w:ascii="Symbol" w:hAnsi="Symbol" w:cs="Symbol" w:hint="default"/>
      </w:rPr>
    </w:lvl>
    <w:lvl w:ilvl="7" w:tplc="197AA288">
      <w:start w:val="1"/>
      <w:numFmt w:val="bullet"/>
      <w:lvlText w:val="o"/>
      <w:lvlJc w:val="left"/>
      <w:pPr>
        <w:ind w:left="5760" w:hanging="360"/>
      </w:pPr>
      <w:rPr>
        <w:rFonts w:ascii="Courier New" w:hAnsi="Courier New" w:cs="Courier New" w:hint="default"/>
      </w:rPr>
    </w:lvl>
    <w:lvl w:ilvl="8" w:tplc="AC76BDEC">
      <w:start w:val="1"/>
      <w:numFmt w:val="bullet"/>
      <w:lvlText w:val=""/>
      <w:lvlJc w:val="left"/>
      <w:pPr>
        <w:ind w:left="6480" w:hanging="360"/>
      </w:pPr>
      <w:rPr>
        <w:rFonts w:ascii="Wingdings" w:hAnsi="Wingdings" w:cs="Wingdings" w:hint="default"/>
      </w:rPr>
    </w:lvl>
  </w:abstractNum>
  <w:abstractNum w:abstractNumId="2">
    <w:nsid w:val="1C6C18C0"/>
    <w:multiLevelType w:val="hybridMultilevel"/>
    <w:tmpl w:val="530E9526"/>
    <w:lvl w:ilvl="0" w:tplc="4888FDCE">
      <w:start w:val="5"/>
      <w:numFmt w:val="lowerLetter"/>
      <w:lvlText w:val="%1."/>
      <w:lvlJc w:val="left"/>
      <w:pPr>
        <w:ind w:left="720" w:hanging="360"/>
      </w:pPr>
      <w:rPr>
        <w:rFonts w:ascii="Arial" w:hAnsi="Arial" w:cs="Arial" w:hint="default"/>
        <w:sz w:val="18"/>
        <w:szCs w:val="18"/>
      </w:rPr>
    </w:lvl>
    <w:lvl w:ilvl="1" w:tplc="50D46438">
      <w:start w:val="1"/>
      <w:numFmt w:val="lowerLetter"/>
      <w:lvlText w:val="%2."/>
      <w:lvlJc w:val="left"/>
      <w:pPr>
        <w:ind w:left="1440" w:hanging="360"/>
      </w:pPr>
    </w:lvl>
    <w:lvl w:ilvl="2" w:tplc="354E7764">
      <w:start w:val="1"/>
      <w:numFmt w:val="lowerLetter"/>
      <w:lvlText w:val="%3."/>
      <w:lvlJc w:val="left"/>
      <w:pPr>
        <w:ind w:left="2160" w:hanging="360"/>
      </w:pPr>
    </w:lvl>
    <w:lvl w:ilvl="3" w:tplc="A030F1C6">
      <w:start w:val="1"/>
      <w:numFmt w:val="lowerLetter"/>
      <w:lvlText w:val="%4."/>
      <w:lvlJc w:val="left"/>
      <w:pPr>
        <w:ind w:left="2880" w:hanging="360"/>
      </w:pPr>
    </w:lvl>
    <w:lvl w:ilvl="4" w:tplc="F99A51AC">
      <w:start w:val="1"/>
      <w:numFmt w:val="lowerLetter"/>
      <w:lvlText w:val="%5."/>
      <w:lvlJc w:val="left"/>
      <w:pPr>
        <w:ind w:left="3600" w:hanging="360"/>
      </w:pPr>
    </w:lvl>
    <w:lvl w:ilvl="5" w:tplc="8CF40958">
      <w:start w:val="1"/>
      <w:numFmt w:val="lowerLetter"/>
      <w:lvlText w:val="%6."/>
      <w:lvlJc w:val="left"/>
      <w:pPr>
        <w:ind w:left="4320" w:hanging="360"/>
      </w:pPr>
    </w:lvl>
    <w:lvl w:ilvl="6" w:tplc="BC405AEE">
      <w:start w:val="1"/>
      <w:numFmt w:val="lowerLetter"/>
      <w:lvlText w:val="%7."/>
      <w:lvlJc w:val="left"/>
      <w:pPr>
        <w:ind w:left="5040" w:hanging="360"/>
      </w:pPr>
    </w:lvl>
    <w:lvl w:ilvl="7" w:tplc="D97017F8">
      <w:start w:val="1"/>
      <w:numFmt w:val="lowerLetter"/>
      <w:lvlText w:val="%8."/>
      <w:lvlJc w:val="left"/>
      <w:pPr>
        <w:ind w:left="5760" w:hanging="360"/>
      </w:pPr>
    </w:lvl>
    <w:lvl w:ilvl="8" w:tplc="FC5E25D2">
      <w:start w:val="1"/>
      <w:numFmt w:val="lowerLetter"/>
      <w:lvlText w:val="%9."/>
      <w:lvlJc w:val="left"/>
      <w:pPr>
        <w:ind w:left="6480" w:hanging="360"/>
      </w:pPr>
    </w:lvl>
  </w:abstractNum>
  <w:abstractNum w:abstractNumId="3">
    <w:nsid w:val="1E4569DE"/>
    <w:multiLevelType w:val="hybridMultilevel"/>
    <w:tmpl w:val="72A472C8"/>
    <w:lvl w:ilvl="0" w:tplc="06E01D7C">
      <w:start w:val="1"/>
      <w:numFmt w:val="decimal"/>
      <w:lvlText w:val="%1."/>
      <w:lvlJc w:val="left"/>
      <w:pPr>
        <w:ind w:left="720" w:hanging="360"/>
      </w:pPr>
      <w:rPr>
        <w:rFonts w:ascii="Arial" w:hAnsi="Arial" w:cs="Arial" w:hint="default"/>
        <w:sz w:val="18"/>
        <w:szCs w:val="18"/>
      </w:rPr>
    </w:lvl>
    <w:lvl w:ilvl="1" w:tplc="889C2D9E">
      <w:start w:val="1"/>
      <w:numFmt w:val="decimal"/>
      <w:lvlText w:val="%2."/>
      <w:lvlJc w:val="left"/>
      <w:pPr>
        <w:ind w:left="1440" w:hanging="360"/>
      </w:pPr>
    </w:lvl>
    <w:lvl w:ilvl="2" w:tplc="92D6B99C">
      <w:start w:val="1"/>
      <w:numFmt w:val="decimal"/>
      <w:lvlText w:val="%3."/>
      <w:lvlJc w:val="left"/>
      <w:pPr>
        <w:ind w:left="2160" w:hanging="360"/>
      </w:pPr>
    </w:lvl>
    <w:lvl w:ilvl="3" w:tplc="4C9A0FDC">
      <w:start w:val="1"/>
      <w:numFmt w:val="decimal"/>
      <w:lvlText w:val="%4."/>
      <w:lvlJc w:val="left"/>
      <w:pPr>
        <w:ind w:left="2880" w:hanging="360"/>
      </w:pPr>
    </w:lvl>
    <w:lvl w:ilvl="4" w:tplc="AB568D06">
      <w:start w:val="1"/>
      <w:numFmt w:val="decimal"/>
      <w:lvlText w:val="%5."/>
      <w:lvlJc w:val="left"/>
      <w:pPr>
        <w:ind w:left="3600" w:hanging="360"/>
      </w:pPr>
    </w:lvl>
    <w:lvl w:ilvl="5" w:tplc="B6A20342">
      <w:start w:val="1"/>
      <w:numFmt w:val="decimal"/>
      <w:lvlText w:val="%6."/>
      <w:lvlJc w:val="left"/>
      <w:pPr>
        <w:ind w:left="4320" w:hanging="360"/>
      </w:pPr>
    </w:lvl>
    <w:lvl w:ilvl="6" w:tplc="45509BF0">
      <w:start w:val="1"/>
      <w:numFmt w:val="decimal"/>
      <w:lvlText w:val="%7."/>
      <w:lvlJc w:val="left"/>
      <w:pPr>
        <w:ind w:left="5040" w:hanging="360"/>
      </w:pPr>
    </w:lvl>
    <w:lvl w:ilvl="7" w:tplc="B0DED77E">
      <w:start w:val="1"/>
      <w:numFmt w:val="decimal"/>
      <w:lvlText w:val="%8."/>
      <w:lvlJc w:val="left"/>
      <w:pPr>
        <w:ind w:left="5760" w:hanging="360"/>
      </w:pPr>
    </w:lvl>
    <w:lvl w:ilvl="8" w:tplc="B1DE3AFE">
      <w:start w:val="1"/>
      <w:numFmt w:val="decimal"/>
      <w:lvlText w:val="%9."/>
      <w:lvlJc w:val="left"/>
      <w:pPr>
        <w:ind w:left="6480" w:hanging="360"/>
      </w:pPr>
    </w:lvl>
  </w:abstractNum>
  <w:abstractNum w:abstractNumId="4">
    <w:nsid w:val="1EB122C7"/>
    <w:multiLevelType w:val="hybridMultilevel"/>
    <w:tmpl w:val="EC4A8906"/>
    <w:lvl w:ilvl="0" w:tplc="34562638">
      <w:start w:val="1"/>
      <w:numFmt w:val="bullet"/>
      <w:lvlText w:val=""/>
      <w:lvlJc w:val="left"/>
      <w:pPr>
        <w:ind w:left="720" w:hanging="360"/>
      </w:pPr>
      <w:rPr>
        <w:rFonts w:ascii="Symbol" w:hAnsi="Symbol" w:cs="Symbol" w:hint="default"/>
        <w:sz w:val="18"/>
        <w:szCs w:val="18"/>
      </w:rPr>
    </w:lvl>
    <w:lvl w:ilvl="1" w:tplc="99524CF4">
      <w:start w:val="1"/>
      <w:numFmt w:val="bullet"/>
      <w:lvlText w:val="o"/>
      <w:lvlJc w:val="left"/>
      <w:pPr>
        <w:ind w:left="1440" w:hanging="360"/>
      </w:pPr>
      <w:rPr>
        <w:rFonts w:ascii="Courier New" w:hAnsi="Courier New" w:cs="Courier New" w:hint="default"/>
      </w:rPr>
    </w:lvl>
    <w:lvl w:ilvl="2" w:tplc="C48CB524">
      <w:start w:val="1"/>
      <w:numFmt w:val="bullet"/>
      <w:lvlText w:val=""/>
      <w:lvlJc w:val="left"/>
      <w:pPr>
        <w:ind w:left="2160" w:hanging="360"/>
      </w:pPr>
      <w:rPr>
        <w:rFonts w:ascii="Wingdings" w:hAnsi="Wingdings" w:cs="Wingdings" w:hint="default"/>
      </w:rPr>
    </w:lvl>
    <w:lvl w:ilvl="3" w:tplc="D4E8553A">
      <w:start w:val="1"/>
      <w:numFmt w:val="bullet"/>
      <w:lvlText w:val=""/>
      <w:lvlJc w:val="left"/>
      <w:pPr>
        <w:ind w:left="2880" w:hanging="360"/>
      </w:pPr>
      <w:rPr>
        <w:rFonts w:ascii="Symbol" w:hAnsi="Symbol" w:cs="Symbol" w:hint="default"/>
      </w:rPr>
    </w:lvl>
    <w:lvl w:ilvl="4" w:tplc="1CD69402">
      <w:start w:val="1"/>
      <w:numFmt w:val="bullet"/>
      <w:lvlText w:val="o"/>
      <w:lvlJc w:val="left"/>
      <w:pPr>
        <w:ind w:left="3600" w:hanging="360"/>
      </w:pPr>
      <w:rPr>
        <w:rFonts w:ascii="Courier New" w:hAnsi="Courier New" w:cs="Courier New" w:hint="default"/>
      </w:rPr>
    </w:lvl>
    <w:lvl w:ilvl="5" w:tplc="A8DED7E0">
      <w:start w:val="1"/>
      <w:numFmt w:val="bullet"/>
      <w:lvlText w:val=""/>
      <w:lvlJc w:val="left"/>
      <w:pPr>
        <w:ind w:left="4320" w:hanging="360"/>
      </w:pPr>
      <w:rPr>
        <w:rFonts w:ascii="Wingdings" w:hAnsi="Wingdings" w:cs="Wingdings" w:hint="default"/>
      </w:rPr>
    </w:lvl>
    <w:lvl w:ilvl="6" w:tplc="2A06A5E2">
      <w:start w:val="1"/>
      <w:numFmt w:val="bullet"/>
      <w:lvlText w:val=""/>
      <w:lvlJc w:val="left"/>
      <w:pPr>
        <w:ind w:left="5040" w:hanging="360"/>
      </w:pPr>
      <w:rPr>
        <w:rFonts w:ascii="Symbol" w:hAnsi="Symbol" w:cs="Symbol" w:hint="default"/>
      </w:rPr>
    </w:lvl>
    <w:lvl w:ilvl="7" w:tplc="45703012">
      <w:start w:val="1"/>
      <w:numFmt w:val="bullet"/>
      <w:lvlText w:val="o"/>
      <w:lvlJc w:val="left"/>
      <w:pPr>
        <w:ind w:left="5760" w:hanging="360"/>
      </w:pPr>
      <w:rPr>
        <w:rFonts w:ascii="Courier New" w:hAnsi="Courier New" w:cs="Courier New" w:hint="default"/>
      </w:rPr>
    </w:lvl>
    <w:lvl w:ilvl="8" w:tplc="75A6DC42">
      <w:start w:val="1"/>
      <w:numFmt w:val="bullet"/>
      <w:lvlText w:val=""/>
      <w:lvlJc w:val="left"/>
      <w:pPr>
        <w:ind w:left="6480" w:hanging="360"/>
      </w:pPr>
      <w:rPr>
        <w:rFonts w:ascii="Wingdings" w:hAnsi="Wingdings" w:cs="Wingdings" w:hint="default"/>
      </w:rPr>
    </w:lvl>
  </w:abstractNum>
  <w:abstractNum w:abstractNumId="5">
    <w:nsid w:val="23813DFA"/>
    <w:multiLevelType w:val="hybridMultilevel"/>
    <w:tmpl w:val="D10098BE"/>
    <w:lvl w:ilvl="0" w:tplc="5970A0CC">
      <w:start w:val="1"/>
      <w:numFmt w:val="bullet"/>
      <w:lvlText w:val=""/>
      <w:lvlJc w:val="left"/>
      <w:pPr>
        <w:ind w:left="720" w:hanging="360"/>
      </w:pPr>
      <w:rPr>
        <w:rFonts w:ascii="Symbol" w:hAnsi="Symbol" w:cs="Symbol" w:hint="default"/>
        <w:sz w:val="18"/>
        <w:szCs w:val="18"/>
      </w:rPr>
    </w:lvl>
    <w:lvl w:ilvl="1" w:tplc="21229410">
      <w:start w:val="1"/>
      <w:numFmt w:val="bullet"/>
      <w:lvlText w:val="o"/>
      <w:lvlJc w:val="left"/>
      <w:pPr>
        <w:ind w:left="1440" w:hanging="360"/>
      </w:pPr>
      <w:rPr>
        <w:rFonts w:ascii="Courier New" w:hAnsi="Courier New" w:cs="Courier New" w:hint="default"/>
      </w:rPr>
    </w:lvl>
    <w:lvl w:ilvl="2" w:tplc="99A4CB22">
      <w:start w:val="1"/>
      <w:numFmt w:val="bullet"/>
      <w:lvlText w:val=""/>
      <w:lvlJc w:val="left"/>
      <w:pPr>
        <w:ind w:left="2160" w:hanging="360"/>
      </w:pPr>
      <w:rPr>
        <w:rFonts w:ascii="Wingdings" w:hAnsi="Wingdings" w:cs="Wingdings" w:hint="default"/>
      </w:rPr>
    </w:lvl>
    <w:lvl w:ilvl="3" w:tplc="53EE5514">
      <w:start w:val="1"/>
      <w:numFmt w:val="bullet"/>
      <w:lvlText w:val=""/>
      <w:lvlJc w:val="left"/>
      <w:pPr>
        <w:ind w:left="2880" w:hanging="360"/>
      </w:pPr>
      <w:rPr>
        <w:rFonts w:ascii="Symbol" w:hAnsi="Symbol" w:cs="Symbol" w:hint="default"/>
      </w:rPr>
    </w:lvl>
    <w:lvl w:ilvl="4" w:tplc="3FD2AC9A">
      <w:start w:val="1"/>
      <w:numFmt w:val="bullet"/>
      <w:lvlText w:val="o"/>
      <w:lvlJc w:val="left"/>
      <w:pPr>
        <w:ind w:left="3600" w:hanging="360"/>
      </w:pPr>
      <w:rPr>
        <w:rFonts w:ascii="Courier New" w:hAnsi="Courier New" w:cs="Courier New" w:hint="default"/>
      </w:rPr>
    </w:lvl>
    <w:lvl w:ilvl="5" w:tplc="38B29260">
      <w:start w:val="1"/>
      <w:numFmt w:val="bullet"/>
      <w:lvlText w:val=""/>
      <w:lvlJc w:val="left"/>
      <w:pPr>
        <w:ind w:left="4320" w:hanging="360"/>
      </w:pPr>
      <w:rPr>
        <w:rFonts w:ascii="Wingdings" w:hAnsi="Wingdings" w:cs="Wingdings" w:hint="default"/>
      </w:rPr>
    </w:lvl>
    <w:lvl w:ilvl="6" w:tplc="F26EE9D8">
      <w:start w:val="1"/>
      <w:numFmt w:val="bullet"/>
      <w:lvlText w:val=""/>
      <w:lvlJc w:val="left"/>
      <w:pPr>
        <w:ind w:left="5040" w:hanging="360"/>
      </w:pPr>
      <w:rPr>
        <w:rFonts w:ascii="Symbol" w:hAnsi="Symbol" w:cs="Symbol" w:hint="default"/>
      </w:rPr>
    </w:lvl>
    <w:lvl w:ilvl="7" w:tplc="B58410CC">
      <w:start w:val="1"/>
      <w:numFmt w:val="bullet"/>
      <w:lvlText w:val="o"/>
      <w:lvlJc w:val="left"/>
      <w:pPr>
        <w:ind w:left="5760" w:hanging="360"/>
      </w:pPr>
      <w:rPr>
        <w:rFonts w:ascii="Courier New" w:hAnsi="Courier New" w:cs="Courier New" w:hint="default"/>
      </w:rPr>
    </w:lvl>
    <w:lvl w:ilvl="8" w:tplc="C6E4D328">
      <w:start w:val="1"/>
      <w:numFmt w:val="bullet"/>
      <w:lvlText w:val=""/>
      <w:lvlJc w:val="left"/>
      <w:pPr>
        <w:ind w:left="6480" w:hanging="360"/>
      </w:pPr>
      <w:rPr>
        <w:rFonts w:ascii="Wingdings" w:hAnsi="Wingdings" w:cs="Wingdings" w:hint="default"/>
      </w:rPr>
    </w:lvl>
  </w:abstractNum>
  <w:abstractNum w:abstractNumId="6">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nsid w:val="27701E6A"/>
    <w:multiLevelType w:val="hybridMultilevel"/>
    <w:tmpl w:val="F3BC3E38"/>
    <w:lvl w:ilvl="0" w:tplc="45541AE2">
      <w:start w:val="1"/>
      <w:numFmt w:val="bullet"/>
      <w:lvlText w:val=""/>
      <w:lvlJc w:val="left"/>
      <w:pPr>
        <w:ind w:left="720" w:hanging="360"/>
      </w:pPr>
      <w:rPr>
        <w:rFonts w:ascii="Symbol" w:hAnsi="Symbol" w:cs="Symbol" w:hint="default"/>
        <w:sz w:val="18"/>
        <w:szCs w:val="18"/>
      </w:rPr>
    </w:lvl>
    <w:lvl w:ilvl="1" w:tplc="C464DFE8">
      <w:start w:val="1"/>
      <w:numFmt w:val="bullet"/>
      <w:lvlText w:val="o"/>
      <w:lvlJc w:val="left"/>
      <w:pPr>
        <w:ind w:left="1440" w:hanging="360"/>
      </w:pPr>
      <w:rPr>
        <w:rFonts w:ascii="Courier New" w:hAnsi="Courier New" w:cs="Courier New" w:hint="default"/>
      </w:rPr>
    </w:lvl>
    <w:lvl w:ilvl="2" w:tplc="805EF5AE">
      <w:start w:val="1"/>
      <w:numFmt w:val="bullet"/>
      <w:lvlText w:val=""/>
      <w:lvlJc w:val="left"/>
      <w:pPr>
        <w:ind w:left="2160" w:hanging="360"/>
      </w:pPr>
      <w:rPr>
        <w:rFonts w:ascii="Wingdings" w:hAnsi="Wingdings" w:cs="Wingdings" w:hint="default"/>
      </w:rPr>
    </w:lvl>
    <w:lvl w:ilvl="3" w:tplc="A20C1118">
      <w:start w:val="1"/>
      <w:numFmt w:val="bullet"/>
      <w:lvlText w:val=""/>
      <w:lvlJc w:val="left"/>
      <w:pPr>
        <w:ind w:left="2880" w:hanging="360"/>
      </w:pPr>
      <w:rPr>
        <w:rFonts w:ascii="Symbol" w:hAnsi="Symbol" w:cs="Symbol" w:hint="default"/>
      </w:rPr>
    </w:lvl>
    <w:lvl w:ilvl="4" w:tplc="0590DDA2">
      <w:start w:val="1"/>
      <w:numFmt w:val="bullet"/>
      <w:lvlText w:val="o"/>
      <w:lvlJc w:val="left"/>
      <w:pPr>
        <w:ind w:left="3600" w:hanging="360"/>
      </w:pPr>
      <w:rPr>
        <w:rFonts w:ascii="Courier New" w:hAnsi="Courier New" w:cs="Courier New" w:hint="default"/>
      </w:rPr>
    </w:lvl>
    <w:lvl w:ilvl="5" w:tplc="0D748854">
      <w:start w:val="1"/>
      <w:numFmt w:val="bullet"/>
      <w:lvlText w:val=""/>
      <w:lvlJc w:val="left"/>
      <w:pPr>
        <w:ind w:left="4320" w:hanging="360"/>
      </w:pPr>
      <w:rPr>
        <w:rFonts w:ascii="Wingdings" w:hAnsi="Wingdings" w:cs="Wingdings" w:hint="default"/>
      </w:rPr>
    </w:lvl>
    <w:lvl w:ilvl="6" w:tplc="839A4814">
      <w:start w:val="1"/>
      <w:numFmt w:val="bullet"/>
      <w:lvlText w:val=""/>
      <w:lvlJc w:val="left"/>
      <w:pPr>
        <w:ind w:left="5040" w:hanging="360"/>
      </w:pPr>
      <w:rPr>
        <w:rFonts w:ascii="Symbol" w:hAnsi="Symbol" w:cs="Symbol" w:hint="default"/>
      </w:rPr>
    </w:lvl>
    <w:lvl w:ilvl="7" w:tplc="8BF6FCFA">
      <w:start w:val="1"/>
      <w:numFmt w:val="bullet"/>
      <w:lvlText w:val="o"/>
      <w:lvlJc w:val="left"/>
      <w:pPr>
        <w:ind w:left="5760" w:hanging="360"/>
      </w:pPr>
      <w:rPr>
        <w:rFonts w:ascii="Courier New" w:hAnsi="Courier New" w:cs="Courier New" w:hint="default"/>
      </w:rPr>
    </w:lvl>
    <w:lvl w:ilvl="8" w:tplc="9942F812">
      <w:start w:val="1"/>
      <w:numFmt w:val="bullet"/>
      <w:lvlText w:val=""/>
      <w:lvlJc w:val="left"/>
      <w:pPr>
        <w:ind w:left="6480" w:hanging="360"/>
      </w:pPr>
      <w:rPr>
        <w:rFonts w:ascii="Wingdings" w:hAnsi="Wingdings" w:cs="Wingdings" w:hint="default"/>
      </w:rPr>
    </w:lvl>
  </w:abstractNum>
  <w:abstractNum w:abstractNumId="8">
    <w:nsid w:val="278563E8"/>
    <w:multiLevelType w:val="hybridMultilevel"/>
    <w:tmpl w:val="ECD8C7F0"/>
    <w:lvl w:ilvl="0" w:tplc="D84202FC">
      <w:start w:val="1"/>
      <w:numFmt w:val="bullet"/>
      <w:lvlText w:val=""/>
      <w:lvlJc w:val="left"/>
      <w:pPr>
        <w:ind w:left="720" w:hanging="360"/>
      </w:pPr>
      <w:rPr>
        <w:rFonts w:ascii="Symbol" w:hAnsi="Symbol" w:cs="Symbol" w:hint="default"/>
        <w:sz w:val="18"/>
        <w:szCs w:val="18"/>
      </w:rPr>
    </w:lvl>
    <w:lvl w:ilvl="1" w:tplc="FC40CE06">
      <w:start w:val="1"/>
      <w:numFmt w:val="bullet"/>
      <w:lvlText w:val="o"/>
      <w:lvlJc w:val="left"/>
      <w:pPr>
        <w:ind w:left="1440" w:hanging="360"/>
      </w:pPr>
      <w:rPr>
        <w:rFonts w:ascii="Courier New" w:hAnsi="Courier New" w:cs="Courier New" w:hint="default"/>
      </w:rPr>
    </w:lvl>
    <w:lvl w:ilvl="2" w:tplc="30B6082E">
      <w:start w:val="1"/>
      <w:numFmt w:val="bullet"/>
      <w:lvlText w:val=""/>
      <w:lvlJc w:val="left"/>
      <w:pPr>
        <w:ind w:left="2160" w:hanging="360"/>
      </w:pPr>
      <w:rPr>
        <w:rFonts w:ascii="Wingdings" w:hAnsi="Wingdings" w:cs="Wingdings" w:hint="default"/>
      </w:rPr>
    </w:lvl>
    <w:lvl w:ilvl="3" w:tplc="2D686D2E">
      <w:start w:val="1"/>
      <w:numFmt w:val="bullet"/>
      <w:lvlText w:val=""/>
      <w:lvlJc w:val="left"/>
      <w:pPr>
        <w:ind w:left="2880" w:hanging="360"/>
      </w:pPr>
      <w:rPr>
        <w:rFonts w:ascii="Symbol" w:hAnsi="Symbol" w:cs="Symbol" w:hint="default"/>
      </w:rPr>
    </w:lvl>
    <w:lvl w:ilvl="4" w:tplc="E29ADCD6">
      <w:start w:val="1"/>
      <w:numFmt w:val="bullet"/>
      <w:lvlText w:val="o"/>
      <w:lvlJc w:val="left"/>
      <w:pPr>
        <w:ind w:left="3600" w:hanging="360"/>
      </w:pPr>
      <w:rPr>
        <w:rFonts w:ascii="Courier New" w:hAnsi="Courier New" w:cs="Courier New" w:hint="default"/>
      </w:rPr>
    </w:lvl>
    <w:lvl w:ilvl="5" w:tplc="9FFCF1BE">
      <w:start w:val="1"/>
      <w:numFmt w:val="bullet"/>
      <w:lvlText w:val=""/>
      <w:lvlJc w:val="left"/>
      <w:pPr>
        <w:ind w:left="4320" w:hanging="360"/>
      </w:pPr>
      <w:rPr>
        <w:rFonts w:ascii="Wingdings" w:hAnsi="Wingdings" w:cs="Wingdings" w:hint="default"/>
      </w:rPr>
    </w:lvl>
    <w:lvl w:ilvl="6" w:tplc="9788CDFA">
      <w:start w:val="1"/>
      <w:numFmt w:val="bullet"/>
      <w:lvlText w:val=""/>
      <w:lvlJc w:val="left"/>
      <w:pPr>
        <w:ind w:left="5040" w:hanging="360"/>
      </w:pPr>
      <w:rPr>
        <w:rFonts w:ascii="Symbol" w:hAnsi="Symbol" w:cs="Symbol" w:hint="default"/>
      </w:rPr>
    </w:lvl>
    <w:lvl w:ilvl="7" w:tplc="9BB86568">
      <w:start w:val="1"/>
      <w:numFmt w:val="bullet"/>
      <w:lvlText w:val="o"/>
      <w:lvlJc w:val="left"/>
      <w:pPr>
        <w:ind w:left="5760" w:hanging="360"/>
      </w:pPr>
      <w:rPr>
        <w:rFonts w:ascii="Courier New" w:hAnsi="Courier New" w:cs="Courier New" w:hint="default"/>
      </w:rPr>
    </w:lvl>
    <w:lvl w:ilvl="8" w:tplc="C4D4A240">
      <w:start w:val="1"/>
      <w:numFmt w:val="bullet"/>
      <w:lvlText w:val=""/>
      <w:lvlJc w:val="left"/>
      <w:pPr>
        <w:ind w:left="6480" w:hanging="360"/>
      </w:pPr>
      <w:rPr>
        <w:rFonts w:ascii="Wingdings" w:hAnsi="Wingdings" w:cs="Wingdings" w:hint="default"/>
      </w:rPr>
    </w:lvl>
  </w:abstractNum>
  <w:abstractNum w:abstractNumId="9">
    <w:nsid w:val="298F064F"/>
    <w:multiLevelType w:val="hybridMultilevel"/>
    <w:tmpl w:val="57667DF6"/>
    <w:lvl w:ilvl="0" w:tplc="15FE3986">
      <w:start w:val="1"/>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CAD1622"/>
    <w:multiLevelType w:val="hybridMultilevel"/>
    <w:tmpl w:val="76F07624"/>
    <w:lvl w:ilvl="0" w:tplc="86FE1D7C">
      <w:start w:val="3"/>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2EB05FEA"/>
    <w:multiLevelType w:val="hybridMultilevel"/>
    <w:tmpl w:val="D2E65F88"/>
    <w:lvl w:ilvl="0" w:tplc="3ECEBE6C">
      <w:start w:val="1"/>
      <w:numFmt w:val="lowerLetter"/>
      <w:lvlText w:val="%1."/>
      <w:lvlJc w:val="left"/>
      <w:pPr>
        <w:ind w:left="720" w:hanging="360"/>
      </w:pPr>
      <w:rPr>
        <w:rFonts w:ascii="Arial" w:hAnsi="Arial" w:cs="Arial" w:hint="default"/>
        <w:sz w:val="18"/>
        <w:szCs w:val="18"/>
      </w:rPr>
    </w:lvl>
    <w:lvl w:ilvl="1" w:tplc="B5642B24">
      <w:start w:val="1"/>
      <w:numFmt w:val="lowerLetter"/>
      <w:lvlText w:val="%2."/>
      <w:lvlJc w:val="left"/>
      <w:pPr>
        <w:ind w:left="1440" w:hanging="360"/>
      </w:pPr>
    </w:lvl>
    <w:lvl w:ilvl="2" w:tplc="627462E6">
      <w:start w:val="1"/>
      <w:numFmt w:val="lowerLetter"/>
      <w:lvlText w:val="%3."/>
      <w:lvlJc w:val="left"/>
      <w:pPr>
        <w:ind w:left="2160" w:hanging="360"/>
      </w:pPr>
    </w:lvl>
    <w:lvl w:ilvl="3" w:tplc="788E504C">
      <w:start w:val="1"/>
      <w:numFmt w:val="lowerLetter"/>
      <w:lvlText w:val="%4."/>
      <w:lvlJc w:val="left"/>
      <w:pPr>
        <w:ind w:left="2880" w:hanging="360"/>
      </w:pPr>
    </w:lvl>
    <w:lvl w:ilvl="4" w:tplc="DCB24598">
      <w:start w:val="1"/>
      <w:numFmt w:val="lowerLetter"/>
      <w:lvlText w:val="%5."/>
      <w:lvlJc w:val="left"/>
      <w:pPr>
        <w:ind w:left="3600" w:hanging="360"/>
      </w:pPr>
    </w:lvl>
    <w:lvl w:ilvl="5" w:tplc="6BDA296C">
      <w:start w:val="1"/>
      <w:numFmt w:val="lowerLetter"/>
      <w:lvlText w:val="%6."/>
      <w:lvlJc w:val="left"/>
      <w:pPr>
        <w:ind w:left="4320" w:hanging="360"/>
      </w:pPr>
    </w:lvl>
    <w:lvl w:ilvl="6" w:tplc="67A49B22">
      <w:start w:val="1"/>
      <w:numFmt w:val="lowerLetter"/>
      <w:lvlText w:val="%7."/>
      <w:lvlJc w:val="left"/>
      <w:pPr>
        <w:ind w:left="5040" w:hanging="360"/>
      </w:pPr>
    </w:lvl>
    <w:lvl w:ilvl="7" w:tplc="182C9B26">
      <w:start w:val="1"/>
      <w:numFmt w:val="lowerLetter"/>
      <w:lvlText w:val="%8."/>
      <w:lvlJc w:val="left"/>
      <w:pPr>
        <w:ind w:left="5760" w:hanging="360"/>
      </w:pPr>
    </w:lvl>
    <w:lvl w:ilvl="8" w:tplc="A67E9B22">
      <w:start w:val="1"/>
      <w:numFmt w:val="lowerLetter"/>
      <w:lvlText w:val="%9."/>
      <w:lvlJc w:val="left"/>
      <w:pPr>
        <w:ind w:left="6480" w:hanging="360"/>
      </w:pPr>
    </w:lvl>
  </w:abstractNum>
  <w:abstractNum w:abstractNumId="12">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nsid w:val="3408511A"/>
    <w:multiLevelType w:val="hybridMultilevel"/>
    <w:tmpl w:val="56985F82"/>
    <w:lvl w:ilvl="0" w:tplc="56FEBFA6">
      <w:start w:val="1"/>
      <w:numFmt w:val="bullet"/>
      <w:lvlText w:val=""/>
      <w:lvlJc w:val="left"/>
      <w:pPr>
        <w:ind w:left="720" w:hanging="360"/>
      </w:pPr>
      <w:rPr>
        <w:rFonts w:ascii="Symbol" w:hAnsi="Symbol" w:cs="Symbol" w:hint="default"/>
        <w:sz w:val="18"/>
        <w:szCs w:val="18"/>
      </w:rPr>
    </w:lvl>
    <w:lvl w:ilvl="1" w:tplc="E5D00966">
      <w:start w:val="1"/>
      <w:numFmt w:val="bullet"/>
      <w:lvlText w:val="o"/>
      <w:lvlJc w:val="left"/>
      <w:pPr>
        <w:ind w:left="1440" w:hanging="360"/>
      </w:pPr>
      <w:rPr>
        <w:rFonts w:ascii="Courier New" w:hAnsi="Courier New" w:cs="Courier New" w:hint="default"/>
      </w:rPr>
    </w:lvl>
    <w:lvl w:ilvl="2" w:tplc="D01C3EA6">
      <w:start w:val="1"/>
      <w:numFmt w:val="bullet"/>
      <w:lvlText w:val=""/>
      <w:lvlJc w:val="left"/>
      <w:pPr>
        <w:ind w:left="2160" w:hanging="360"/>
      </w:pPr>
      <w:rPr>
        <w:rFonts w:ascii="Wingdings" w:hAnsi="Wingdings" w:cs="Wingdings" w:hint="default"/>
      </w:rPr>
    </w:lvl>
    <w:lvl w:ilvl="3" w:tplc="E9A4E090">
      <w:start w:val="1"/>
      <w:numFmt w:val="bullet"/>
      <w:lvlText w:val=""/>
      <w:lvlJc w:val="left"/>
      <w:pPr>
        <w:ind w:left="2880" w:hanging="360"/>
      </w:pPr>
      <w:rPr>
        <w:rFonts w:ascii="Symbol" w:hAnsi="Symbol" w:cs="Symbol" w:hint="default"/>
      </w:rPr>
    </w:lvl>
    <w:lvl w:ilvl="4" w:tplc="92D6C92E">
      <w:start w:val="1"/>
      <w:numFmt w:val="bullet"/>
      <w:lvlText w:val="o"/>
      <w:lvlJc w:val="left"/>
      <w:pPr>
        <w:ind w:left="3600" w:hanging="360"/>
      </w:pPr>
      <w:rPr>
        <w:rFonts w:ascii="Courier New" w:hAnsi="Courier New" w:cs="Courier New" w:hint="default"/>
      </w:rPr>
    </w:lvl>
    <w:lvl w:ilvl="5" w:tplc="81A2C046">
      <w:start w:val="1"/>
      <w:numFmt w:val="bullet"/>
      <w:lvlText w:val=""/>
      <w:lvlJc w:val="left"/>
      <w:pPr>
        <w:ind w:left="4320" w:hanging="360"/>
      </w:pPr>
      <w:rPr>
        <w:rFonts w:ascii="Wingdings" w:hAnsi="Wingdings" w:cs="Wingdings" w:hint="default"/>
      </w:rPr>
    </w:lvl>
    <w:lvl w:ilvl="6" w:tplc="D3528E40">
      <w:start w:val="1"/>
      <w:numFmt w:val="bullet"/>
      <w:lvlText w:val=""/>
      <w:lvlJc w:val="left"/>
      <w:pPr>
        <w:ind w:left="5040" w:hanging="360"/>
      </w:pPr>
      <w:rPr>
        <w:rFonts w:ascii="Symbol" w:hAnsi="Symbol" w:cs="Symbol" w:hint="default"/>
      </w:rPr>
    </w:lvl>
    <w:lvl w:ilvl="7" w:tplc="9BAA6C68">
      <w:start w:val="1"/>
      <w:numFmt w:val="bullet"/>
      <w:lvlText w:val="o"/>
      <w:lvlJc w:val="left"/>
      <w:pPr>
        <w:ind w:left="5760" w:hanging="360"/>
      </w:pPr>
      <w:rPr>
        <w:rFonts w:ascii="Courier New" w:hAnsi="Courier New" w:cs="Courier New" w:hint="default"/>
      </w:rPr>
    </w:lvl>
    <w:lvl w:ilvl="8" w:tplc="453217E8">
      <w:start w:val="1"/>
      <w:numFmt w:val="bullet"/>
      <w:lvlText w:val=""/>
      <w:lvlJc w:val="left"/>
      <w:pPr>
        <w:ind w:left="6480" w:hanging="360"/>
      </w:pPr>
      <w:rPr>
        <w:rFonts w:ascii="Wingdings" w:hAnsi="Wingdings" w:cs="Wingdings" w:hint="default"/>
      </w:rPr>
    </w:lvl>
  </w:abstractNum>
  <w:abstractNum w:abstractNumId="14">
    <w:nsid w:val="3A756B85"/>
    <w:multiLevelType w:val="hybridMultilevel"/>
    <w:tmpl w:val="543CEA18"/>
    <w:lvl w:ilvl="0" w:tplc="3312C688">
      <w:start w:val="1"/>
      <w:numFmt w:val="bullet"/>
      <w:lvlText w:val=""/>
      <w:lvlJc w:val="left"/>
      <w:pPr>
        <w:ind w:left="720" w:hanging="360"/>
      </w:pPr>
      <w:rPr>
        <w:rFonts w:ascii="Symbol" w:hAnsi="Symbol" w:cs="Symbol" w:hint="default"/>
        <w:sz w:val="18"/>
        <w:szCs w:val="18"/>
      </w:rPr>
    </w:lvl>
    <w:lvl w:ilvl="1" w:tplc="F222B6FA">
      <w:start w:val="1"/>
      <w:numFmt w:val="bullet"/>
      <w:lvlText w:val="o"/>
      <w:lvlJc w:val="left"/>
      <w:pPr>
        <w:ind w:left="1440" w:hanging="360"/>
      </w:pPr>
      <w:rPr>
        <w:rFonts w:ascii="Courier New" w:hAnsi="Courier New" w:cs="Courier New" w:hint="default"/>
      </w:rPr>
    </w:lvl>
    <w:lvl w:ilvl="2" w:tplc="235AAD48">
      <w:start w:val="1"/>
      <w:numFmt w:val="bullet"/>
      <w:lvlText w:val=""/>
      <w:lvlJc w:val="left"/>
      <w:pPr>
        <w:ind w:left="2160" w:hanging="360"/>
      </w:pPr>
      <w:rPr>
        <w:rFonts w:ascii="Wingdings" w:hAnsi="Wingdings" w:cs="Wingdings" w:hint="default"/>
      </w:rPr>
    </w:lvl>
    <w:lvl w:ilvl="3" w:tplc="16EA8E3C">
      <w:start w:val="1"/>
      <w:numFmt w:val="bullet"/>
      <w:lvlText w:val=""/>
      <w:lvlJc w:val="left"/>
      <w:pPr>
        <w:ind w:left="2880" w:hanging="360"/>
      </w:pPr>
      <w:rPr>
        <w:rFonts w:ascii="Symbol" w:hAnsi="Symbol" w:cs="Symbol" w:hint="default"/>
      </w:rPr>
    </w:lvl>
    <w:lvl w:ilvl="4" w:tplc="3648C35A">
      <w:start w:val="1"/>
      <w:numFmt w:val="bullet"/>
      <w:lvlText w:val="o"/>
      <w:lvlJc w:val="left"/>
      <w:pPr>
        <w:ind w:left="3600" w:hanging="360"/>
      </w:pPr>
      <w:rPr>
        <w:rFonts w:ascii="Courier New" w:hAnsi="Courier New" w:cs="Courier New" w:hint="default"/>
      </w:rPr>
    </w:lvl>
    <w:lvl w:ilvl="5" w:tplc="C6CE7CE2">
      <w:start w:val="1"/>
      <w:numFmt w:val="bullet"/>
      <w:lvlText w:val=""/>
      <w:lvlJc w:val="left"/>
      <w:pPr>
        <w:ind w:left="4320" w:hanging="360"/>
      </w:pPr>
      <w:rPr>
        <w:rFonts w:ascii="Wingdings" w:hAnsi="Wingdings" w:cs="Wingdings" w:hint="default"/>
      </w:rPr>
    </w:lvl>
    <w:lvl w:ilvl="6" w:tplc="727441A8">
      <w:start w:val="1"/>
      <w:numFmt w:val="bullet"/>
      <w:lvlText w:val=""/>
      <w:lvlJc w:val="left"/>
      <w:pPr>
        <w:ind w:left="5040" w:hanging="360"/>
      </w:pPr>
      <w:rPr>
        <w:rFonts w:ascii="Symbol" w:hAnsi="Symbol" w:cs="Symbol" w:hint="default"/>
      </w:rPr>
    </w:lvl>
    <w:lvl w:ilvl="7" w:tplc="58F05240">
      <w:start w:val="1"/>
      <w:numFmt w:val="bullet"/>
      <w:lvlText w:val="o"/>
      <w:lvlJc w:val="left"/>
      <w:pPr>
        <w:ind w:left="5760" w:hanging="360"/>
      </w:pPr>
      <w:rPr>
        <w:rFonts w:ascii="Courier New" w:hAnsi="Courier New" w:cs="Courier New" w:hint="default"/>
      </w:rPr>
    </w:lvl>
    <w:lvl w:ilvl="8" w:tplc="F4608CEC">
      <w:start w:val="1"/>
      <w:numFmt w:val="bullet"/>
      <w:lvlText w:val=""/>
      <w:lvlJc w:val="left"/>
      <w:pPr>
        <w:ind w:left="6480" w:hanging="360"/>
      </w:pPr>
      <w:rPr>
        <w:rFonts w:ascii="Wingdings" w:hAnsi="Wingdings" w:cs="Wingdings" w:hint="default"/>
      </w:rPr>
    </w:lvl>
  </w:abstractNum>
  <w:abstractNum w:abstractNumId="15">
    <w:nsid w:val="3C9272D1"/>
    <w:multiLevelType w:val="hybridMultilevel"/>
    <w:tmpl w:val="02EEAED8"/>
    <w:lvl w:ilvl="0" w:tplc="47B2033E">
      <w:start w:val="1"/>
      <w:numFmt w:val="bullet"/>
      <w:lvlText w:val=""/>
      <w:lvlJc w:val="left"/>
      <w:pPr>
        <w:ind w:left="720" w:hanging="360"/>
      </w:pPr>
      <w:rPr>
        <w:rFonts w:ascii="Symbol" w:hAnsi="Symbol" w:cs="Symbol" w:hint="default"/>
        <w:sz w:val="24"/>
        <w:szCs w:val="24"/>
      </w:rPr>
    </w:lvl>
    <w:lvl w:ilvl="1" w:tplc="D66EF342">
      <w:start w:val="1"/>
      <w:numFmt w:val="bullet"/>
      <w:lvlText w:val="o"/>
      <w:lvlJc w:val="left"/>
      <w:pPr>
        <w:ind w:left="1440" w:hanging="360"/>
      </w:pPr>
      <w:rPr>
        <w:rFonts w:ascii="Courier New" w:hAnsi="Courier New" w:cs="Courier New" w:hint="default"/>
      </w:rPr>
    </w:lvl>
    <w:lvl w:ilvl="2" w:tplc="B8287AB0">
      <w:start w:val="1"/>
      <w:numFmt w:val="bullet"/>
      <w:lvlText w:val=""/>
      <w:lvlJc w:val="left"/>
      <w:pPr>
        <w:ind w:left="2160" w:hanging="360"/>
      </w:pPr>
      <w:rPr>
        <w:rFonts w:ascii="Wingdings" w:hAnsi="Wingdings" w:cs="Wingdings" w:hint="default"/>
      </w:rPr>
    </w:lvl>
    <w:lvl w:ilvl="3" w:tplc="56C8A842">
      <w:start w:val="1"/>
      <w:numFmt w:val="bullet"/>
      <w:lvlText w:val=""/>
      <w:lvlJc w:val="left"/>
      <w:pPr>
        <w:ind w:left="2880" w:hanging="360"/>
      </w:pPr>
      <w:rPr>
        <w:rFonts w:ascii="Symbol" w:hAnsi="Symbol" w:cs="Symbol" w:hint="default"/>
      </w:rPr>
    </w:lvl>
    <w:lvl w:ilvl="4" w:tplc="55260506">
      <w:start w:val="1"/>
      <w:numFmt w:val="bullet"/>
      <w:lvlText w:val="o"/>
      <w:lvlJc w:val="left"/>
      <w:pPr>
        <w:ind w:left="3600" w:hanging="360"/>
      </w:pPr>
      <w:rPr>
        <w:rFonts w:ascii="Courier New" w:hAnsi="Courier New" w:cs="Courier New" w:hint="default"/>
      </w:rPr>
    </w:lvl>
    <w:lvl w:ilvl="5" w:tplc="17CAF310">
      <w:start w:val="1"/>
      <w:numFmt w:val="bullet"/>
      <w:lvlText w:val=""/>
      <w:lvlJc w:val="left"/>
      <w:pPr>
        <w:ind w:left="4320" w:hanging="360"/>
      </w:pPr>
      <w:rPr>
        <w:rFonts w:ascii="Wingdings" w:hAnsi="Wingdings" w:cs="Wingdings" w:hint="default"/>
      </w:rPr>
    </w:lvl>
    <w:lvl w:ilvl="6" w:tplc="65AAB2FA">
      <w:start w:val="1"/>
      <w:numFmt w:val="bullet"/>
      <w:lvlText w:val=""/>
      <w:lvlJc w:val="left"/>
      <w:pPr>
        <w:ind w:left="5040" w:hanging="360"/>
      </w:pPr>
      <w:rPr>
        <w:rFonts w:ascii="Symbol" w:hAnsi="Symbol" w:cs="Symbol" w:hint="default"/>
      </w:rPr>
    </w:lvl>
    <w:lvl w:ilvl="7" w:tplc="C2388876">
      <w:start w:val="1"/>
      <w:numFmt w:val="bullet"/>
      <w:lvlText w:val="o"/>
      <w:lvlJc w:val="left"/>
      <w:pPr>
        <w:ind w:left="5760" w:hanging="360"/>
      </w:pPr>
      <w:rPr>
        <w:rFonts w:ascii="Courier New" w:hAnsi="Courier New" w:cs="Courier New" w:hint="default"/>
      </w:rPr>
    </w:lvl>
    <w:lvl w:ilvl="8" w:tplc="9E28D4A0">
      <w:start w:val="1"/>
      <w:numFmt w:val="bullet"/>
      <w:lvlText w:val=""/>
      <w:lvlJc w:val="left"/>
      <w:pPr>
        <w:ind w:left="6480" w:hanging="360"/>
      </w:pPr>
      <w:rPr>
        <w:rFonts w:ascii="Wingdings" w:hAnsi="Wingdings" w:cs="Wingdings" w:hint="default"/>
      </w:rPr>
    </w:lvl>
  </w:abstractNum>
  <w:abstractNum w:abstractNumId="16">
    <w:nsid w:val="3E8B0E25"/>
    <w:multiLevelType w:val="hybridMultilevel"/>
    <w:tmpl w:val="826AA3C8"/>
    <w:lvl w:ilvl="0" w:tplc="D00A9C78">
      <w:start w:val="1"/>
      <w:numFmt w:val="bullet"/>
      <w:lvlText w:val=""/>
      <w:lvlJc w:val="left"/>
      <w:pPr>
        <w:ind w:left="720" w:hanging="360"/>
      </w:pPr>
      <w:rPr>
        <w:rFonts w:ascii="Symbol" w:hAnsi="Symbol" w:cs="Symbol" w:hint="default"/>
        <w:sz w:val="18"/>
        <w:szCs w:val="18"/>
      </w:rPr>
    </w:lvl>
    <w:lvl w:ilvl="1" w:tplc="1EA05B70">
      <w:start w:val="1"/>
      <w:numFmt w:val="bullet"/>
      <w:lvlText w:val="o"/>
      <w:lvlJc w:val="left"/>
      <w:pPr>
        <w:ind w:left="1440" w:hanging="360"/>
      </w:pPr>
      <w:rPr>
        <w:rFonts w:ascii="Courier New" w:hAnsi="Courier New" w:cs="Courier New" w:hint="default"/>
      </w:rPr>
    </w:lvl>
    <w:lvl w:ilvl="2" w:tplc="4240E172">
      <w:start w:val="1"/>
      <w:numFmt w:val="bullet"/>
      <w:lvlText w:val=""/>
      <w:lvlJc w:val="left"/>
      <w:pPr>
        <w:ind w:left="2160" w:hanging="360"/>
      </w:pPr>
      <w:rPr>
        <w:rFonts w:ascii="Wingdings" w:hAnsi="Wingdings" w:cs="Wingdings" w:hint="default"/>
      </w:rPr>
    </w:lvl>
    <w:lvl w:ilvl="3" w:tplc="5C4EAAEE">
      <w:start w:val="1"/>
      <w:numFmt w:val="bullet"/>
      <w:lvlText w:val=""/>
      <w:lvlJc w:val="left"/>
      <w:pPr>
        <w:ind w:left="2880" w:hanging="360"/>
      </w:pPr>
      <w:rPr>
        <w:rFonts w:ascii="Symbol" w:hAnsi="Symbol" w:cs="Symbol" w:hint="default"/>
      </w:rPr>
    </w:lvl>
    <w:lvl w:ilvl="4" w:tplc="FE6ABA7A">
      <w:start w:val="1"/>
      <w:numFmt w:val="bullet"/>
      <w:lvlText w:val="o"/>
      <w:lvlJc w:val="left"/>
      <w:pPr>
        <w:ind w:left="3600" w:hanging="360"/>
      </w:pPr>
      <w:rPr>
        <w:rFonts w:ascii="Courier New" w:hAnsi="Courier New" w:cs="Courier New" w:hint="default"/>
      </w:rPr>
    </w:lvl>
    <w:lvl w:ilvl="5" w:tplc="8E8E8A58">
      <w:start w:val="1"/>
      <w:numFmt w:val="bullet"/>
      <w:lvlText w:val=""/>
      <w:lvlJc w:val="left"/>
      <w:pPr>
        <w:ind w:left="4320" w:hanging="360"/>
      </w:pPr>
      <w:rPr>
        <w:rFonts w:ascii="Wingdings" w:hAnsi="Wingdings" w:cs="Wingdings" w:hint="default"/>
      </w:rPr>
    </w:lvl>
    <w:lvl w:ilvl="6" w:tplc="D4B83442">
      <w:start w:val="1"/>
      <w:numFmt w:val="bullet"/>
      <w:lvlText w:val=""/>
      <w:lvlJc w:val="left"/>
      <w:pPr>
        <w:ind w:left="5040" w:hanging="360"/>
      </w:pPr>
      <w:rPr>
        <w:rFonts w:ascii="Symbol" w:hAnsi="Symbol" w:cs="Symbol" w:hint="default"/>
      </w:rPr>
    </w:lvl>
    <w:lvl w:ilvl="7" w:tplc="282C8DFE">
      <w:start w:val="1"/>
      <w:numFmt w:val="bullet"/>
      <w:lvlText w:val="o"/>
      <w:lvlJc w:val="left"/>
      <w:pPr>
        <w:ind w:left="5760" w:hanging="360"/>
      </w:pPr>
      <w:rPr>
        <w:rFonts w:ascii="Courier New" w:hAnsi="Courier New" w:cs="Courier New" w:hint="default"/>
      </w:rPr>
    </w:lvl>
    <w:lvl w:ilvl="8" w:tplc="EE06F42E">
      <w:start w:val="1"/>
      <w:numFmt w:val="bullet"/>
      <w:lvlText w:val=""/>
      <w:lvlJc w:val="left"/>
      <w:pPr>
        <w:ind w:left="6480" w:hanging="360"/>
      </w:pPr>
      <w:rPr>
        <w:rFonts w:ascii="Wingdings" w:hAnsi="Wingdings" w:cs="Wingdings" w:hint="default"/>
      </w:rPr>
    </w:lvl>
  </w:abstractNum>
  <w:abstractNum w:abstractNumId="17">
    <w:nsid w:val="3EF87DD9"/>
    <w:multiLevelType w:val="hybridMultilevel"/>
    <w:tmpl w:val="8C5C4944"/>
    <w:lvl w:ilvl="0" w:tplc="BA20E8E0">
      <w:start w:val="1"/>
      <w:numFmt w:val="bullet"/>
      <w:lvlText w:val="-"/>
      <w:lvlJc w:val="left"/>
      <w:pPr>
        <w:ind w:left="644" w:hanging="360"/>
      </w:pPr>
      <w:rPr>
        <w:rFonts w:ascii="Arial" w:eastAsiaTheme="minorHAnsi" w:hAnsi="Arial"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8">
    <w:nsid w:val="43C53074"/>
    <w:multiLevelType w:val="hybridMultilevel"/>
    <w:tmpl w:val="06A8AEAA"/>
    <w:lvl w:ilvl="0" w:tplc="4E0A45CE">
      <w:start w:val="1"/>
      <w:numFmt w:val="bullet"/>
      <w:lvlText w:val=""/>
      <w:lvlJc w:val="left"/>
      <w:pPr>
        <w:ind w:left="720" w:hanging="360"/>
      </w:pPr>
      <w:rPr>
        <w:rFonts w:ascii="Symbol" w:hAnsi="Symbol" w:cs="Symbol" w:hint="default"/>
        <w:sz w:val="18"/>
        <w:szCs w:val="18"/>
      </w:rPr>
    </w:lvl>
    <w:lvl w:ilvl="1" w:tplc="55CCC324">
      <w:start w:val="1"/>
      <w:numFmt w:val="bullet"/>
      <w:lvlText w:val="o"/>
      <w:lvlJc w:val="left"/>
      <w:pPr>
        <w:ind w:left="1440" w:hanging="360"/>
      </w:pPr>
      <w:rPr>
        <w:rFonts w:ascii="Courier New" w:hAnsi="Courier New" w:cs="Courier New" w:hint="default"/>
      </w:rPr>
    </w:lvl>
    <w:lvl w:ilvl="2" w:tplc="B204EA94">
      <w:start w:val="1"/>
      <w:numFmt w:val="bullet"/>
      <w:lvlText w:val=""/>
      <w:lvlJc w:val="left"/>
      <w:pPr>
        <w:ind w:left="2160" w:hanging="360"/>
      </w:pPr>
      <w:rPr>
        <w:rFonts w:ascii="Wingdings" w:hAnsi="Wingdings" w:cs="Wingdings" w:hint="default"/>
      </w:rPr>
    </w:lvl>
    <w:lvl w:ilvl="3" w:tplc="AFB43D6E">
      <w:start w:val="1"/>
      <w:numFmt w:val="bullet"/>
      <w:lvlText w:val=""/>
      <w:lvlJc w:val="left"/>
      <w:pPr>
        <w:ind w:left="2880" w:hanging="360"/>
      </w:pPr>
      <w:rPr>
        <w:rFonts w:ascii="Symbol" w:hAnsi="Symbol" w:cs="Symbol" w:hint="default"/>
      </w:rPr>
    </w:lvl>
    <w:lvl w:ilvl="4" w:tplc="385697E0">
      <w:start w:val="1"/>
      <w:numFmt w:val="bullet"/>
      <w:lvlText w:val="o"/>
      <w:lvlJc w:val="left"/>
      <w:pPr>
        <w:ind w:left="3600" w:hanging="360"/>
      </w:pPr>
      <w:rPr>
        <w:rFonts w:ascii="Courier New" w:hAnsi="Courier New" w:cs="Courier New" w:hint="default"/>
      </w:rPr>
    </w:lvl>
    <w:lvl w:ilvl="5" w:tplc="EC58890A">
      <w:start w:val="1"/>
      <w:numFmt w:val="bullet"/>
      <w:lvlText w:val=""/>
      <w:lvlJc w:val="left"/>
      <w:pPr>
        <w:ind w:left="4320" w:hanging="360"/>
      </w:pPr>
      <w:rPr>
        <w:rFonts w:ascii="Wingdings" w:hAnsi="Wingdings" w:cs="Wingdings" w:hint="default"/>
      </w:rPr>
    </w:lvl>
    <w:lvl w:ilvl="6" w:tplc="AB800204">
      <w:start w:val="1"/>
      <w:numFmt w:val="bullet"/>
      <w:lvlText w:val=""/>
      <w:lvlJc w:val="left"/>
      <w:pPr>
        <w:ind w:left="5040" w:hanging="360"/>
      </w:pPr>
      <w:rPr>
        <w:rFonts w:ascii="Symbol" w:hAnsi="Symbol" w:cs="Symbol" w:hint="default"/>
      </w:rPr>
    </w:lvl>
    <w:lvl w:ilvl="7" w:tplc="A4E21E90">
      <w:start w:val="1"/>
      <w:numFmt w:val="bullet"/>
      <w:lvlText w:val="o"/>
      <w:lvlJc w:val="left"/>
      <w:pPr>
        <w:ind w:left="5760" w:hanging="360"/>
      </w:pPr>
      <w:rPr>
        <w:rFonts w:ascii="Courier New" w:hAnsi="Courier New" w:cs="Courier New" w:hint="default"/>
      </w:rPr>
    </w:lvl>
    <w:lvl w:ilvl="8" w:tplc="D0865F98">
      <w:start w:val="1"/>
      <w:numFmt w:val="bullet"/>
      <w:lvlText w:val=""/>
      <w:lvlJc w:val="left"/>
      <w:pPr>
        <w:ind w:left="6480" w:hanging="360"/>
      </w:pPr>
      <w:rPr>
        <w:rFonts w:ascii="Wingdings" w:hAnsi="Wingdings" w:cs="Wingdings" w:hint="default"/>
      </w:rPr>
    </w:lvl>
  </w:abstractNum>
  <w:abstractNum w:abstractNumId="19">
    <w:nsid w:val="48C97FEA"/>
    <w:multiLevelType w:val="hybridMultilevel"/>
    <w:tmpl w:val="24509318"/>
    <w:lvl w:ilvl="0" w:tplc="79758057">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4CB17975"/>
    <w:multiLevelType w:val="hybridMultilevel"/>
    <w:tmpl w:val="CEAC3C2E"/>
    <w:lvl w:ilvl="0" w:tplc="04240015">
      <w:start w:val="9"/>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4D236FD9"/>
    <w:multiLevelType w:val="hybridMultilevel"/>
    <w:tmpl w:val="E04ECA72"/>
    <w:lvl w:ilvl="0" w:tplc="07CA202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nsid w:val="4F6D4635"/>
    <w:multiLevelType w:val="hybridMultilevel"/>
    <w:tmpl w:val="451466BE"/>
    <w:lvl w:ilvl="0" w:tplc="1D9E795A">
      <w:start w:val="1"/>
      <w:numFmt w:val="bullet"/>
      <w:lvlText w:val=""/>
      <w:lvlJc w:val="left"/>
      <w:pPr>
        <w:ind w:left="720" w:hanging="360"/>
      </w:pPr>
      <w:rPr>
        <w:rFonts w:ascii="Symbol" w:hAnsi="Symbol" w:cs="Symbol" w:hint="default"/>
        <w:sz w:val="24"/>
        <w:szCs w:val="24"/>
      </w:rPr>
    </w:lvl>
    <w:lvl w:ilvl="1" w:tplc="158AC8E0">
      <w:start w:val="1"/>
      <w:numFmt w:val="bullet"/>
      <w:lvlText w:val="o"/>
      <w:lvlJc w:val="left"/>
      <w:pPr>
        <w:ind w:left="1440" w:hanging="360"/>
      </w:pPr>
      <w:rPr>
        <w:rFonts w:ascii="Courier New" w:hAnsi="Courier New" w:cs="Courier New" w:hint="default"/>
      </w:rPr>
    </w:lvl>
    <w:lvl w:ilvl="2" w:tplc="EED0641E">
      <w:start w:val="1"/>
      <w:numFmt w:val="bullet"/>
      <w:lvlText w:val=""/>
      <w:lvlJc w:val="left"/>
      <w:pPr>
        <w:ind w:left="2160" w:hanging="360"/>
      </w:pPr>
      <w:rPr>
        <w:rFonts w:ascii="Wingdings" w:hAnsi="Wingdings" w:cs="Wingdings" w:hint="default"/>
      </w:rPr>
    </w:lvl>
    <w:lvl w:ilvl="3" w:tplc="48B82966">
      <w:start w:val="1"/>
      <w:numFmt w:val="bullet"/>
      <w:lvlText w:val=""/>
      <w:lvlJc w:val="left"/>
      <w:pPr>
        <w:ind w:left="2880" w:hanging="360"/>
      </w:pPr>
      <w:rPr>
        <w:rFonts w:ascii="Symbol" w:hAnsi="Symbol" w:cs="Symbol" w:hint="default"/>
      </w:rPr>
    </w:lvl>
    <w:lvl w:ilvl="4" w:tplc="BA76D72E">
      <w:start w:val="1"/>
      <w:numFmt w:val="bullet"/>
      <w:lvlText w:val="o"/>
      <w:lvlJc w:val="left"/>
      <w:pPr>
        <w:ind w:left="3600" w:hanging="360"/>
      </w:pPr>
      <w:rPr>
        <w:rFonts w:ascii="Courier New" w:hAnsi="Courier New" w:cs="Courier New" w:hint="default"/>
      </w:rPr>
    </w:lvl>
    <w:lvl w:ilvl="5" w:tplc="8C5C4794">
      <w:start w:val="1"/>
      <w:numFmt w:val="bullet"/>
      <w:lvlText w:val=""/>
      <w:lvlJc w:val="left"/>
      <w:pPr>
        <w:ind w:left="4320" w:hanging="360"/>
      </w:pPr>
      <w:rPr>
        <w:rFonts w:ascii="Wingdings" w:hAnsi="Wingdings" w:cs="Wingdings" w:hint="default"/>
      </w:rPr>
    </w:lvl>
    <w:lvl w:ilvl="6" w:tplc="83BA1CE0">
      <w:start w:val="1"/>
      <w:numFmt w:val="bullet"/>
      <w:lvlText w:val=""/>
      <w:lvlJc w:val="left"/>
      <w:pPr>
        <w:ind w:left="5040" w:hanging="360"/>
      </w:pPr>
      <w:rPr>
        <w:rFonts w:ascii="Symbol" w:hAnsi="Symbol" w:cs="Symbol" w:hint="default"/>
      </w:rPr>
    </w:lvl>
    <w:lvl w:ilvl="7" w:tplc="3C8E946A">
      <w:start w:val="1"/>
      <w:numFmt w:val="bullet"/>
      <w:lvlText w:val="o"/>
      <w:lvlJc w:val="left"/>
      <w:pPr>
        <w:ind w:left="5760" w:hanging="360"/>
      </w:pPr>
      <w:rPr>
        <w:rFonts w:ascii="Courier New" w:hAnsi="Courier New" w:cs="Courier New" w:hint="default"/>
      </w:rPr>
    </w:lvl>
    <w:lvl w:ilvl="8" w:tplc="43EACF7C">
      <w:start w:val="1"/>
      <w:numFmt w:val="bullet"/>
      <w:lvlText w:val=""/>
      <w:lvlJc w:val="left"/>
      <w:pPr>
        <w:ind w:left="6480" w:hanging="360"/>
      </w:pPr>
      <w:rPr>
        <w:rFonts w:ascii="Wingdings" w:hAnsi="Wingdings" w:cs="Wingdings" w:hint="default"/>
      </w:rPr>
    </w:lvl>
  </w:abstractNum>
  <w:abstractNum w:abstractNumId="24">
    <w:nsid w:val="4FDD0891"/>
    <w:multiLevelType w:val="hybridMultilevel"/>
    <w:tmpl w:val="8C10C266"/>
    <w:lvl w:ilvl="0" w:tplc="739C81BC">
      <w:start w:val="1"/>
      <w:numFmt w:val="bullet"/>
      <w:lvlText w:val=""/>
      <w:lvlJc w:val="left"/>
      <w:pPr>
        <w:ind w:left="720" w:hanging="360"/>
      </w:pPr>
      <w:rPr>
        <w:rFonts w:ascii="Symbol" w:hAnsi="Symbol" w:cs="Symbol" w:hint="default"/>
        <w:sz w:val="18"/>
        <w:szCs w:val="18"/>
      </w:rPr>
    </w:lvl>
    <w:lvl w:ilvl="1" w:tplc="ACF6FA3A">
      <w:start w:val="1"/>
      <w:numFmt w:val="bullet"/>
      <w:lvlText w:val="o"/>
      <w:lvlJc w:val="left"/>
      <w:pPr>
        <w:ind w:left="1440" w:hanging="360"/>
      </w:pPr>
      <w:rPr>
        <w:rFonts w:ascii="Courier New" w:hAnsi="Courier New" w:cs="Courier New" w:hint="default"/>
      </w:rPr>
    </w:lvl>
    <w:lvl w:ilvl="2" w:tplc="2A8CC64C">
      <w:start w:val="1"/>
      <w:numFmt w:val="bullet"/>
      <w:lvlText w:val=""/>
      <w:lvlJc w:val="left"/>
      <w:pPr>
        <w:ind w:left="2160" w:hanging="360"/>
      </w:pPr>
      <w:rPr>
        <w:rFonts w:ascii="Wingdings" w:hAnsi="Wingdings" w:cs="Wingdings" w:hint="default"/>
      </w:rPr>
    </w:lvl>
    <w:lvl w:ilvl="3" w:tplc="F8684E2E">
      <w:start w:val="1"/>
      <w:numFmt w:val="bullet"/>
      <w:lvlText w:val=""/>
      <w:lvlJc w:val="left"/>
      <w:pPr>
        <w:ind w:left="2880" w:hanging="360"/>
      </w:pPr>
      <w:rPr>
        <w:rFonts w:ascii="Symbol" w:hAnsi="Symbol" w:cs="Symbol" w:hint="default"/>
      </w:rPr>
    </w:lvl>
    <w:lvl w:ilvl="4" w:tplc="B31A940E">
      <w:start w:val="1"/>
      <w:numFmt w:val="bullet"/>
      <w:lvlText w:val="o"/>
      <w:lvlJc w:val="left"/>
      <w:pPr>
        <w:ind w:left="3600" w:hanging="360"/>
      </w:pPr>
      <w:rPr>
        <w:rFonts w:ascii="Courier New" w:hAnsi="Courier New" w:cs="Courier New" w:hint="default"/>
      </w:rPr>
    </w:lvl>
    <w:lvl w:ilvl="5" w:tplc="4BE4D7A4">
      <w:start w:val="1"/>
      <w:numFmt w:val="bullet"/>
      <w:lvlText w:val=""/>
      <w:lvlJc w:val="left"/>
      <w:pPr>
        <w:ind w:left="4320" w:hanging="360"/>
      </w:pPr>
      <w:rPr>
        <w:rFonts w:ascii="Wingdings" w:hAnsi="Wingdings" w:cs="Wingdings" w:hint="default"/>
      </w:rPr>
    </w:lvl>
    <w:lvl w:ilvl="6" w:tplc="5E50A06E">
      <w:start w:val="1"/>
      <w:numFmt w:val="bullet"/>
      <w:lvlText w:val=""/>
      <w:lvlJc w:val="left"/>
      <w:pPr>
        <w:ind w:left="5040" w:hanging="360"/>
      </w:pPr>
      <w:rPr>
        <w:rFonts w:ascii="Symbol" w:hAnsi="Symbol" w:cs="Symbol" w:hint="default"/>
      </w:rPr>
    </w:lvl>
    <w:lvl w:ilvl="7" w:tplc="311A1DE8">
      <w:start w:val="1"/>
      <w:numFmt w:val="bullet"/>
      <w:lvlText w:val="o"/>
      <w:lvlJc w:val="left"/>
      <w:pPr>
        <w:ind w:left="5760" w:hanging="360"/>
      </w:pPr>
      <w:rPr>
        <w:rFonts w:ascii="Courier New" w:hAnsi="Courier New" w:cs="Courier New" w:hint="default"/>
      </w:rPr>
    </w:lvl>
    <w:lvl w:ilvl="8" w:tplc="D444F0B0">
      <w:start w:val="1"/>
      <w:numFmt w:val="bullet"/>
      <w:lvlText w:val=""/>
      <w:lvlJc w:val="left"/>
      <w:pPr>
        <w:ind w:left="6480" w:hanging="360"/>
      </w:pPr>
      <w:rPr>
        <w:rFonts w:ascii="Wingdings" w:hAnsi="Wingdings" w:cs="Wingdings" w:hint="default"/>
      </w:rPr>
    </w:lvl>
  </w:abstractNum>
  <w:abstractNum w:abstractNumId="25">
    <w:nsid w:val="51451081"/>
    <w:multiLevelType w:val="hybridMultilevel"/>
    <w:tmpl w:val="B11AB4EC"/>
    <w:lvl w:ilvl="0" w:tplc="3E34BCAA">
      <w:start w:val="1"/>
      <w:numFmt w:val="bullet"/>
      <w:lvlText w:val=""/>
      <w:lvlJc w:val="left"/>
      <w:pPr>
        <w:ind w:left="720" w:hanging="360"/>
      </w:pPr>
      <w:rPr>
        <w:rFonts w:ascii="Symbol" w:hAnsi="Symbol" w:cs="Symbol" w:hint="default"/>
        <w:sz w:val="18"/>
        <w:szCs w:val="18"/>
      </w:rPr>
    </w:lvl>
    <w:lvl w:ilvl="1" w:tplc="47DAFE08">
      <w:start w:val="1"/>
      <w:numFmt w:val="bullet"/>
      <w:lvlText w:val="o"/>
      <w:lvlJc w:val="left"/>
      <w:pPr>
        <w:ind w:left="1440" w:hanging="360"/>
      </w:pPr>
      <w:rPr>
        <w:rFonts w:ascii="Courier New" w:hAnsi="Courier New" w:cs="Courier New" w:hint="default"/>
      </w:rPr>
    </w:lvl>
    <w:lvl w:ilvl="2" w:tplc="19DA10DE">
      <w:start w:val="1"/>
      <w:numFmt w:val="bullet"/>
      <w:lvlText w:val=""/>
      <w:lvlJc w:val="left"/>
      <w:pPr>
        <w:ind w:left="2160" w:hanging="360"/>
      </w:pPr>
      <w:rPr>
        <w:rFonts w:ascii="Wingdings" w:hAnsi="Wingdings" w:cs="Wingdings" w:hint="default"/>
      </w:rPr>
    </w:lvl>
    <w:lvl w:ilvl="3" w:tplc="6BA4E332">
      <w:start w:val="1"/>
      <w:numFmt w:val="bullet"/>
      <w:lvlText w:val=""/>
      <w:lvlJc w:val="left"/>
      <w:pPr>
        <w:ind w:left="2880" w:hanging="360"/>
      </w:pPr>
      <w:rPr>
        <w:rFonts w:ascii="Symbol" w:hAnsi="Symbol" w:cs="Symbol" w:hint="default"/>
      </w:rPr>
    </w:lvl>
    <w:lvl w:ilvl="4" w:tplc="9CE46174">
      <w:start w:val="1"/>
      <w:numFmt w:val="bullet"/>
      <w:lvlText w:val="o"/>
      <w:lvlJc w:val="left"/>
      <w:pPr>
        <w:ind w:left="3600" w:hanging="360"/>
      </w:pPr>
      <w:rPr>
        <w:rFonts w:ascii="Courier New" w:hAnsi="Courier New" w:cs="Courier New" w:hint="default"/>
      </w:rPr>
    </w:lvl>
    <w:lvl w:ilvl="5" w:tplc="321CB720">
      <w:start w:val="1"/>
      <w:numFmt w:val="bullet"/>
      <w:lvlText w:val=""/>
      <w:lvlJc w:val="left"/>
      <w:pPr>
        <w:ind w:left="4320" w:hanging="360"/>
      </w:pPr>
      <w:rPr>
        <w:rFonts w:ascii="Wingdings" w:hAnsi="Wingdings" w:cs="Wingdings" w:hint="default"/>
      </w:rPr>
    </w:lvl>
    <w:lvl w:ilvl="6" w:tplc="C9A0B0F8">
      <w:start w:val="1"/>
      <w:numFmt w:val="bullet"/>
      <w:lvlText w:val=""/>
      <w:lvlJc w:val="left"/>
      <w:pPr>
        <w:ind w:left="5040" w:hanging="360"/>
      </w:pPr>
      <w:rPr>
        <w:rFonts w:ascii="Symbol" w:hAnsi="Symbol" w:cs="Symbol" w:hint="default"/>
      </w:rPr>
    </w:lvl>
    <w:lvl w:ilvl="7" w:tplc="885E18B2">
      <w:start w:val="1"/>
      <w:numFmt w:val="bullet"/>
      <w:lvlText w:val="o"/>
      <w:lvlJc w:val="left"/>
      <w:pPr>
        <w:ind w:left="5760" w:hanging="360"/>
      </w:pPr>
      <w:rPr>
        <w:rFonts w:ascii="Courier New" w:hAnsi="Courier New" w:cs="Courier New" w:hint="default"/>
      </w:rPr>
    </w:lvl>
    <w:lvl w:ilvl="8" w:tplc="ECFE6D1C">
      <w:start w:val="1"/>
      <w:numFmt w:val="bullet"/>
      <w:lvlText w:val=""/>
      <w:lvlJc w:val="left"/>
      <w:pPr>
        <w:ind w:left="6480" w:hanging="360"/>
      </w:pPr>
      <w:rPr>
        <w:rFonts w:ascii="Wingdings" w:hAnsi="Wingdings" w:cs="Wingdings" w:hint="default"/>
      </w:rPr>
    </w:lvl>
  </w:abstractNum>
  <w:abstractNum w:abstractNumId="26">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5A15242B"/>
    <w:multiLevelType w:val="hybridMultilevel"/>
    <w:tmpl w:val="A1EC4EA2"/>
    <w:lvl w:ilvl="0" w:tplc="26D8A3FC">
      <w:start w:val="1"/>
      <w:numFmt w:val="bullet"/>
      <w:lvlText w:val=""/>
      <w:lvlJc w:val="left"/>
      <w:pPr>
        <w:ind w:left="720" w:hanging="360"/>
      </w:pPr>
      <w:rPr>
        <w:rFonts w:ascii="Symbol" w:hAnsi="Symbol" w:cs="Symbol" w:hint="default"/>
        <w:sz w:val="18"/>
        <w:szCs w:val="18"/>
      </w:rPr>
    </w:lvl>
    <w:lvl w:ilvl="1" w:tplc="6C60227E">
      <w:start w:val="1"/>
      <w:numFmt w:val="bullet"/>
      <w:lvlText w:val="o"/>
      <w:lvlJc w:val="left"/>
      <w:pPr>
        <w:ind w:left="1440" w:hanging="360"/>
      </w:pPr>
      <w:rPr>
        <w:rFonts w:ascii="Courier New" w:hAnsi="Courier New" w:cs="Courier New" w:hint="default"/>
      </w:rPr>
    </w:lvl>
    <w:lvl w:ilvl="2" w:tplc="AC2A5B6A">
      <w:start w:val="1"/>
      <w:numFmt w:val="bullet"/>
      <w:lvlText w:val=""/>
      <w:lvlJc w:val="left"/>
      <w:pPr>
        <w:ind w:left="2160" w:hanging="360"/>
      </w:pPr>
      <w:rPr>
        <w:rFonts w:ascii="Wingdings" w:hAnsi="Wingdings" w:cs="Wingdings" w:hint="default"/>
      </w:rPr>
    </w:lvl>
    <w:lvl w:ilvl="3" w:tplc="5EEAC258">
      <w:start w:val="1"/>
      <w:numFmt w:val="bullet"/>
      <w:lvlText w:val=""/>
      <w:lvlJc w:val="left"/>
      <w:pPr>
        <w:ind w:left="2880" w:hanging="360"/>
      </w:pPr>
      <w:rPr>
        <w:rFonts w:ascii="Symbol" w:hAnsi="Symbol" w:cs="Symbol" w:hint="default"/>
      </w:rPr>
    </w:lvl>
    <w:lvl w:ilvl="4" w:tplc="2CC046CA">
      <w:start w:val="1"/>
      <w:numFmt w:val="bullet"/>
      <w:lvlText w:val="o"/>
      <w:lvlJc w:val="left"/>
      <w:pPr>
        <w:ind w:left="3600" w:hanging="360"/>
      </w:pPr>
      <w:rPr>
        <w:rFonts w:ascii="Courier New" w:hAnsi="Courier New" w:cs="Courier New" w:hint="default"/>
      </w:rPr>
    </w:lvl>
    <w:lvl w:ilvl="5" w:tplc="151070C2">
      <w:start w:val="1"/>
      <w:numFmt w:val="bullet"/>
      <w:lvlText w:val=""/>
      <w:lvlJc w:val="left"/>
      <w:pPr>
        <w:ind w:left="4320" w:hanging="360"/>
      </w:pPr>
      <w:rPr>
        <w:rFonts w:ascii="Wingdings" w:hAnsi="Wingdings" w:cs="Wingdings" w:hint="default"/>
      </w:rPr>
    </w:lvl>
    <w:lvl w:ilvl="6" w:tplc="42F87F5C">
      <w:start w:val="1"/>
      <w:numFmt w:val="bullet"/>
      <w:lvlText w:val=""/>
      <w:lvlJc w:val="left"/>
      <w:pPr>
        <w:ind w:left="5040" w:hanging="360"/>
      </w:pPr>
      <w:rPr>
        <w:rFonts w:ascii="Symbol" w:hAnsi="Symbol" w:cs="Symbol" w:hint="default"/>
      </w:rPr>
    </w:lvl>
    <w:lvl w:ilvl="7" w:tplc="5A18BE6C">
      <w:start w:val="1"/>
      <w:numFmt w:val="bullet"/>
      <w:lvlText w:val="o"/>
      <w:lvlJc w:val="left"/>
      <w:pPr>
        <w:ind w:left="5760" w:hanging="360"/>
      </w:pPr>
      <w:rPr>
        <w:rFonts w:ascii="Courier New" w:hAnsi="Courier New" w:cs="Courier New" w:hint="default"/>
      </w:rPr>
    </w:lvl>
    <w:lvl w:ilvl="8" w:tplc="AC5602DC">
      <w:start w:val="1"/>
      <w:numFmt w:val="bullet"/>
      <w:lvlText w:val=""/>
      <w:lvlJc w:val="left"/>
      <w:pPr>
        <w:ind w:left="6480" w:hanging="360"/>
      </w:pPr>
      <w:rPr>
        <w:rFonts w:ascii="Wingdings" w:hAnsi="Wingdings" w:cs="Wingdings" w:hint="default"/>
      </w:rPr>
    </w:lvl>
  </w:abstractNum>
  <w:abstractNum w:abstractNumId="3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3933C7F"/>
    <w:multiLevelType w:val="hybridMultilevel"/>
    <w:tmpl w:val="1CB6C952"/>
    <w:lvl w:ilvl="0" w:tplc="F0684AAC">
      <w:start w:val="3"/>
      <w:numFmt w:val="lowerLetter"/>
      <w:lvlText w:val="%1."/>
      <w:lvlJc w:val="left"/>
      <w:pPr>
        <w:ind w:left="720" w:hanging="360"/>
      </w:pPr>
      <w:rPr>
        <w:rFonts w:ascii="Arial" w:hAnsi="Arial" w:cs="Arial" w:hint="default"/>
        <w:sz w:val="18"/>
        <w:szCs w:val="18"/>
      </w:rPr>
    </w:lvl>
    <w:lvl w:ilvl="1" w:tplc="13BEB344">
      <w:start w:val="1"/>
      <w:numFmt w:val="lowerLetter"/>
      <w:lvlText w:val="%2."/>
      <w:lvlJc w:val="left"/>
      <w:pPr>
        <w:ind w:left="1440" w:hanging="360"/>
      </w:pPr>
    </w:lvl>
    <w:lvl w:ilvl="2" w:tplc="AA0897FA">
      <w:start w:val="1"/>
      <w:numFmt w:val="lowerLetter"/>
      <w:lvlText w:val="%3."/>
      <w:lvlJc w:val="left"/>
      <w:pPr>
        <w:ind w:left="2160" w:hanging="360"/>
      </w:pPr>
    </w:lvl>
    <w:lvl w:ilvl="3" w:tplc="BEAA083A">
      <w:start w:val="1"/>
      <w:numFmt w:val="lowerLetter"/>
      <w:lvlText w:val="%4."/>
      <w:lvlJc w:val="left"/>
      <w:pPr>
        <w:ind w:left="2880" w:hanging="360"/>
      </w:pPr>
    </w:lvl>
    <w:lvl w:ilvl="4" w:tplc="05B2F468">
      <w:start w:val="1"/>
      <w:numFmt w:val="lowerLetter"/>
      <w:lvlText w:val="%5."/>
      <w:lvlJc w:val="left"/>
      <w:pPr>
        <w:ind w:left="3600" w:hanging="360"/>
      </w:pPr>
    </w:lvl>
    <w:lvl w:ilvl="5" w:tplc="CAF81304">
      <w:start w:val="1"/>
      <w:numFmt w:val="lowerLetter"/>
      <w:lvlText w:val="%6."/>
      <w:lvlJc w:val="left"/>
      <w:pPr>
        <w:ind w:left="4320" w:hanging="360"/>
      </w:pPr>
    </w:lvl>
    <w:lvl w:ilvl="6" w:tplc="03AC236E">
      <w:start w:val="1"/>
      <w:numFmt w:val="lowerLetter"/>
      <w:lvlText w:val="%7."/>
      <w:lvlJc w:val="left"/>
      <w:pPr>
        <w:ind w:left="5040" w:hanging="360"/>
      </w:pPr>
    </w:lvl>
    <w:lvl w:ilvl="7" w:tplc="8280FC58">
      <w:start w:val="1"/>
      <w:numFmt w:val="lowerLetter"/>
      <w:lvlText w:val="%8."/>
      <w:lvlJc w:val="left"/>
      <w:pPr>
        <w:ind w:left="5760" w:hanging="360"/>
      </w:pPr>
    </w:lvl>
    <w:lvl w:ilvl="8" w:tplc="822670D6">
      <w:start w:val="1"/>
      <w:numFmt w:val="lowerLetter"/>
      <w:lvlText w:val="%9."/>
      <w:lvlJc w:val="left"/>
      <w:pPr>
        <w:ind w:left="6480" w:hanging="360"/>
      </w:pPr>
    </w:lvl>
  </w:abstractNum>
  <w:abstractNum w:abstractNumId="32">
    <w:nsid w:val="63EB05E7"/>
    <w:multiLevelType w:val="hybridMultilevel"/>
    <w:tmpl w:val="2370F3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ECB1F50"/>
    <w:multiLevelType w:val="hybridMultilevel"/>
    <w:tmpl w:val="CF30067A"/>
    <w:lvl w:ilvl="0" w:tplc="C98C813E">
      <w:start w:val="1"/>
      <w:numFmt w:val="bullet"/>
      <w:lvlText w:val=""/>
      <w:lvlJc w:val="left"/>
      <w:pPr>
        <w:ind w:left="720" w:hanging="360"/>
      </w:pPr>
      <w:rPr>
        <w:rFonts w:ascii="Symbol" w:hAnsi="Symbol" w:cs="Symbol" w:hint="default"/>
        <w:sz w:val="18"/>
        <w:szCs w:val="18"/>
      </w:rPr>
    </w:lvl>
    <w:lvl w:ilvl="1" w:tplc="A356C8AC">
      <w:start w:val="1"/>
      <w:numFmt w:val="bullet"/>
      <w:lvlText w:val="o"/>
      <w:lvlJc w:val="left"/>
      <w:pPr>
        <w:ind w:left="1440" w:hanging="360"/>
      </w:pPr>
      <w:rPr>
        <w:rFonts w:ascii="Courier New" w:hAnsi="Courier New" w:cs="Courier New" w:hint="default"/>
      </w:rPr>
    </w:lvl>
    <w:lvl w:ilvl="2" w:tplc="28E6775C">
      <w:start w:val="1"/>
      <w:numFmt w:val="bullet"/>
      <w:lvlText w:val=""/>
      <w:lvlJc w:val="left"/>
      <w:pPr>
        <w:ind w:left="2160" w:hanging="360"/>
      </w:pPr>
      <w:rPr>
        <w:rFonts w:ascii="Wingdings" w:hAnsi="Wingdings" w:cs="Wingdings" w:hint="default"/>
      </w:rPr>
    </w:lvl>
    <w:lvl w:ilvl="3" w:tplc="9E7CA3B8">
      <w:start w:val="1"/>
      <w:numFmt w:val="bullet"/>
      <w:lvlText w:val=""/>
      <w:lvlJc w:val="left"/>
      <w:pPr>
        <w:ind w:left="2880" w:hanging="360"/>
      </w:pPr>
      <w:rPr>
        <w:rFonts w:ascii="Symbol" w:hAnsi="Symbol" w:cs="Symbol" w:hint="default"/>
      </w:rPr>
    </w:lvl>
    <w:lvl w:ilvl="4" w:tplc="63B47E84">
      <w:start w:val="1"/>
      <w:numFmt w:val="bullet"/>
      <w:lvlText w:val="o"/>
      <w:lvlJc w:val="left"/>
      <w:pPr>
        <w:ind w:left="3600" w:hanging="360"/>
      </w:pPr>
      <w:rPr>
        <w:rFonts w:ascii="Courier New" w:hAnsi="Courier New" w:cs="Courier New" w:hint="default"/>
      </w:rPr>
    </w:lvl>
    <w:lvl w:ilvl="5" w:tplc="EC36637E">
      <w:start w:val="1"/>
      <w:numFmt w:val="bullet"/>
      <w:lvlText w:val=""/>
      <w:lvlJc w:val="left"/>
      <w:pPr>
        <w:ind w:left="4320" w:hanging="360"/>
      </w:pPr>
      <w:rPr>
        <w:rFonts w:ascii="Wingdings" w:hAnsi="Wingdings" w:cs="Wingdings" w:hint="default"/>
      </w:rPr>
    </w:lvl>
    <w:lvl w:ilvl="6" w:tplc="5044AECC">
      <w:start w:val="1"/>
      <w:numFmt w:val="bullet"/>
      <w:lvlText w:val=""/>
      <w:lvlJc w:val="left"/>
      <w:pPr>
        <w:ind w:left="5040" w:hanging="360"/>
      </w:pPr>
      <w:rPr>
        <w:rFonts w:ascii="Symbol" w:hAnsi="Symbol" w:cs="Symbol" w:hint="default"/>
      </w:rPr>
    </w:lvl>
    <w:lvl w:ilvl="7" w:tplc="5FD297B2">
      <w:start w:val="1"/>
      <w:numFmt w:val="bullet"/>
      <w:lvlText w:val="o"/>
      <w:lvlJc w:val="left"/>
      <w:pPr>
        <w:ind w:left="5760" w:hanging="360"/>
      </w:pPr>
      <w:rPr>
        <w:rFonts w:ascii="Courier New" w:hAnsi="Courier New" w:cs="Courier New" w:hint="default"/>
      </w:rPr>
    </w:lvl>
    <w:lvl w:ilvl="8" w:tplc="08A2A99C">
      <w:start w:val="1"/>
      <w:numFmt w:val="bullet"/>
      <w:lvlText w:val=""/>
      <w:lvlJc w:val="left"/>
      <w:pPr>
        <w:ind w:left="6480" w:hanging="360"/>
      </w:pPr>
      <w:rPr>
        <w:rFonts w:ascii="Wingdings" w:hAnsi="Wingdings" w:cs="Wingdings" w:hint="default"/>
      </w:rPr>
    </w:lvl>
  </w:abstractNum>
  <w:abstractNum w:abstractNumId="34">
    <w:nsid w:val="75FD3A2D"/>
    <w:multiLevelType w:val="hybridMultilevel"/>
    <w:tmpl w:val="262CDB34"/>
    <w:lvl w:ilvl="0" w:tplc="093EFADE">
      <w:start w:val="1"/>
      <w:numFmt w:val="bullet"/>
      <w:lvlText w:val=""/>
      <w:lvlJc w:val="left"/>
      <w:pPr>
        <w:ind w:left="720" w:hanging="360"/>
      </w:pPr>
      <w:rPr>
        <w:rFonts w:ascii="Symbol" w:hAnsi="Symbol" w:cs="Symbol" w:hint="default"/>
        <w:sz w:val="18"/>
        <w:szCs w:val="18"/>
      </w:rPr>
    </w:lvl>
    <w:lvl w:ilvl="1" w:tplc="AA30A47E">
      <w:start w:val="1"/>
      <w:numFmt w:val="bullet"/>
      <w:lvlText w:val="o"/>
      <w:lvlJc w:val="left"/>
      <w:pPr>
        <w:ind w:left="1440" w:hanging="360"/>
      </w:pPr>
      <w:rPr>
        <w:rFonts w:ascii="Courier New" w:hAnsi="Courier New" w:cs="Courier New" w:hint="default"/>
      </w:rPr>
    </w:lvl>
    <w:lvl w:ilvl="2" w:tplc="10FCD328">
      <w:start w:val="1"/>
      <w:numFmt w:val="bullet"/>
      <w:lvlText w:val=""/>
      <w:lvlJc w:val="left"/>
      <w:pPr>
        <w:ind w:left="2160" w:hanging="360"/>
      </w:pPr>
      <w:rPr>
        <w:rFonts w:ascii="Wingdings" w:hAnsi="Wingdings" w:cs="Wingdings" w:hint="default"/>
      </w:rPr>
    </w:lvl>
    <w:lvl w:ilvl="3" w:tplc="5D7A668A">
      <w:start w:val="1"/>
      <w:numFmt w:val="bullet"/>
      <w:lvlText w:val=""/>
      <w:lvlJc w:val="left"/>
      <w:pPr>
        <w:ind w:left="2880" w:hanging="360"/>
      </w:pPr>
      <w:rPr>
        <w:rFonts w:ascii="Symbol" w:hAnsi="Symbol" w:cs="Symbol" w:hint="default"/>
      </w:rPr>
    </w:lvl>
    <w:lvl w:ilvl="4" w:tplc="2B70D276">
      <w:start w:val="1"/>
      <w:numFmt w:val="bullet"/>
      <w:lvlText w:val="o"/>
      <w:lvlJc w:val="left"/>
      <w:pPr>
        <w:ind w:left="3600" w:hanging="360"/>
      </w:pPr>
      <w:rPr>
        <w:rFonts w:ascii="Courier New" w:hAnsi="Courier New" w:cs="Courier New" w:hint="default"/>
      </w:rPr>
    </w:lvl>
    <w:lvl w:ilvl="5" w:tplc="93DC02F2">
      <w:start w:val="1"/>
      <w:numFmt w:val="bullet"/>
      <w:lvlText w:val=""/>
      <w:lvlJc w:val="left"/>
      <w:pPr>
        <w:ind w:left="4320" w:hanging="360"/>
      </w:pPr>
      <w:rPr>
        <w:rFonts w:ascii="Wingdings" w:hAnsi="Wingdings" w:cs="Wingdings" w:hint="default"/>
      </w:rPr>
    </w:lvl>
    <w:lvl w:ilvl="6" w:tplc="34E8F85C">
      <w:start w:val="1"/>
      <w:numFmt w:val="bullet"/>
      <w:lvlText w:val=""/>
      <w:lvlJc w:val="left"/>
      <w:pPr>
        <w:ind w:left="5040" w:hanging="360"/>
      </w:pPr>
      <w:rPr>
        <w:rFonts w:ascii="Symbol" w:hAnsi="Symbol" w:cs="Symbol" w:hint="default"/>
      </w:rPr>
    </w:lvl>
    <w:lvl w:ilvl="7" w:tplc="82289AB6">
      <w:start w:val="1"/>
      <w:numFmt w:val="bullet"/>
      <w:lvlText w:val="o"/>
      <w:lvlJc w:val="left"/>
      <w:pPr>
        <w:ind w:left="5760" w:hanging="360"/>
      </w:pPr>
      <w:rPr>
        <w:rFonts w:ascii="Courier New" w:hAnsi="Courier New" w:cs="Courier New" w:hint="default"/>
      </w:rPr>
    </w:lvl>
    <w:lvl w:ilvl="8" w:tplc="A3D472A8">
      <w:start w:val="1"/>
      <w:numFmt w:val="bullet"/>
      <w:lvlText w:val=""/>
      <w:lvlJc w:val="left"/>
      <w:pPr>
        <w:ind w:left="6480" w:hanging="360"/>
      </w:pPr>
      <w:rPr>
        <w:rFonts w:ascii="Wingdings" w:hAnsi="Wingdings" w:cs="Wingdings" w:hint="default"/>
      </w:rPr>
    </w:lvl>
  </w:abstractNum>
  <w:abstractNum w:abstractNumId="35">
    <w:nsid w:val="76736205"/>
    <w:multiLevelType w:val="hybridMultilevel"/>
    <w:tmpl w:val="1A7E9EEA"/>
    <w:lvl w:ilvl="0" w:tplc="04240015">
      <w:start w:val="9"/>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77747C32"/>
    <w:multiLevelType w:val="hybridMultilevel"/>
    <w:tmpl w:val="A4DC201A"/>
    <w:lvl w:ilvl="0" w:tplc="10028E74">
      <w:start w:val="1"/>
      <w:numFmt w:val="bullet"/>
      <w:lvlText w:val=""/>
      <w:lvlJc w:val="left"/>
      <w:pPr>
        <w:ind w:left="720" w:hanging="360"/>
      </w:pPr>
      <w:rPr>
        <w:rFonts w:ascii="Symbol" w:hAnsi="Symbol" w:cs="Symbol" w:hint="default"/>
        <w:sz w:val="18"/>
        <w:szCs w:val="18"/>
      </w:rPr>
    </w:lvl>
    <w:lvl w:ilvl="1" w:tplc="60F63A7A">
      <w:start w:val="1"/>
      <w:numFmt w:val="bullet"/>
      <w:lvlText w:val="o"/>
      <w:lvlJc w:val="left"/>
      <w:pPr>
        <w:ind w:left="1440" w:hanging="360"/>
      </w:pPr>
      <w:rPr>
        <w:rFonts w:ascii="Courier New" w:hAnsi="Courier New" w:cs="Courier New" w:hint="default"/>
      </w:rPr>
    </w:lvl>
    <w:lvl w:ilvl="2" w:tplc="C856FD72">
      <w:start w:val="1"/>
      <w:numFmt w:val="bullet"/>
      <w:lvlText w:val=""/>
      <w:lvlJc w:val="left"/>
      <w:pPr>
        <w:ind w:left="2160" w:hanging="360"/>
      </w:pPr>
      <w:rPr>
        <w:rFonts w:ascii="Wingdings" w:hAnsi="Wingdings" w:cs="Wingdings" w:hint="default"/>
      </w:rPr>
    </w:lvl>
    <w:lvl w:ilvl="3" w:tplc="C9229B62">
      <w:start w:val="1"/>
      <w:numFmt w:val="bullet"/>
      <w:lvlText w:val=""/>
      <w:lvlJc w:val="left"/>
      <w:pPr>
        <w:ind w:left="2880" w:hanging="360"/>
      </w:pPr>
      <w:rPr>
        <w:rFonts w:ascii="Symbol" w:hAnsi="Symbol" w:cs="Symbol" w:hint="default"/>
      </w:rPr>
    </w:lvl>
    <w:lvl w:ilvl="4" w:tplc="6F1266AC">
      <w:start w:val="1"/>
      <w:numFmt w:val="bullet"/>
      <w:lvlText w:val="o"/>
      <w:lvlJc w:val="left"/>
      <w:pPr>
        <w:ind w:left="3600" w:hanging="360"/>
      </w:pPr>
      <w:rPr>
        <w:rFonts w:ascii="Courier New" w:hAnsi="Courier New" w:cs="Courier New" w:hint="default"/>
      </w:rPr>
    </w:lvl>
    <w:lvl w:ilvl="5" w:tplc="4C78FB9C">
      <w:start w:val="1"/>
      <w:numFmt w:val="bullet"/>
      <w:lvlText w:val=""/>
      <w:lvlJc w:val="left"/>
      <w:pPr>
        <w:ind w:left="4320" w:hanging="360"/>
      </w:pPr>
      <w:rPr>
        <w:rFonts w:ascii="Wingdings" w:hAnsi="Wingdings" w:cs="Wingdings" w:hint="default"/>
      </w:rPr>
    </w:lvl>
    <w:lvl w:ilvl="6" w:tplc="1CF43DB4">
      <w:start w:val="1"/>
      <w:numFmt w:val="bullet"/>
      <w:lvlText w:val=""/>
      <w:lvlJc w:val="left"/>
      <w:pPr>
        <w:ind w:left="5040" w:hanging="360"/>
      </w:pPr>
      <w:rPr>
        <w:rFonts w:ascii="Symbol" w:hAnsi="Symbol" w:cs="Symbol" w:hint="default"/>
      </w:rPr>
    </w:lvl>
    <w:lvl w:ilvl="7" w:tplc="B246B722">
      <w:start w:val="1"/>
      <w:numFmt w:val="bullet"/>
      <w:lvlText w:val="o"/>
      <w:lvlJc w:val="left"/>
      <w:pPr>
        <w:ind w:left="5760" w:hanging="360"/>
      </w:pPr>
      <w:rPr>
        <w:rFonts w:ascii="Courier New" w:hAnsi="Courier New" w:cs="Courier New" w:hint="default"/>
      </w:rPr>
    </w:lvl>
    <w:lvl w:ilvl="8" w:tplc="42F88F0C">
      <w:start w:val="1"/>
      <w:numFmt w:val="bullet"/>
      <w:lvlText w:val=""/>
      <w:lvlJc w:val="left"/>
      <w:pPr>
        <w:ind w:left="6480" w:hanging="360"/>
      </w:pPr>
      <w:rPr>
        <w:rFonts w:ascii="Wingdings" w:hAnsi="Wingdings" w:cs="Wingdings" w:hint="default"/>
      </w:rPr>
    </w:lvl>
  </w:abstractNum>
  <w:abstractNum w:abstractNumId="37">
    <w:nsid w:val="78EC56D6"/>
    <w:multiLevelType w:val="hybridMultilevel"/>
    <w:tmpl w:val="AFCCB6A4"/>
    <w:lvl w:ilvl="0" w:tplc="1FBE4106">
      <w:start w:val="1"/>
      <w:numFmt w:val="lowerRoman"/>
      <w:lvlText w:val="%1."/>
      <w:lvlJc w:val="left"/>
      <w:pPr>
        <w:ind w:left="1080" w:hanging="720"/>
      </w:pPr>
      <w:rPr>
        <w:rFonts w:ascii="Arial" w:eastAsiaTheme="minorHAnsi"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79FA4206"/>
    <w:multiLevelType w:val="hybridMultilevel"/>
    <w:tmpl w:val="5E788012"/>
    <w:lvl w:ilvl="0" w:tplc="B792E044">
      <w:start w:val="1"/>
      <w:numFmt w:val="bullet"/>
      <w:lvlText w:val=""/>
      <w:lvlJc w:val="left"/>
      <w:pPr>
        <w:ind w:left="720" w:hanging="360"/>
      </w:pPr>
      <w:rPr>
        <w:rFonts w:ascii="Symbol" w:hAnsi="Symbol" w:cs="Symbol" w:hint="default"/>
        <w:sz w:val="18"/>
        <w:szCs w:val="18"/>
      </w:rPr>
    </w:lvl>
    <w:lvl w:ilvl="1" w:tplc="3042E340">
      <w:start w:val="1"/>
      <w:numFmt w:val="bullet"/>
      <w:lvlText w:val="o"/>
      <w:lvlJc w:val="left"/>
      <w:pPr>
        <w:ind w:left="1440" w:hanging="360"/>
      </w:pPr>
      <w:rPr>
        <w:rFonts w:ascii="Courier New" w:hAnsi="Courier New" w:cs="Courier New" w:hint="default"/>
      </w:rPr>
    </w:lvl>
    <w:lvl w:ilvl="2" w:tplc="9A74BD48">
      <w:start w:val="1"/>
      <w:numFmt w:val="bullet"/>
      <w:lvlText w:val=""/>
      <w:lvlJc w:val="left"/>
      <w:pPr>
        <w:ind w:left="2160" w:hanging="360"/>
      </w:pPr>
      <w:rPr>
        <w:rFonts w:ascii="Wingdings" w:hAnsi="Wingdings" w:cs="Wingdings" w:hint="default"/>
      </w:rPr>
    </w:lvl>
    <w:lvl w:ilvl="3" w:tplc="1458BF46">
      <w:start w:val="1"/>
      <w:numFmt w:val="bullet"/>
      <w:lvlText w:val=""/>
      <w:lvlJc w:val="left"/>
      <w:pPr>
        <w:ind w:left="2880" w:hanging="360"/>
      </w:pPr>
      <w:rPr>
        <w:rFonts w:ascii="Symbol" w:hAnsi="Symbol" w:cs="Symbol" w:hint="default"/>
      </w:rPr>
    </w:lvl>
    <w:lvl w:ilvl="4" w:tplc="8CE6F120">
      <w:start w:val="1"/>
      <w:numFmt w:val="bullet"/>
      <w:lvlText w:val="o"/>
      <w:lvlJc w:val="left"/>
      <w:pPr>
        <w:ind w:left="3600" w:hanging="360"/>
      </w:pPr>
      <w:rPr>
        <w:rFonts w:ascii="Courier New" w:hAnsi="Courier New" w:cs="Courier New" w:hint="default"/>
      </w:rPr>
    </w:lvl>
    <w:lvl w:ilvl="5" w:tplc="E3827E86">
      <w:start w:val="1"/>
      <w:numFmt w:val="bullet"/>
      <w:lvlText w:val=""/>
      <w:lvlJc w:val="left"/>
      <w:pPr>
        <w:ind w:left="4320" w:hanging="360"/>
      </w:pPr>
      <w:rPr>
        <w:rFonts w:ascii="Wingdings" w:hAnsi="Wingdings" w:cs="Wingdings" w:hint="default"/>
      </w:rPr>
    </w:lvl>
    <w:lvl w:ilvl="6" w:tplc="7460E0C0">
      <w:start w:val="1"/>
      <w:numFmt w:val="bullet"/>
      <w:lvlText w:val=""/>
      <w:lvlJc w:val="left"/>
      <w:pPr>
        <w:ind w:left="5040" w:hanging="360"/>
      </w:pPr>
      <w:rPr>
        <w:rFonts w:ascii="Symbol" w:hAnsi="Symbol" w:cs="Symbol" w:hint="default"/>
      </w:rPr>
    </w:lvl>
    <w:lvl w:ilvl="7" w:tplc="C1184256">
      <w:start w:val="1"/>
      <w:numFmt w:val="bullet"/>
      <w:lvlText w:val="o"/>
      <w:lvlJc w:val="left"/>
      <w:pPr>
        <w:ind w:left="5760" w:hanging="360"/>
      </w:pPr>
      <w:rPr>
        <w:rFonts w:ascii="Courier New" w:hAnsi="Courier New" w:cs="Courier New" w:hint="default"/>
      </w:rPr>
    </w:lvl>
    <w:lvl w:ilvl="8" w:tplc="4C64EDAE">
      <w:start w:val="1"/>
      <w:numFmt w:val="bullet"/>
      <w:lvlText w:val=""/>
      <w:lvlJc w:val="left"/>
      <w:pPr>
        <w:ind w:left="6480" w:hanging="360"/>
      </w:pPr>
      <w:rPr>
        <w:rFonts w:ascii="Wingdings" w:hAnsi="Wingdings" w:cs="Wingdings" w:hint="default"/>
      </w:rPr>
    </w:lvl>
  </w:abstractNum>
  <w:abstractNum w:abstractNumId="39">
    <w:nsid w:val="7BA94765"/>
    <w:multiLevelType w:val="hybridMultilevel"/>
    <w:tmpl w:val="834CA102"/>
    <w:lvl w:ilvl="0" w:tplc="3C32A0BA">
      <w:start w:val="1"/>
      <w:numFmt w:val="bullet"/>
      <w:lvlText w:val=""/>
      <w:lvlJc w:val="left"/>
      <w:pPr>
        <w:ind w:left="720" w:hanging="360"/>
      </w:pPr>
      <w:rPr>
        <w:rFonts w:ascii="Symbol" w:hAnsi="Symbol" w:cs="Symbol" w:hint="default"/>
        <w:sz w:val="18"/>
        <w:szCs w:val="18"/>
      </w:rPr>
    </w:lvl>
    <w:lvl w:ilvl="1" w:tplc="782A64A8">
      <w:start w:val="1"/>
      <w:numFmt w:val="bullet"/>
      <w:lvlText w:val="o"/>
      <w:lvlJc w:val="left"/>
      <w:pPr>
        <w:ind w:left="1440" w:hanging="360"/>
      </w:pPr>
      <w:rPr>
        <w:rFonts w:ascii="Courier New" w:hAnsi="Courier New" w:cs="Courier New" w:hint="default"/>
      </w:rPr>
    </w:lvl>
    <w:lvl w:ilvl="2" w:tplc="DB6696A4">
      <w:start w:val="1"/>
      <w:numFmt w:val="bullet"/>
      <w:lvlText w:val=""/>
      <w:lvlJc w:val="left"/>
      <w:pPr>
        <w:ind w:left="2160" w:hanging="360"/>
      </w:pPr>
      <w:rPr>
        <w:rFonts w:ascii="Wingdings" w:hAnsi="Wingdings" w:cs="Wingdings" w:hint="default"/>
      </w:rPr>
    </w:lvl>
    <w:lvl w:ilvl="3" w:tplc="7F16F9B8">
      <w:start w:val="1"/>
      <w:numFmt w:val="bullet"/>
      <w:lvlText w:val=""/>
      <w:lvlJc w:val="left"/>
      <w:pPr>
        <w:ind w:left="2880" w:hanging="360"/>
      </w:pPr>
      <w:rPr>
        <w:rFonts w:ascii="Symbol" w:hAnsi="Symbol" w:cs="Symbol" w:hint="default"/>
      </w:rPr>
    </w:lvl>
    <w:lvl w:ilvl="4" w:tplc="D390B5C0">
      <w:start w:val="1"/>
      <w:numFmt w:val="bullet"/>
      <w:lvlText w:val="o"/>
      <w:lvlJc w:val="left"/>
      <w:pPr>
        <w:ind w:left="3600" w:hanging="360"/>
      </w:pPr>
      <w:rPr>
        <w:rFonts w:ascii="Courier New" w:hAnsi="Courier New" w:cs="Courier New" w:hint="default"/>
      </w:rPr>
    </w:lvl>
    <w:lvl w:ilvl="5" w:tplc="1FC88D18">
      <w:start w:val="1"/>
      <w:numFmt w:val="bullet"/>
      <w:lvlText w:val=""/>
      <w:lvlJc w:val="left"/>
      <w:pPr>
        <w:ind w:left="4320" w:hanging="360"/>
      </w:pPr>
      <w:rPr>
        <w:rFonts w:ascii="Wingdings" w:hAnsi="Wingdings" w:cs="Wingdings" w:hint="default"/>
      </w:rPr>
    </w:lvl>
    <w:lvl w:ilvl="6" w:tplc="3568262E">
      <w:start w:val="1"/>
      <w:numFmt w:val="bullet"/>
      <w:lvlText w:val=""/>
      <w:lvlJc w:val="left"/>
      <w:pPr>
        <w:ind w:left="5040" w:hanging="360"/>
      </w:pPr>
      <w:rPr>
        <w:rFonts w:ascii="Symbol" w:hAnsi="Symbol" w:cs="Symbol" w:hint="default"/>
      </w:rPr>
    </w:lvl>
    <w:lvl w:ilvl="7" w:tplc="0E1A6B2C">
      <w:start w:val="1"/>
      <w:numFmt w:val="bullet"/>
      <w:lvlText w:val="o"/>
      <w:lvlJc w:val="left"/>
      <w:pPr>
        <w:ind w:left="5760" w:hanging="360"/>
      </w:pPr>
      <w:rPr>
        <w:rFonts w:ascii="Courier New" w:hAnsi="Courier New" w:cs="Courier New" w:hint="default"/>
      </w:rPr>
    </w:lvl>
    <w:lvl w:ilvl="8" w:tplc="D4A8C96A">
      <w:start w:val="1"/>
      <w:numFmt w:val="bullet"/>
      <w:lvlText w:val=""/>
      <w:lvlJc w:val="left"/>
      <w:pPr>
        <w:ind w:left="6480" w:hanging="360"/>
      </w:pPr>
      <w:rPr>
        <w:rFonts w:ascii="Wingdings" w:hAnsi="Wingdings" w:cs="Wingdings" w:hint="default"/>
      </w:rPr>
    </w:lvl>
  </w:abstractNum>
  <w:abstractNum w:abstractNumId="40">
    <w:nsid w:val="7D562827"/>
    <w:multiLevelType w:val="hybridMultilevel"/>
    <w:tmpl w:val="3918CF30"/>
    <w:lvl w:ilvl="0" w:tplc="F88844D6">
      <w:start w:val="1"/>
      <w:numFmt w:val="bullet"/>
      <w:lvlText w:val=""/>
      <w:lvlJc w:val="left"/>
      <w:pPr>
        <w:ind w:left="720" w:hanging="360"/>
      </w:pPr>
      <w:rPr>
        <w:rFonts w:ascii="Symbol" w:hAnsi="Symbol" w:cs="Symbol" w:hint="default"/>
        <w:sz w:val="18"/>
        <w:szCs w:val="18"/>
      </w:rPr>
    </w:lvl>
    <w:lvl w:ilvl="1" w:tplc="4CB2CB0E">
      <w:start w:val="1"/>
      <w:numFmt w:val="bullet"/>
      <w:lvlText w:val="o"/>
      <w:lvlJc w:val="left"/>
      <w:pPr>
        <w:ind w:left="1440" w:hanging="360"/>
      </w:pPr>
      <w:rPr>
        <w:rFonts w:ascii="Courier New" w:hAnsi="Courier New" w:cs="Courier New" w:hint="default"/>
      </w:rPr>
    </w:lvl>
    <w:lvl w:ilvl="2" w:tplc="86B684EA">
      <w:start w:val="1"/>
      <w:numFmt w:val="bullet"/>
      <w:lvlText w:val=""/>
      <w:lvlJc w:val="left"/>
      <w:pPr>
        <w:ind w:left="2160" w:hanging="360"/>
      </w:pPr>
      <w:rPr>
        <w:rFonts w:ascii="Wingdings" w:hAnsi="Wingdings" w:cs="Wingdings" w:hint="default"/>
      </w:rPr>
    </w:lvl>
    <w:lvl w:ilvl="3" w:tplc="A5F42B2C">
      <w:start w:val="1"/>
      <w:numFmt w:val="bullet"/>
      <w:lvlText w:val=""/>
      <w:lvlJc w:val="left"/>
      <w:pPr>
        <w:ind w:left="2880" w:hanging="360"/>
      </w:pPr>
      <w:rPr>
        <w:rFonts w:ascii="Symbol" w:hAnsi="Symbol" w:cs="Symbol" w:hint="default"/>
      </w:rPr>
    </w:lvl>
    <w:lvl w:ilvl="4" w:tplc="AAC82BC4">
      <w:start w:val="1"/>
      <w:numFmt w:val="bullet"/>
      <w:lvlText w:val="o"/>
      <w:lvlJc w:val="left"/>
      <w:pPr>
        <w:ind w:left="3600" w:hanging="360"/>
      </w:pPr>
      <w:rPr>
        <w:rFonts w:ascii="Courier New" w:hAnsi="Courier New" w:cs="Courier New" w:hint="default"/>
      </w:rPr>
    </w:lvl>
    <w:lvl w:ilvl="5" w:tplc="4F303C54">
      <w:start w:val="1"/>
      <w:numFmt w:val="bullet"/>
      <w:lvlText w:val=""/>
      <w:lvlJc w:val="left"/>
      <w:pPr>
        <w:ind w:left="4320" w:hanging="360"/>
      </w:pPr>
      <w:rPr>
        <w:rFonts w:ascii="Wingdings" w:hAnsi="Wingdings" w:cs="Wingdings" w:hint="default"/>
      </w:rPr>
    </w:lvl>
    <w:lvl w:ilvl="6" w:tplc="CE88C186">
      <w:start w:val="1"/>
      <w:numFmt w:val="bullet"/>
      <w:lvlText w:val=""/>
      <w:lvlJc w:val="left"/>
      <w:pPr>
        <w:ind w:left="5040" w:hanging="360"/>
      </w:pPr>
      <w:rPr>
        <w:rFonts w:ascii="Symbol" w:hAnsi="Symbol" w:cs="Symbol" w:hint="default"/>
      </w:rPr>
    </w:lvl>
    <w:lvl w:ilvl="7" w:tplc="D194B114">
      <w:start w:val="1"/>
      <w:numFmt w:val="bullet"/>
      <w:lvlText w:val="o"/>
      <w:lvlJc w:val="left"/>
      <w:pPr>
        <w:ind w:left="5760" w:hanging="360"/>
      </w:pPr>
      <w:rPr>
        <w:rFonts w:ascii="Courier New" w:hAnsi="Courier New" w:cs="Courier New" w:hint="default"/>
      </w:rPr>
    </w:lvl>
    <w:lvl w:ilvl="8" w:tplc="F6F6E334">
      <w:start w:val="1"/>
      <w:numFmt w:val="bullet"/>
      <w:lvlText w:val=""/>
      <w:lvlJc w:val="left"/>
      <w:pPr>
        <w:ind w:left="6480" w:hanging="360"/>
      </w:pPr>
      <w:rPr>
        <w:rFonts w:ascii="Wingdings" w:hAnsi="Wingdings" w:cs="Wingdings" w:hint="default"/>
      </w:rPr>
    </w:lvl>
  </w:abstractNum>
  <w:num w:numId="1">
    <w:abstractNumId w:val="26"/>
  </w:num>
  <w:num w:numId="2">
    <w:abstractNumId w:val="28"/>
  </w:num>
  <w:num w:numId="3">
    <w:abstractNumId w:val="30"/>
  </w:num>
  <w:num w:numId="4">
    <w:abstractNumId w:val="27"/>
  </w:num>
  <w:num w:numId="5">
    <w:abstractNumId w:val="12"/>
  </w:num>
  <w:num w:numId="6">
    <w:abstractNumId w:val="6"/>
  </w:num>
  <w:num w:numId="7">
    <w:abstractNumId w:val="22"/>
  </w:num>
  <w:num w:numId="8">
    <w:abstractNumId w:val="19"/>
  </w:num>
  <w:num w:numId="9">
    <w:abstractNumId w:val="4"/>
  </w:num>
  <w:num w:numId="10">
    <w:abstractNumId w:val="33"/>
  </w:num>
  <w:num w:numId="11">
    <w:abstractNumId w:val="8"/>
  </w:num>
  <w:num w:numId="12">
    <w:abstractNumId w:val="36"/>
  </w:num>
  <w:num w:numId="13">
    <w:abstractNumId w:val="40"/>
  </w:num>
  <w:num w:numId="14">
    <w:abstractNumId w:val="29"/>
  </w:num>
  <w:num w:numId="15">
    <w:abstractNumId w:val="38"/>
  </w:num>
  <w:num w:numId="16">
    <w:abstractNumId w:val="34"/>
  </w:num>
  <w:num w:numId="17">
    <w:abstractNumId w:val="11"/>
  </w:num>
  <w:num w:numId="18">
    <w:abstractNumId w:val="5"/>
  </w:num>
  <w:num w:numId="19">
    <w:abstractNumId w:val="31"/>
  </w:num>
  <w:num w:numId="20">
    <w:abstractNumId w:val="14"/>
  </w:num>
  <w:num w:numId="21">
    <w:abstractNumId w:val="2"/>
  </w:num>
  <w:num w:numId="22">
    <w:abstractNumId w:val="24"/>
  </w:num>
  <w:num w:numId="23">
    <w:abstractNumId w:val="18"/>
  </w:num>
  <w:num w:numId="24">
    <w:abstractNumId w:val="23"/>
  </w:num>
  <w:num w:numId="25">
    <w:abstractNumId w:val="15"/>
  </w:num>
  <w:num w:numId="26">
    <w:abstractNumId w:val="1"/>
  </w:num>
  <w:num w:numId="27">
    <w:abstractNumId w:val="25"/>
  </w:num>
  <w:num w:numId="28">
    <w:abstractNumId w:val="3"/>
  </w:num>
  <w:num w:numId="29">
    <w:abstractNumId w:val="16"/>
  </w:num>
  <w:num w:numId="30">
    <w:abstractNumId w:val="13"/>
  </w:num>
  <w:num w:numId="31">
    <w:abstractNumId w:val="7"/>
  </w:num>
  <w:num w:numId="32">
    <w:abstractNumId w:val="32"/>
  </w:num>
  <w:num w:numId="33">
    <w:abstractNumId w:val="21"/>
  </w:num>
  <w:num w:numId="34">
    <w:abstractNumId w:val="37"/>
  </w:num>
  <w:num w:numId="35">
    <w:abstractNumId w:val="20"/>
  </w:num>
  <w:num w:numId="36">
    <w:abstractNumId w:val="0"/>
  </w:num>
  <w:num w:numId="37">
    <w:abstractNumId w:val="35"/>
  </w:num>
  <w:num w:numId="38">
    <w:abstractNumId w:val="9"/>
  </w:num>
  <w:num w:numId="39">
    <w:abstractNumId w:val="17"/>
  </w:num>
  <w:num w:numId="40">
    <w:abstractNumId w:val="10"/>
  </w:num>
  <w:num w:numId="4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1138F"/>
    <w:rsid w:val="00021212"/>
    <w:rsid w:val="00022CB3"/>
    <w:rsid w:val="000267DB"/>
    <w:rsid w:val="00027F41"/>
    <w:rsid w:val="00037A49"/>
    <w:rsid w:val="00043DDE"/>
    <w:rsid w:val="00066CB7"/>
    <w:rsid w:val="00080F7E"/>
    <w:rsid w:val="00095C61"/>
    <w:rsid w:val="00097F4A"/>
    <w:rsid w:val="000A2B1B"/>
    <w:rsid w:val="000C5527"/>
    <w:rsid w:val="000D57C6"/>
    <w:rsid w:val="000E5A82"/>
    <w:rsid w:val="000E76C6"/>
    <w:rsid w:val="00101F67"/>
    <w:rsid w:val="00127127"/>
    <w:rsid w:val="00134892"/>
    <w:rsid w:val="001B4424"/>
    <w:rsid w:val="00204EDB"/>
    <w:rsid w:val="00212B75"/>
    <w:rsid w:val="0025012A"/>
    <w:rsid w:val="00254652"/>
    <w:rsid w:val="002634AA"/>
    <w:rsid w:val="0026755B"/>
    <w:rsid w:val="00294F0A"/>
    <w:rsid w:val="002A2455"/>
    <w:rsid w:val="002D58B5"/>
    <w:rsid w:val="002D6F71"/>
    <w:rsid w:val="00302696"/>
    <w:rsid w:val="00330885"/>
    <w:rsid w:val="0033249E"/>
    <w:rsid w:val="00337E4D"/>
    <w:rsid w:val="00343395"/>
    <w:rsid w:val="00345C6E"/>
    <w:rsid w:val="00393D02"/>
    <w:rsid w:val="003A1555"/>
    <w:rsid w:val="003A1AA2"/>
    <w:rsid w:val="003A1FA4"/>
    <w:rsid w:val="003E6094"/>
    <w:rsid w:val="003F6FB6"/>
    <w:rsid w:val="00407884"/>
    <w:rsid w:val="00430DBA"/>
    <w:rsid w:val="0044213A"/>
    <w:rsid w:val="004441D7"/>
    <w:rsid w:val="004608EA"/>
    <w:rsid w:val="00464ADF"/>
    <w:rsid w:val="004702FB"/>
    <w:rsid w:val="00471503"/>
    <w:rsid w:val="00473405"/>
    <w:rsid w:val="0049479E"/>
    <w:rsid w:val="004D14A4"/>
    <w:rsid w:val="004D2F9F"/>
    <w:rsid w:val="004F2927"/>
    <w:rsid w:val="0052142A"/>
    <w:rsid w:val="00526141"/>
    <w:rsid w:val="0053510E"/>
    <w:rsid w:val="0053736E"/>
    <w:rsid w:val="005423BF"/>
    <w:rsid w:val="00555A4A"/>
    <w:rsid w:val="00562198"/>
    <w:rsid w:val="00563137"/>
    <w:rsid w:val="00566A9B"/>
    <w:rsid w:val="00575A51"/>
    <w:rsid w:val="005862E4"/>
    <w:rsid w:val="005B6195"/>
    <w:rsid w:val="005B6BB7"/>
    <w:rsid w:val="005D7481"/>
    <w:rsid w:val="005E17B4"/>
    <w:rsid w:val="005F47D0"/>
    <w:rsid w:val="006169F1"/>
    <w:rsid w:val="00626373"/>
    <w:rsid w:val="006347C3"/>
    <w:rsid w:val="00666B3B"/>
    <w:rsid w:val="00671144"/>
    <w:rsid w:val="006975C6"/>
    <w:rsid w:val="006A5918"/>
    <w:rsid w:val="006B2936"/>
    <w:rsid w:val="006F1DA5"/>
    <w:rsid w:val="007109D5"/>
    <w:rsid w:val="007136E4"/>
    <w:rsid w:val="00713B8D"/>
    <w:rsid w:val="00720F1E"/>
    <w:rsid w:val="00725301"/>
    <w:rsid w:val="007472B1"/>
    <w:rsid w:val="00755744"/>
    <w:rsid w:val="00785F39"/>
    <w:rsid w:val="00786A3A"/>
    <w:rsid w:val="00790A22"/>
    <w:rsid w:val="00797AE8"/>
    <w:rsid w:val="007C3EA0"/>
    <w:rsid w:val="007C5EB1"/>
    <w:rsid w:val="007D6FB3"/>
    <w:rsid w:val="007E0E83"/>
    <w:rsid w:val="007E2FC9"/>
    <w:rsid w:val="007F782F"/>
    <w:rsid w:val="008278F5"/>
    <w:rsid w:val="00831514"/>
    <w:rsid w:val="00850A7E"/>
    <w:rsid w:val="00857E47"/>
    <w:rsid w:val="0089324A"/>
    <w:rsid w:val="008A4461"/>
    <w:rsid w:val="008B72CE"/>
    <w:rsid w:val="008C3297"/>
    <w:rsid w:val="008C74EE"/>
    <w:rsid w:val="008E1C21"/>
    <w:rsid w:val="008F6457"/>
    <w:rsid w:val="0090338F"/>
    <w:rsid w:val="00905E39"/>
    <w:rsid w:val="00930868"/>
    <w:rsid w:val="0093093A"/>
    <w:rsid w:val="00930B0F"/>
    <w:rsid w:val="00931C64"/>
    <w:rsid w:val="00936379"/>
    <w:rsid w:val="00945150"/>
    <w:rsid w:val="00946EE3"/>
    <w:rsid w:val="00960022"/>
    <w:rsid w:val="00996F3D"/>
    <w:rsid w:val="009B768B"/>
    <w:rsid w:val="009C0921"/>
    <w:rsid w:val="009C7898"/>
    <w:rsid w:val="009D5652"/>
    <w:rsid w:val="009F37E4"/>
    <w:rsid w:val="00A0305F"/>
    <w:rsid w:val="00A27F3A"/>
    <w:rsid w:val="00A33012"/>
    <w:rsid w:val="00A52459"/>
    <w:rsid w:val="00A917F9"/>
    <w:rsid w:val="00AA08B8"/>
    <w:rsid w:val="00AA0A2D"/>
    <w:rsid w:val="00AA4BA4"/>
    <w:rsid w:val="00AA6463"/>
    <w:rsid w:val="00AB7AF8"/>
    <w:rsid w:val="00AE0582"/>
    <w:rsid w:val="00AE183D"/>
    <w:rsid w:val="00AF3EE4"/>
    <w:rsid w:val="00AF7FB0"/>
    <w:rsid w:val="00B05771"/>
    <w:rsid w:val="00B169F3"/>
    <w:rsid w:val="00B6119B"/>
    <w:rsid w:val="00B62430"/>
    <w:rsid w:val="00B757D1"/>
    <w:rsid w:val="00B93434"/>
    <w:rsid w:val="00B93E29"/>
    <w:rsid w:val="00B9564A"/>
    <w:rsid w:val="00B9768B"/>
    <w:rsid w:val="00BA0DDE"/>
    <w:rsid w:val="00BC2D61"/>
    <w:rsid w:val="00BC7F2F"/>
    <w:rsid w:val="00BD0C31"/>
    <w:rsid w:val="00BF0BC5"/>
    <w:rsid w:val="00C02EF0"/>
    <w:rsid w:val="00C125C6"/>
    <w:rsid w:val="00C24613"/>
    <w:rsid w:val="00C312F3"/>
    <w:rsid w:val="00C315C9"/>
    <w:rsid w:val="00C35BB7"/>
    <w:rsid w:val="00C46DDA"/>
    <w:rsid w:val="00C4793C"/>
    <w:rsid w:val="00C63EFF"/>
    <w:rsid w:val="00C66FF0"/>
    <w:rsid w:val="00C72E50"/>
    <w:rsid w:val="00CB2540"/>
    <w:rsid w:val="00CC05B4"/>
    <w:rsid w:val="00CD5AE1"/>
    <w:rsid w:val="00CD6E25"/>
    <w:rsid w:val="00CE335B"/>
    <w:rsid w:val="00D379CF"/>
    <w:rsid w:val="00D41470"/>
    <w:rsid w:val="00D60A0B"/>
    <w:rsid w:val="00D64EC8"/>
    <w:rsid w:val="00D7467F"/>
    <w:rsid w:val="00D76C8B"/>
    <w:rsid w:val="00D77606"/>
    <w:rsid w:val="00D84196"/>
    <w:rsid w:val="00D931BF"/>
    <w:rsid w:val="00DB4C31"/>
    <w:rsid w:val="00DD2FA1"/>
    <w:rsid w:val="00DF1102"/>
    <w:rsid w:val="00DF3D0D"/>
    <w:rsid w:val="00DF55F3"/>
    <w:rsid w:val="00E05FE0"/>
    <w:rsid w:val="00E06477"/>
    <w:rsid w:val="00E06784"/>
    <w:rsid w:val="00E149D0"/>
    <w:rsid w:val="00E42355"/>
    <w:rsid w:val="00E53D79"/>
    <w:rsid w:val="00E55B9D"/>
    <w:rsid w:val="00E83AF6"/>
    <w:rsid w:val="00E864DF"/>
    <w:rsid w:val="00EC6E9A"/>
    <w:rsid w:val="00EC738A"/>
    <w:rsid w:val="00ED41BC"/>
    <w:rsid w:val="00EE2BB5"/>
    <w:rsid w:val="00EF3AE5"/>
    <w:rsid w:val="00EF68CD"/>
    <w:rsid w:val="00F116AD"/>
    <w:rsid w:val="00F11C08"/>
    <w:rsid w:val="00F132C9"/>
    <w:rsid w:val="00F20BE4"/>
    <w:rsid w:val="00F505E3"/>
    <w:rsid w:val="00F763A5"/>
    <w:rsid w:val="00F851F3"/>
    <w:rsid w:val="00F86786"/>
    <w:rsid w:val="00FB3258"/>
    <w:rsid w:val="00FC2646"/>
    <w:rsid w:val="00FC3A6C"/>
    <w:rsid w:val="00FD2770"/>
    <w:rsid w:val="00FE2479"/>
    <w:rsid w:val="00FE3435"/>
    <w:rsid w:val="00FE72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CBE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A0305F"/>
    <w:rPr>
      <w:color w:val="0000FF" w:themeColor="hyperlink"/>
      <w:u w:val="single"/>
    </w:rPr>
  </w:style>
  <w:style w:type="character" w:customStyle="1" w:styleId="UnresolvedMention">
    <w:name w:val="Unresolved Mention"/>
    <w:basedOn w:val="Privzetapisavaodstavka"/>
    <w:uiPriority w:val="99"/>
    <w:semiHidden/>
    <w:unhideWhenUsed/>
    <w:rsid w:val="0030269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A0305F"/>
    <w:rPr>
      <w:color w:val="0000FF" w:themeColor="hyperlink"/>
      <w:u w:val="single"/>
    </w:rPr>
  </w:style>
  <w:style w:type="character" w:customStyle="1" w:styleId="UnresolvedMention">
    <w:name w:val="Unresolved Mention"/>
    <w:basedOn w:val="Privzetapisavaodstavka"/>
    <w:uiPriority w:val="99"/>
    <w:semiHidden/>
    <w:unhideWhenUsed/>
    <w:rsid w:val="003026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919708580">
      <w:bodyDiv w:val="1"/>
      <w:marLeft w:val="0"/>
      <w:marRight w:val="0"/>
      <w:marTop w:val="0"/>
      <w:marBottom w:val="0"/>
      <w:divBdr>
        <w:top w:val="none" w:sz="0" w:space="0" w:color="auto"/>
        <w:left w:val="none" w:sz="0" w:space="0" w:color="auto"/>
        <w:bottom w:val="none" w:sz="0" w:space="0" w:color="auto"/>
        <w:right w:val="none" w:sz="0" w:space="0" w:color="auto"/>
      </w:divBdr>
    </w:div>
    <w:div w:id="2014797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6.xml"/><Relationship Id="rId26" Type="http://schemas.openxmlformats.org/officeDocument/2006/relationships/footer" Target="footer14.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footer" Target="footer13.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lavdija.beton@zag.si" TargetMode="External"/><Relationship Id="rId24"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11.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uradni-list.si/1/objava.jsp?sop=2018-01-0865" TargetMode="External"/><Relationship Id="rId22" Type="http://schemas.openxmlformats.org/officeDocument/2006/relationships/footer" Target="footer10.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7AE9F-386D-4F28-8A3F-F964169E8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55</Pages>
  <Words>13349</Words>
  <Characters>76092</Characters>
  <Application>Microsoft Office Word</Application>
  <DocSecurity>0</DocSecurity>
  <Lines>634</Lines>
  <Paragraphs>178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Klavdija Beton</cp:lastModifiedBy>
  <cp:revision>4</cp:revision>
  <cp:lastPrinted>2020-09-07T08:13:00Z</cp:lastPrinted>
  <dcterms:created xsi:type="dcterms:W3CDTF">2020-09-29T12:42:00Z</dcterms:created>
  <dcterms:modified xsi:type="dcterms:W3CDTF">2020-09-30T06:31:00Z</dcterms:modified>
</cp:coreProperties>
</file>